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E7C8D" w:rsidRDefault="001E07B0" w:rsidP="00686BE7">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3440" cy="8395970"/>
            <wp:effectExtent l="19050" t="0" r="0" b="0"/>
            <wp:docPr id="2" name="Рисунок 1" descr="J:\Планы\Титул Чтение.Литературное чтение У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Планы\Титул Чтение.Литературное чтение УО.jpg"/>
                    <pic:cNvPicPr>
                      <a:picLocks noChangeAspect="1" noChangeArrowheads="1"/>
                    </pic:cNvPicPr>
                  </pic:nvPicPr>
                  <pic:blipFill>
                    <a:blip r:embed="rId8"/>
                    <a:srcRect/>
                    <a:stretch>
                      <a:fillRect/>
                    </a:stretch>
                  </pic:blipFill>
                  <pic:spPr bwMode="auto">
                    <a:xfrm>
                      <a:off x="0" y="0"/>
                      <a:ext cx="5933440" cy="8395970"/>
                    </a:xfrm>
                    <a:prstGeom prst="rect">
                      <a:avLst/>
                    </a:prstGeom>
                    <a:noFill/>
                    <a:ln w="9525">
                      <a:noFill/>
                      <a:miter lim="800000"/>
                      <a:headEnd/>
                      <a:tailEnd/>
                    </a:ln>
                  </pic:spPr>
                </pic:pic>
              </a:graphicData>
            </a:graphic>
          </wp:inline>
        </w:drawing>
      </w:r>
    </w:p>
    <w:p w:rsidR="00677978" w:rsidRDefault="00677978">
      <w:pPr>
        <w:spacing w:before="120" w:after="0" w:line="240" w:lineRule="auto"/>
        <w:ind w:firstLine="567"/>
        <w:jc w:val="center"/>
        <w:rPr>
          <w:rFonts w:ascii="Times New Roman" w:hAnsi="Times New Roman" w:cs="Times New Roman"/>
          <w:b/>
          <w:i/>
          <w:color w:val="auto"/>
          <w:sz w:val="28"/>
          <w:szCs w:val="28"/>
        </w:rPr>
      </w:pPr>
    </w:p>
    <w:p w:rsidR="00677978" w:rsidRDefault="00677978">
      <w:pPr>
        <w:spacing w:before="120" w:after="0" w:line="240" w:lineRule="auto"/>
        <w:ind w:firstLine="567"/>
        <w:jc w:val="center"/>
        <w:rPr>
          <w:rFonts w:ascii="Times New Roman" w:hAnsi="Times New Roman" w:cs="Times New Roman"/>
          <w:b/>
          <w:i/>
          <w:color w:val="auto"/>
          <w:sz w:val="28"/>
          <w:szCs w:val="28"/>
        </w:rPr>
      </w:pPr>
    </w:p>
    <w:p w:rsidR="005B5BE4" w:rsidRDefault="005B5BE4">
      <w:pPr>
        <w:spacing w:before="120" w:after="0" w:line="240" w:lineRule="auto"/>
        <w:ind w:firstLine="567"/>
        <w:jc w:val="center"/>
        <w:rPr>
          <w:rFonts w:ascii="Times New Roman" w:hAnsi="Times New Roman" w:cs="Times New Roman"/>
          <w:b/>
          <w:sz w:val="28"/>
          <w:szCs w:val="28"/>
        </w:rPr>
      </w:pPr>
      <w:r>
        <w:rPr>
          <w:rFonts w:ascii="Times New Roman" w:hAnsi="Times New Roman" w:cs="Times New Roman"/>
          <w:b/>
          <w:i/>
          <w:color w:val="auto"/>
          <w:sz w:val="28"/>
          <w:szCs w:val="28"/>
        </w:rPr>
        <w:lastRenderedPageBreak/>
        <w:t>Пояснительная записка</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b/>
        </w:rPr>
        <w:t xml:space="preserve">Цель </w:t>
      </w:r>
      <w:r w:rsidRPr="00686BE7">
        <w:rPr>
          <w:rFonts w:ascii="Times New Roman" w:hAnsi="Times New Roman" w:cs="Times New Roman"/>
        </w:rPr>
        <w:t>реализации АООП образования обучающихся с легкой умственной отсталостью (интеллектуальными нарушениями)</w:t>
      </w:r>
      <w:r w:rsidRPr="00686BE7">
        <w:rPr>
          <w:rStyle w:val="a7"/>
          <w:rFonts w:cs="Times New Roman"/>
          <w:caps w:val="0"/>
          <w:sz w:val="22"/>
        </w:rPr>
        <w:t xml:space="preserve"> — </w:t>
      </w:r>
      <w:r w:rsidRPr="00686BE7">
        <w:rPr>
          <w:rStyle w:val="a7"/>
          <w:rFonts w:cs="Times New Roman"/>
          <w:iCs/>
          <w:caps w:val="0"/>
          <w:color w:val="auto"/>
          <w:sz w:val="22"/>
        </w:rPr>
        <w:t>создание условий для ма</w:t>
      </w:r>
      <w:r w:rsidRPr="00686BE7">
        <w:rPr>
          <w:rFonts w:ascii="Times New Roman" w:hAnsi="Times New Roman" w:cs="Times New Roman"/>
          <w:iCs/>
          <w:color w:val="auto"/>
        </w:rPr>
        <w:t xml:space="preserve">ксимального удовлетворения особых образовательных потребностей обучающихся, обеспечивающих усвоение ими социального и культурного опыта. </w:t>
      </w:r>
    </w:p>
    <w:p w:rsidR="005B5BE4" w:rsidRPr="00686BE7" w:rsidRDefault="005B5BE4" w:rsidP="00686BE7">
      <w:pPr>
        <w:pStyle w:val="af5"/>
        <w:spacing w:after="0" w:line="360" w:lineRule="auto"/>
        <w:ind w:firstLine="709"/>
        <w:jc w:val="both"/>
        <w:rPr>
          <w:rFonts w:ascii="Times New Roman" w:hAnsi="Times New Roman"/>
          <w:szCs w:val="22"/>
        </w:rPr>
      </w:pPr>
      <w:r w:rsidRPr="00686BE7">
        <w:rPr>
          <w:rFonts w:ascii="Times New Roman" w:hAnsi="Times New Roman"/>
          <w:szCs w:val="22"/>
        </w:rPr>
        <w:t xml:space="preserve">Достижение поставленной цели </w:t>
      </w:r>
      <w:r w:rsidRPr="00686BE7">
        <w:rPr>
          <w:rStyle w:val="a7"/>
          <w:caps w:val="0"/>
          <w:sz w:val="22"/>
          <w:szCs w:val="22"/>
        </w:rPr>
        <w:t xml:space="preserve">при разработке и реализации Организацией АООП </w:t>
      </w:r>
      <w:r w:rsidRPr="00686BE7">
        <w:rPr>
          <w:rFonts w:ascii="Times New Roman" w:hAnsi="Times New Roman"/>
          <w:szCs w:val="22"/>
        </w:rPr>
        <w:t>предусматривает решение следующих основных задач:</w:t>
      </w:r>
    </w:p>
    <w:p w:rsidR="005B5BE4" w:rsidRPr="00686BE7" w:rsidRDefault="005B5BE4" w:rsidP="00686BE7">
      <w:pPr>
        <w:spacing w:after="0" w:line="360" w:lineRule="auto"/>
        <w:ind w:firstLine="720"/>
        <w:jc w:val="both"/>
        <w:rPr>
          <w:rFonts w:ascii="Times New Roman" w:hAnsi="Times New Roman" w:cs="Times New Roman"/>
        </w:rPr>
      </w:pPr>
      <w:r w:rsidRPr="00686BE7">
        <w:rPr>
          <w:rFonts w:ascii="Times New Roman" w:hAnsi="Times New Roman" w:cs="Times New Roman"/>
        </w:rPr>
        <w:t>― овладение обучающимися с легкой умственной отсталостью (интеллектуальными нарушениями)</w:t>
      </w:r>
      <w:r w:rsidRPr="00686BE7">
        <w:rPr>
          <w:caps/>
        </w:rPr>
        <w:t xml:space="preserve"> </w:t>
      </w:r>
      <w:r w:rsidRPr="00686BE7">
        <w:rPr>
          <w:rFonts w:ascii="Times New Roman" w:hAnsi="Times New Roman" w:cs="Times New Roman"/>
        </w:rPr>
        <w:t>учебной де</w:t>
      </w:r>
      <w:r w:rsidRPr="00686BE7">
        <w:rPr>
          <w:rFonts w:ascii="Times New Roman" w:hAnsi="Times New Roman" w:cs="Times New Roman"/>
        </w:rPr>
        <w:softHyphen/>
        <w:t>я</w:t>
      </w:r>
      <w:r w:rsidRPr="00686BE7">
        <w:rPr>
          <w:rFonts w:ascii="Times New Roman" w:hAnsi="Times New Roman" w:cs="Times New Roman"/>
        </w:rPr>
        <w:softHyphen/>
        <w:t>тельностью, обеспечивающей формирование жизненных компетенций;</w:t>
      </w:r>
    </w:p>
    <w:p w:rsidR="005B5BE4" w:rsidRPr="00686BE7" w:rsidRDefault="005B5BE4" w:rsidP="00686BE7">
      <w:pPr>
        <w:spacing w:after="0" w:line="360" w:lineRule="auto"/>
        <w:ind w:firstLine="720"/>
        <w:jc w:val="both"/>
      </w:pPr>
      <w:r w:rsidRPr="00686BE7">
        <w:rPr>
          <w:rFonts w:ascii="Times New Roman" w:hAnsi="Times New Roman" w:cs="Times New Roman"/>
        </w:rPr>
        <w:t>― формирование общей культуры, обеспечивающей разностороннее раз</w:t>
      </w:r>
      <w:r w:rsidRPr="00686BE7">
        <w:rPr>
          <w:rFonts w:ascii="Times New Roman" w:hAnsi="Times New Roman" w:cs="Times New Roman"/>
        </w:rPr>
        <w:softHyphen/>
        <w:t>ви</w:t>
      </w:r>
      <w:r w:rsidRPr="00686BE7">
        <w:rPr>
          <w:rFonts w:ascii="Times New Roman" w:hAnsi="Times New Roman" w:cs="Times New Roman"/>
        </w:rPr>
        <w:softHyphen/>
        <w:t>тие их личности (нравственно-эстетическое, социально-личностное, инте</w:t>
      </w:r>
      <w:r w:rsidRPr="00686BE7">
        <w:rPr>
          <w:rFonts w:ascii="Times New Roman" w:hAnsi="Times New Roman" w:cs="Times New Roman"/>
        </w:rPr>
        <w:softHyphen/>
        <w:t>л</w:t>
      </w:r>
      <w:r w:rsidRPr="00686BE7">
        <w:rPr>
          <w:rFonts w:ascii="Times New Roman" w:hAnsi="Times New Roman" w:cs="Times New Roman"/>
        </w:rPr>
        <w:softHyphen/>
        <w:t>ле</w:t>
      </w:r>
      <w:r w:rsidRPr="00686BE7">
        <w:rPr>
          <w:rFonts w:ascii="Times New Roman" w:hAnsi="Times New Roman" w:cs="Times New Roman"/>
        </w:rPr>
        <w:softHyphen/>
        <w:t>к</w:t>
      </w:r>
      <w:r w:rsidRPr="00686BE7">
        <w:rPr>
          <w:rFonts w:ascii="Times New Roman" w:hAnsi="Times New Roman" w:cs="Times New Roman"/>
        </w:rPr>
        <w:softHyphen/>
        <w:t>ту</w:t>
      </w:r>
      <w:r w:rsidRPr="00686BE7">
        <w:rPr>
          <w:rFonts w:ascii="Times New Roman" w:hAnsi="Times New Roman" w:cs="Times New Roman"/>
        </w:rPr>
        <w:softHyphen/>
        <w:t>аль</w:t>
      </w:r>
      <w:r w:rsidRPr="00686BE7">
        <w:rPr>
          <w:rFonts w:ascii="Times New Roman" w:hAnsi="Times New Roman" w:cs="Times New Roman"/>
        </w:rPr>
        <w:softHyphen/>
        <w:t>ное, физическое), в соответствии с принятыми в семье и обществе духовно-нра</w:t>
      </w:r>
      <w:r w:rsidRPr="00686BE7">
        <w:rPr>
          <w:rFonts w:ascii="Times New Roman" w:hAnsi="Times New Roman" w:cs="Times New Roman"/>
        </w:rPr>
        <w:softHyphen/>
        <w:t>в</w:t>
      </w:r>
      <w:r w:rsidRPr="00686BE7">
        <w:rPr>
          <w:rFonts w:ascii="Times New Roman" w:hAnsi="Times New Roman" w:cs="Times New Roman"/>
        </w:rPr>
        <w:softHyphen/>
        <w:t>с</w:t>
      </w:r>
      <w:r w:rsidRPr="00686BE7">
        <w:rPr>
          <w:rFonts w:ascii="Times New Roman" w:hAnsi="Times New Roman" w:cs="Times New Roman"/>
        </w:rPr>
        <w:softHyphen/>
        <w:t>т</w:t>
      </w:r>
      <w:r w:rsidRPr="00686BE7">
        <w:rPr>
          <w:rFonts w:ascii="Times New Roman" w:hAnsi="Times New Roman" w:cs="Times New Roman"/>
        </w:rPr>
        <w:softHyphen/>
        <w:t>ве</w:t>
      </w:r>
      <w:r w:rsidRPr="00686BE7">
        <w:rPr>
          <w:rFonts w:ascii="Times New Roman" w:hAnsi="Times New Roman" w:cs="Times New Roman"/>
        </w:rPr>
        <w:softHyphen/>
        <w:t>н</w:t>
      </w:r>
      <w:r w:rsidRPr="00686BE7">
        <w:rPr>
          <w:rFonts w:ascii="Times New Roman" w:hAnsi="Times New Roman" w:cs="Times New Roman"/>
        </w:rPr>
        <w:softHyphen/>
        <w:t>ны</w:t>
      </w:r>
      <w:r w:rsidRPr="00686BE7">
        <w:rPr>
          <w:rFonts w:ascii="Times New Roman" w:hAnsi="Times New Roman" w:cs="Times New Roman"/>
        </w:rPr>
        <w:softHyphen/>
        <w:t xml:space="preserve">ми и </w:t>
      </w:r>
      <w:proofErr w:type="spellStart"/>
      <w:r w:rsidRPr="00686BE7">
        <w:rPr>
          <w:rFonts w:ascii="Times New Roman" w:hAnsi="Times New Roman" w:cs="Times New Roman"/>
        </w:rPr>
        <w:t>социокультурными</w:t>
      </w:r>
      <w:proofErr w:type="spellEnd"/>
      <w:r w:rsidRPr="00686BE7">
        <w:rPr>
          <w:rFonts w:ascii="Times New Roman" w:hAnsi="Times New Roman" w:cs="Times New Roman"/>
        </w:rPr>
        <w:t xml:space="preserve"> ценностями;</w:t>
      </w:r>
    </w:p>
    <w:p w:rsidR="005B5BE4" w:rsidRPr="00686BE7" w:rsidRDefault="005B5BE4" w:rsidP="00686BE7">
      <w:pPr>
        <w:pStyle w:val="aff5"/>
        <w:ind w:firstLine="709"/>
        <w:rPr>
          <w:sz w:val="22"/>
          <w:szCs w:val="22"/>
        </w:rPr>
      </w:pPr>
      <w:r w:rsidRPr="00686BE7">
        <w:rPr>
          <w:sz w:val="22"/>
          <w:szCs w:val="22"/>
        </w:rPr>
        <w:t>― </w:t>
      </w:r>
      <w:r w:rsidRPr="00686BE7">
        <w:rPr>
          <w:caps w:val="0"/>
          <w:sz w:val="22"/>
          <w:szCs w:val="22"/>
        </w:rPr>
        <w:t xml:space="preserve">достижение планируемых результатов освоения АООП образования обучающимися с легкой умственной отсталостью (интеллектуальными нарушениями) </w:t>
      </w:r>
      <w:r w:rsidRPr="00686BE7">
        <w:rPr>
          <w:caps w:val="0"/>
          <w:color w:val="auto"/>
          <w:sz w:val="22"/>
          <w:szCs w:val="22"/>
        </w:rPr>
        <w:t>с учетом их особых образовательных потребностей, а также индивидуальных особенностей и возможностей</w:t>
      </w:r>
      <w:r w:rsidRPr="00686BE7">
        <w:rPr>
          <w:sz w:val="22"/>
          <w:szCs w:val="22"/>
        </w:rPr>
        <w:t>;</w:t>
      </w:r>
    </w:p>
    <w:p w:rsidR="005B5BE4" w:rsidRPr="00686BE7" w:rsidRDefault="005B5BE4" w:rsidP="00686BE7">
      <w:pPr>
        <w:pStyle w:val="aff5"/>
        <w:ind w:firstLine="709"/>
        <w:rPr>
          <w:sz w:val="22"/>
          <w:szCs w:val="22"/>
        </w:rPr>
      </w:pPr>
      <w:r w:rsidRPr="00686BE7">
        <w:rPr>
          <w:sz w:val="22"/>
          <w:szCs w:val="22"/>
        </w:rPr>
        <w:t>― </w:t>
      </w:r>
      <w:r w:rsidRPr="00686BE7">
        <w:rPr>
          <w:caps w:val="0"/>
          <w:color w:val="auto"/>
          <w:sz w:val="22"/>
          <w:szCs w:val="22"/>
        </w:rPr>
        <w:t xml:space="preserve">выявление и развитие возможностей и </w:t>
      </w:r>
      <w:proofErr w:type="gramStart"/>
      <w:r w:rsidRPr="00686BE7">
        <w:rPr>
          <w:caps w:val="0"/>
          <w:color w:val="auto"/>
          <w:sz w:val="22"/>
          <w:szCs w:val="22"/>
        </w:rPr>
        <w:t>способностей</w:t>
      </w:r>
      <w:proofErr w:type="gramEnd"/>
      <w:r w:rsidRPr="00686BE7">
        <w:rPr>
          <w:caps w:val="0"/>
          <w:color w:val="auto"/>
          <w:sz w:val="22"/>
          <w:szCs w:val="22"/>
        </w:rPr>
        <w:t xml:space="preserve"> обучающихся с </w:t>
      </w:r>
      <w:r w:rsidRPr="00686BE7">
        <w:rPr>
          <w:caps w:val="0"/>
          <w:sz w:val="22"/>
          <w:szCs w:val="22"/>
        </w:rPr>
        <w:t>умственной отсталостью (интеллектуальными нарушениями)</w:t>
      </w:r>
      <w:r w:rsidRPr="00686BE7">
        <w:rPr>
          <w:caps w:val="0"/>
          <w:color w:val="auto"/>
          <w:sz w:val="22"/>
          <w:szCs w:val="22"/>
        </w:rPr>
        <w:t>, через организацию их общественно полезной деятельности, проведения спортивно–оздоровительной работы, организацию художественного творчества и др. с использованием системы клубов, секций, студий и кружков (включая организационные формы на основе сетевого взаимодействия), проведении спортивных, творческих и др. соревнований;</w:t>
      </w:r>
    </w:p>
    <w:p w:rsidR="005B5BE4" w:rsidRPr="00686BE7" w:rsidRDefault="005B5BE4" w:rsidP="00686BE7">
      <w:pPr>
        <w:pStyle w:val="14TexstOSNOVA1012"/>
        <w:spacing w:line="360" w:lineRule="auto"/>
        <w:ind w:firstLine="709"/>
        <w:rPr>
          <w:rFonts w:ascii="Times New Roman" w:hAnsi="Times New Roman" w:cs="Times New Roman"/>
          <w:b/>
          <w:sz w:val="22"/>
          <w:szCs w:val="22"/>
        </w:rPr>
      </w:pPr>
      <w:r w:rsidRPr="00686BE7">
        <w:rPr>
          <w:rFonts w:ascii="Times New Roman" w:hAnsi="Times New Roman" w:cs="Times New Roman"/>
          <w:sz w:val="22"/>
          <w:szCs w:val="22"/>
        </w:rPr>
        <w:t xml:space="preserve">― участие педагогических работников, обучающихся, их родителей (законных представителей) и общественности в проектировании и развитии </w:t>
      </w:r>
      <w:proofErr w:type="spellStart"/>
      <w:r w:rsidRPr="00686BE7">
        <w:rPr>
          <w:rFonts w:ascii="Times New Roman" w:hAnsi="Times New Roman" w:cs="Times New Roman"/>
          <w:sz w:val="22"/>
          <w:szCs w:val="22"/>
        </w:rPr>
        <w:t>внутришкольной</w:t>
      </w:r>
      <w:proofErr w:type="spellEnd"/>
      <w:r w:rsidRPr="00686BE7">
        <w:rPr>
          <w:rFonts w:ascii="Times New Roman" w:hAnsi="Times New Roman" w:cs="Times New Roman"/>
          <w:sz w:val="22"/>
          <w:szCs w:val="22"/>
        </w:rPr>
        <w:t xml:space="preserve"> социальной среды.</w:t>
      </w:r>
      <w:r w:rsidRPr="00686BE7">
        <w:rPr>
          <w:rFonts w:ascii="Times New Roman" w:hAnsi="Times New Roman" w:cs="Times New Roman"/>
          <w:b/>
          <w:i/>
          <w:sz w:val="22"/>
          <w:szCs w:val="22"/>
        </w:rPr>
        <w:t xml:space="preserve"> </w:t>
      </w:r>
    </w:p>
    <w:p w:rsidR="005B5BE4" w:rsidRDefault="005B5BE4" w:rsidP="00686BE7">
      <w:pPr>
        <w:spacing w:after="0" w:line="240" w:lineRule="auto"/>
        <w:jc w:val="center"/>
        <w:rPr>
          <w:rFonts w:ascii="Times New Roman" w:hAnsi="Times New Roman" w:cs="Times New Roman"/>
          <w:b/>
        </w:rPr>
      </w:pPr>
      <w:r w:rsidRPr="00686BE7">
        <w:rPr>
          <w:rFonts w:ascii="Times New Roman" w:hAnsi="Times New Roman" w:cs="Times New Roman"/>
          <w:b/>
        </w:rPr>
        <w:t xml:space="preserve">Общая характеристика адаптированной основной общеобразовательной программы </w:t>
      </w:r>
      <w:proofErr w:type="gramStart"/>
      <w:r w:rsidRPr="00686BE7">
        <w:rPr>
          <w:rFonts w:ascii="Times New Roman" w:hAnsi="Times New Roman" w:cs="Times New Roman"/>
          <w:b/>
        </w:rPr>
        <w:t>обучающихся</w:t>
      </w:r>
      <w:proofErr w:type="gramEnd"/>
      <w:r w:rsidRPr="00686BE7">
        <w:rPr>
          <w:rFonts w:ascii="Times New Roman" w:hAnsi="Times New Roman" w:cs="Times New Roman"/>
          <w:b/>
        </w:rPr>
        <w:t xml:space="preserve"> с легкой умственной отсталостью </w:t>
      </w:r>
    </w:p>
    <w:p w:rsidR="00686BE7" w:rsidRPr="00686BE7" w:rsidRDefault="00686BE7" w:rsidP="00686BE7">
      <w:pPr>
        <w:spacing w:after="0" w:line="240" w:lineRule="auto"/>
        <w:jc w:val="center"/>
        <w:rPr>
          <w:rFonts w:ascii="Times New Roman" w:hAnsi="Times New Roman" w:cs="Times New Roman"/>
        </w:rPr>
      </w:pP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АООП образования обучающихся с легкой умственной отсталостью создается с учетом их особых образовательных потребностей.</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 xml:space="preserve">Организация должна обеспечить требуемые для этой категории </w:t>
      </w:r>
      <w:proofErr w:type="gramStart"/>
      <w:r w:rsidRPr="00686BE7">
        <w:rPr>
          <w:rFonts w:ascii="Times New Roman" w:hAnsi="Times New Roman" w:cs="Times New Roman"/>
        </w:rPr>
        <w:t>обучающихся</w:t>
      </w:r>
      <w:proofErr w:type="gramEnd"/>
      <w:r w:rsidRPr="00686BE7">
        <w:rPr>
          <w:rFonts w:ascii="Times New Roman" w:hAnsi="Times New Roman" w:cs="Times New Roman"/>
        </w:rPr>
        <w:t xml:space="preserve"> условия обучения и воспитания. Одним из важнейших условий обучения ребенка с легкой умственной отсталостью (интеллектуальными нарушениями) в среде других обучающихся является готовность к эмоциональному и коммуникативному взаимодействию с ними.</w:t>
      </w:r>
    </w:p>
    <w:p w:rsid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АООП включает обязательную часть и часть, формируемую участниками образовательного процесса.</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Обязательная часть АООП для обучающихся с легкой умственной от</w:t>
      </w:r>
      <w:r w:rsidRPr="00686BE7">
        <w:rPr>
          <w:rFonts w:ascii="Times New Roman" w:hAnsi="Times New Roman" w:cs="Times New Roman"/>
        </w:rPr>
        <w:softHyphen/>
        <w:t>сталостью составляет не менее 70%, а часть, формируемая участниками образовательных отношений, не более 30% от общего объема АООП.</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rPr>
        <w:lastRenderedPageBreak/>
        <w:t xml:space="preserve">Сроки реализации АООП для обучающихся </w:t>
      </w:r>
      <w:r w:rsidRPr="00686BE7">
        <w:rPr>
          <w:rFonts w:ascii="Times New Roman" w:hAnsi="Times New Roman" w:cs="Times New Roman"/>
          <w:color w:val="auto"/>
        </w:rPr>
        <w:t>с умственной отсталостью (интеллектуальными нарушениями) составляет 9 ―13 лет.</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В реализации АООП может быть выделено два или три этапа:</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lang w:val="en-US"/>
        </w:rPr>
        <w:t>I</w:t>
      </w:r>
      <w:r w:rsidRPr="00686BE7">
        <w:rPr>
          <w:rFonts w:ascii="Times New Roman" w:hAnsi="Times New Roman" w:cs="Times New Roman"/>
          <w:color w:val="auto"/>
        </w:rPr>
        <w:t xml:space="preserve"> этап ― (дополнительный первый класс ― 1) 1-4 классы;</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lang w:val="en-US"/>
        </w:rPr>
        <w:t>II</w:t>
      </w:r>
      <w:r w:rsidRPr="00686BE7">
        <w:rPr>
          <w:rFonts w:ascii="Times New Roman" w:hAnsi="Times New Roman" w:cs="Times New Roman"/>
          <w:color w:val="auto"/>
        </w:rPr>
        <w:t xml:space="preserve"> этап ― 5-9 классы;</w:t>
      </w:r>
    </w:p>
    <w:p w:rsidR="005B5BE4" w:rsidRPr="00686BE7" w:rsidRDefault="005B5BE4" w:rsidP="00686BE7">
      <w:pPr>
        <w:spacing w:after="0" w:line="360" w:lineRule="auto"/>
        <w:ind w:firstLine="709"/>
        <w:jc w:val="both"/>
        <w:rPr>
          <w:rFonts w:ascii="Times New Roman" w:hAnsi="Times New Roman" w:cs="Times New Roman"/>
          <w:color w:val="auto"/>
        </w:rPr>
      </w:pPr>
      <w:proofErr w:type="gramStart"/>
      <w:r w:rsidRPr="00686BE7">
        <w:rPr>
          <w:rFonts w:ascii="Times New Roman" w:hAnsi="Times New Roman" w:cs="Times New Roman"/>
          <w:color w:val="auto"/>
          <w:lang w:val="en-US"/>
        </w:rPr>
        <w:t>III</w:t>
      </w:r>
      <w:r w:rsidRPr="00686BE7">
        <w:rPr>
          <w:rFonts w:ascii="Times New Roman" w:hAnsi="Times New Roman" w:cs="Times New Roman"/>
          <w:color w:val="auto"/>
        </w:rPr>
        <w:t xml:space="preserve"> этап ― 10-12 классы.</w:t>
      </w:r>
      <w:proofErr w:type="gramEnd"/>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 xml:space="preserve">Цель </w:t>
      </w:r>
      <w:r w:rsidRPr="00686BE7">
        <w:rPr>
          <w:rFonts w:ascii="Times New Roman" w:hAnsi="Times New Roman" w:cs="Times New Roman"/>
          <w:color w:val="auto"/>
          <w:lang w:val="en-US"/>
        </w:rPr>
        <w:t>I</w:t>
      </w:r>
      <w:r w:rsidRPr="00686BE7">
        <w:rPr>
          <w:rFonts w:ascii="Times New Roman" w:hAnsi="Times New Roman" w:cs="Times New Roman"/>
          <w:color w:val="auto"/>
        </w:rPr>
        <w:t xml:space="preserve">-го этапа состоит в формировании основ предметных знаний и умений, коррекции недостатков психофизического развития обучающихся.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 xml:space="preserve">Организация первого дополнительного класса (1) направлена на решение </w:t>
      </w:r>
      <w:proofErr w:type="spellStart"/>
      <w:r w:rsidRPr="00686BE7">
        <w:rPr>
          <w:rFonts w:ascii="Times New Roman" w:hAnsi="Times New Roman" w:cs="Times New Roman"/>
          <w:color w:val="auto"/>
        </w:rPr>
        <w:t>диагностико-пропедевтических</w:t>
      </w:r>
      <w:proofErr w:type="spellEnd"/>
      <w:r w:rsidRPr="00686BE7">
        <w:rPr>
          <w:rFonts w:ascii="Times New Roman" w:hAnsi="Times New Roman" w:cs="Times New Roman"/>
          <w:color w:val="auto"/>
        </w:rPr>
        <w:t xml:space="preserve"> задач:</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color w:val="auto"/>
        </w:rPr>
        <w:t>1. выявить индивидуальные возможности каждого ребенка, особенности его психофизического развития, оказывающие влияние на овладение учебными умениями и навыками;</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2. сформировать у </w:t>
      </w:r>
      <w:proofErr w:type="gramStart"/>
      <w:r w:rsidRPr="00686BE7">
        <w:rPr>
          <w:rFonts w:ascii="Times New Roman" w:hAnsi="Times New Roman" w:cs="Times New Roman"/>
          <w:sz w:val="22"/>
          <w:szCs w:val="22"/>
        </w:rPr>
        <w:t>обучающихся</w:t>
      </w:r>
      <w:proofErr w:type="gramEnd"/>
      <w:r w:rsidRPr="00686BE7">
        <w:rPr>
          <w:rFonts w:ascii="Times New Roman" w:hAnsi="Times New Roman" w:cs="Times New Roman"/>
          <w:sz w:val="22"/>
          <w:szCs w:val="22"/>
        </w:rPr>
        <w:t xml:space="preserve"> физическую, социально-личностную, ком</w:t>
      </w:r>
      <w:r w:rsidRPr="00686BE7">
        <w:rPr>
          <w:rFonts w:ascii="Times New Roman" w:hAnsi="Times New Roman" w:cs="Times New Roman"/>
          <w:sz w:val="22"/>
          <w:szCs w:val="22"/>
        </w:rPr>
        <w:softHyphen/>
        <w:t xml:space="preserve">муникативную и интеллектуальную готовность к освоению АООП; </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3. сформировать готовность к участию в си</w:t>
      </w:r>
      <w:r w:rsidRPr="00686BE7">
        <w:rPr>
          <w:rFonts w:ascii="Times New Roman" w:hAnsi="Times New Roman" w:cs="Times New Roman"/>
          <w:sz w:val="22"/>
          <w:szCs w:val="22"/>
        </w:rPr>
        <w:softHyphen/>
        <w:t>с</w:t>
      </w:r>
      <w:r w:rsidRPr="00686BE7">
        <w:rPr>
          <w:rFonts w:ascii="Times New Roman" w:hAnsi="Times New Roman" w:cs="Times New Roman"/>
          <w:sz w:val="22"/>
          <w:szCs w:val="22"/>
        </w:rPr>
        <w:softHyphen/>
        <w:t>те</w:t>
      </w:r>
      <w:r w:rsidRPr="00686BE7">
        <w:rPr>
          <w:rFonts w:ascii="Times New Roman" w:hAnsi="Times New Roman" w:cs="Times New Roman"/>
          <w:sz w:val="22"/>
          <w:szCs w:val="22"/>
        </w:rPr>
        <w:softHyphen/>
        <w:t>ма</w:t>
      </w:r>
      <w:r w:rsidRPr="00686BE7">
        <w:rPr>
          <w:rFonts w:ascii="Times New Roman" w:hAnsi="Times New Roman" w:cs="Times New Roman"/>
          <w:sz w:val="22"/>
          <w:szCs w:val="22"/>
        </w:rPr>
        <w:softHyphen/>
        <w:t>ти</w:t>
      </w:r>
      <w:r w:rsidRPr="00686BE7">
        <w:rPr>
          <w:rFonts w:ascii="Times New Roman" w:hAnsi="Times New Roman" w:cs="Times New Roman"/>
          <w:sz w:val="22"/>
          <w:szCs w:val="22"/>
        </w:rPr>
        <w:softHyphen/>
        <w:t>чес</w:t>
      </w:r>
      <w:r w:rsidRPr="00686BE7">
        <w:rPr>
          <w:rFonts w:ascii="Times New Roman" w:hAnsi="Times New Roman" w:cs="Times New Roman"/>
          <w:sz w:val="22"/>
          <w:szCs w:val="22"/>
        </w:rPr>
        <w:softHyphen/>
        <w:t>ких учебных занятиях, в разных формах группового и индивидуального вза</w:t>
      </w:r>
      <w:r w:rsidRPr="00686BE7">
        <w:rPr>
          <w:rFonts w:ascii="Times New Roman" w:hAnsi="Times New Roman" w:cs="Times New Roman"/>
          <w:sz w:val="22"/>
          <w:szCs w:val="22"/>
        </w:rPr>
        <w:softHyphen/>
        <w:t>и</w:t>
      </w:r>
      <w:r w:rsidRPr="00686BE7">
        <w:rPr>
          <w:rFonts w:ascii="Times New Roman" w:hAnsi="Times New Roman" w:cs="Times New Roman"/>
          <w:sz w:val="22"/>
          <w:szCs w:val="22"/>
        </w:rPr>
        <w:softHyphen/>
        <w:t>мо</w:t>
      </w:r>
      <w:r w:rsidRPr="00686BE7">
        <w:rPr>
          <w:rFonts w:ascii="Times New Roman" w:hAnsi="Times New Roman" w:cs="Times New Roman"/>
          <w:sz w:val="22"/>
          <w:szCs w:val="22"/>
        </w:rPr>
        <w:softHyphen/>
        <w:t>действия с учителем и одноклассниками в урочное и внеурочное время;</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4. обогатить знания обучающихся о социальном и природном </w:t>
      </w:r>
      <w:proofErr w:type="gramStart"/>
      <w:r w:rsidRPr="00686BE7">
        <w:rPr>
          <w:rFonts w:ascii="Times New Roman" w:hAnsi="Times New Roman" w:cs="Times New Roman"/>
          <w:sz w:val="22"/>
          <w:szCs w:val="22"/>
        </w:rPr>
        <w:t>мире</w:t>
      </w:r>
      <w:proofErr w:type="gramEnd"/>
      <w:r w:rsidRPr="00686BE7">
        <w:rPr>
          <w:rFonts w:ascii="Times New Roman" w:hAnsi="Times New Roman" w:cs="Times New Roman"/>
          <w:sz w:val="22"/>
          <w:szCs w:val="22"/>
        </w:rPr>
        <w:t>, опы</w:t>
      </w:r>
      <w:r w:rsidRPr="00686BE7">
        <w:rPr>
          <w:rFonts w:ascii="Times New Roman" w:hAnsi="Times New Roman" w:cs="Times New Roman"/>
          <w:sz w:val="22"/>
          <w:szCs w:val="22"/>
        </w:rPr>
        <w:softHyphen/>
        <w:t>т в до</w:t>
      </w:r>
      <w:r w:rsidRPr="00686BE7">
        <w:rPr>
          <w:rFonts w:ascii="Times New Roman" w:hAnsi="Times New Roman" w:cs="Times New Roman"/>
          <w:sz w:val="22"/>
          <w:szCs w:val="22"/>
        </w:rPr>
        <w:softHyphen/>
        <w:t>с</w:t>
      </w:r>
      <w:r w:rsidRPr="00686BE7">
        <w:rPr>
          <w:rFonts w:ascii="Times New Roman" w:hAnsi="Times New Roman" w:cs="Times New Roman"/>
          <w:sz w:val="22"/>
          <w:szCs w:val="22"/>
        </w:rPr>
        <w:softHyphen/>
        <w:t>ту</w:t>
      </w:r>
      <w:r w:rsidRPr="00686BE7">
        <w:rPr>
          <w:rFonts w:ascii="Times New Roman" w:hAnsi="Times New Roman" w:cs="Times New Roman"/>
          <w:sz w:val="22"/>
          <w:szCs w:val="22"/>
        </w:rPr>
        <w:softHyphen/>
        <w:t>пных видах детской деятельности (рисование, лепка, ап</w:t>
      </w:r>
      <w:r w:rsidRPr="00686BE7">
        <w:rPr>
          <w:rFonts w:ascii="Times New Roman" w:hAnsi="Times New Roman" w:cs="Times New Roman"/>
          <w:sz w:val="22"/>
          <w:szCs w:val="22"/>
        </w:rPr>
        <w:softHyphen/>
        <w:t>п</w:t>
      </w:r>
      <w:r w:rsidRPr="00686BE7">
        <w:rPr>
          <w:rFonts w:ascii="Times New Roman" w:hAnsi="Times New Roman" w:cs="Times New Roman"/>
          <w:sz w:val="22"/>
          <w:szCs w:val="22"/>
        </w:rPr>
        <w:softHyphen/>
        <w:t>ли</w:t>
      </w:r>
      <w:r w:rsidRPr="00686BE7">
        <w:rPr>
          <w:rFonts w:ascii="Times New Roman" w:hAnsi="Times New Roman" w:cs="Times New Roman"/>
          <w:sz w:val="22"/>
          <w:szCs w:val="22"/>
        </w:rPr>
        <w:softHyphen/>
        <w:t>ка</w:t>
      </w:r>
      <w:r w:rsidRPr="00686BE7">
        <w:rPr>
          <w:rFonts w:ascii="Times New Roman" w:hAnsi="Times New Roman" w:cs="Times New Roman"/>
          <w:sz w:val="22"/>
          <w:szCs w:val="22"/>
        </w:rPr>
        <w:softHyphen/>
        <w:t>ция, ручной труд, игра и др.).</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II этап направлен на расширение, углубление и систематизацию знаний и </w:t>
      </w:r>
      <w:proofErr w:type="gramStart"/>
      <w:r w:rsidRPr="00686BE7">
        <w:rPr>
          <w:rFonts w:ascii="Times New Roman" w:hAnsi="Times New Roman" w:cs="Times New Roman"/>
          <w:sz w:val="22"/>
          <w:szCs w:val="22"/>
        </w:rPr>
        <w:t>умений</w:t>
      </w:r>
      <w:proofErr w:type="gramEnd"/>
      <w:r w:rsidRPr="00686BE7">
        <w:rPr>
          <w:rFonts w:ascii="Times New Roman" w:hAnsi="Times New Roman" w:cs="Times New Roman"/>
          <w:sz w:val="22"/>
          <w:szCs w:val="22"/>
        </w:rPr>
        <w:t xml:space="preserve"> обучающихся в обязательных предметных областях, овладение некоторыми навыками адаптации в динамично изменяющемся и развивающемся мире.</w:t>
      </w:r>
    </w:p>
    <w:p w:rsidR="004A1433" w:rsidRPr="00686BE7" w:rsidRDefault="005B5BE4" w:rsidP="00686BE7">
      <w:pPr>
        <w:pStyle w:val="Standard"/>
        <w:spacing w:line="360" w:lineRule="auto"/>
        <w:ind w:firstLine="709"/>
        <w:jc w:val="both"/>
        <w:rPr>
          <w:rFonts w:ascii="Times New Roman" w:hAnsi="Times New Roman" w:cs="Times New Roman"/>
          <w:b/>
          <w:sz w:val="22"/>
          <w:szCs w:val="22"/>
        </w:rPr>
      </w:pPr>
      <w:proofErr w:type="gramStart"/>
      <w:r w:rsidRPr="00686BE7">
        <w:rPr>
          <w:rFonts w:ascii="Times New Roman" w:hAnsi="Times New Roman" w:cs="Times New Roman"/>
          <w:sz w:val="22"/>
          <w:szCs w:val="22"/>
        </w:rPr>
        <w:t xml:space="preserve">На </w:t>
      </w:r>
      <w:r w:rsidRPr="00686BE7">
        <w:rPr>
          <w:rFonts w:ascii="Times New Roman" w:hAnsi="Times New Roman" w:cs="Times New Roman"/>
          <w:sz w:val="22"/>
          <w:szCs w:val="22"/>
          <w:lang w:val="en-US"/>
        </w:rPr>
        <w:t>III</w:t>
      </w:r>
      <w:r w:rsidRPr="00686BE7">
        <w:rPr>
          <w:rFonts w:ascii="Times New Roman" w:hAnsi="Times New Roman" w:cs="Times New Roman"/>
          <w:sz w:val="22"/>
          <w:szCs w:val="22"/>
        </w:rPr>
        <w:t>-м этапе реализации АООП решаются задачи, связанные с углубленной трудовой подготовкой и социализацией обучающихся с умственной отсталостью (интеллектуальными нарушениями), которые необходимы для их самостоятельной жизнедеятельности в социальной среде.</w:t>
      </w:r>
      <w:proofErr w:type="gramEnd"/>
    </w:p>
    <w:p w:rsidR="005B5BE4" w:rsidRPr="00686BE7" w:rsidRDefault="005B5BE4">
      <w:pPr>
        <w:spacing w:before="120" w:after="0" w:line="240" w:lineRule="auto"/>
        <w:jc w:val="center"/>
        <w:rPr>
          <w:rFonts w:ascii="Times New Roman" w:hAnsi="Times New Roman" w:cs="Times New Roman"/>
          <w:b/>
        </w:rPr>
      </w:pPr>
      <w:r w:rsidRPr="00686BE7">
        <w:rPr>
          <w:rFonts w:ascii="Times New Roman" w:hAnsi="Times New Roman" w:cs="Times New Roman"/>
          <w:b/>
        </w:rPr>
        <w:t xml:space="preserve">Психолого-педагогическая характеристика </w:t>
      </w:r>
      <w:proofErr w:type="gramStart"/>
      <w:r w:rsidRPr="00686BE7">
        <w:rPr>
          <w:rFonts w:ascii="Times New Roman" w:hAnsi="Times New Roman" w:cs="Times New Roman"/>
          <w:b/>
        </w:rPr>
        <w:t>обучающихся</w:t>
      </w:r>
      <w:proofErr w:type="gramEnd"/>
    </w:p>
    <w:p w:rsidR="005B5BE4" w:rsidRPr="00686BE7" w:rsidRDefault="005B5BE4">
      <w:pPr>
        <w:spacing w:after="0" w:line="240" w:lineRule="auto"/>
        <w:jc w:val="center"/>
        <w:rPr>
          <w:rFonts w:ascii="Times New Roman" w:hAnsi="Times New Roman" w:cs="Times New Roman"/>
          <w:color w:val="auto"/>
        </w:rPr>
      </w:pPr>
      <w:r w:rsidRPr="00686BE7">
        <w:rPr>
          <w:rFonts w:ascii="Times New Roman" w:hAnsi="Times New Roman" w:cs="Times New Roman"/>
          <w:b/>
        </w:rPr>
        <w:t xml:space="preserve">с легкой умственной отсталостью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Умственная отсталость — это стойкое, выраженное недоразвитие познавательной деятельности вследствие диффузного (разлитого) органического по</w:t>
      </w:r>
      <w:r w:rsidRPr="00686BE7">
        <w:rPr>
          <w:rFonts w:ascii="Times New Roman" w:hAnsi="Times New Roman" w:cs="Times New Roman"/>
          <w:color w:val="auto"/>
        </w:rPr>
        <w:softHyphen/>
        <w:t xml:space="preserve">ражения центральной нервной системы (ЦНС). Понятие «умственной отсталости» по степени интеллектуальной неполноценности применимо к разнообразной группе детей. Степень выраженности интеллектуальной неполноценности </w:t>
      </w:r>
      <w:proofErr w:type="spellStart"/>
      <w:r w:rsidRPr="00686BE7">
        <w:rPr>
          <w:rFonts w:ascii="Times New Roman" w:hAnsi="Times New Roman" w:cs="Times New Roman"/>
          <w:color w:val="auto"/>
        </w:rPr>
        <w:t>коррелирует</w:t>
      </w:r>
      <w:proofErr w:type="spellEnd"/>
      <w:r w:rsidRPr="00686BE7">
        <w:rPr>
          <w:rFonts w:ascii="Times New Roman" w:hAnsi="Times New Roman" w:cs="Times New Roman"/>
          <w:color w:val="auto"/>
        </w:rPr>
        <w:t xml:space="preserve"> (соотносится) со сроками, в которые возникло поражение ЦНС – чем оно произошло раньше, тем тяжелее последствия. Также степень выраженности интеллектуальных нарушений определяется интенсивностью воздействия вредных факторов. Нередко умственная отсталость отягощена психическими заболеваниями различной этиологии, что требует не только их медикаментозного лечения, но и организации медицинского сопровождения таких обучающихся в образовательных организациях.</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lastRenderedPageBreak/>
        <w:t>В международной клас</w:t>
      </w:r>
      <w:r w:rsidRPr="00686BE7">
        <w:rPr>
          <w:rFonts w:ascii="Times New Roman" w:hAnsi="Times New Roman" w:cs="Times New Roman"/>
          <w:color w:val="auto"/>
        </w:rPr>
        <w:softHyphen/>
        <w:t>си</w:t>
      </w:r>
      <w:r w:rsidRPr="00686BE7">
        <w:rPr>
          <w:rFonts w:ascii="Times New Roman" w:hAnsi="Times New Roman" w:cs="Times New Roman"/>
          <w:color w:val="auto"/>
        </w:rPr>
        <w:softHyphen/>
        <w:t>фи</w:t>
      </w:r>
      <w:r w:rsidRPr="00686BE7">
        <w:rPr>
          <w:rFonts w:ascii="Times New Roman" w:hAnsi="Times New Roman" w:cs="Times New Roman"/>
          <w:color w:val="auto"/>
        </w:rPr>
        <w:softHyphen/>
        <w:t>ка</w:t>
      </w:r>
      <w:r w:rsidRPr="00686BE7">
        <w:rPr>
          <w:rFonts w:ascii="Times New Roman" w:hAnsi="Times New Roman" w:cs="Times New Roman"/>
          <w:color w:val="auto"/>
        </w:rPr>
        <w:softHyphen/>
        <w:t>ции болезней (МКБ-10) выделено четыре сте</w:t>
      </w:r>
      <w:r w:rsidRPr="00686BE7">
        <w:rPr>
          <w:rFonts w:ascii="Times New Roman" w:hAnsi="Times New Roman" w:cs="Times New Roman"/>
          <w:color w:val="auto"/>
        </w:rPr>
        <w:softHyphen/>
        <w:t>пени умственной от</w:t>
      </w:r>
      <w:r w:rsidRPr="00686BE7">
        <w:rPr>
          <w:rFonts w:ascii="Times New Roman" w:hAnsi="Times New Roman" w:cs="Times New Roman"/>
          <w:color w:val="auto"/>
        </w:rPr>
        <w:softHyphen/>
        <w:t>с</w:t>
      </w:r>
      <w:r w:rsidRPr="00686BE7">
        <w:rPr>
          <w:rFonts w:ascii="Times New Roman" w:hAnsi="Times New Roman" w:cs="Times New Roman"/>
          <w:color w:val="auto"/>
        </w:rPr>
        <w:softHyphen/>
        <w:t>та</w:t>
      </w:r>
      <w:r w:rsidRPr="00686BE7">
        <w:rPr>
          <w:rFonts w:ascii="Times New Roman" w:hAnsi="Times New Roman" w:cs="Times New Roman"/>
          <w:color w:val="auto"/>
        </w:rPr>
        <w:softHyphen/>
        <w:t>ло</w:t>
      </w:r>
      <w:r w:rsidRPr="00686BE7">
        <w:rPr>
          <w:rFonts w:ascii="Times New Roman" w:hAnsi="Times New Roman" w:cs="Times New Roman"/>
          <w:color w:val="auto"/>
        </w:rPr>
        <w:softHyphen/>
        <w:t xml:space="preserve">сти: легкая </w:t>
      </w:r>
      <w:r w:rsidRPr="00686BE7">
        <w:rPr>
          <w:rFonts w:ascii="Times New Roman" w:hAnsi="Times New Roman" w:cs="Times New Roman"/>
        </w:rPr>
        <w:t>(IQ — 69-50) , уме</w:t>
      </w:r>
      <w:r w:rsidRPr="00686BE7">
        <w:rPr>
          <w:rFonts w:ascii="Times New Roman" w:hAnsi="Times New Roman" w:cs="Times New Roman"/>
        </w:rPr>
        <w:softHyphen/>
        <w:t>рен</w:t>
      </w:r>
      <w:r w:rsidRPr="00686BE7">
        <w:rPr>
          <w:rFonts w:ascii="Times New Roman" w:hAnsi="Times New Roman" w:cs="Times New Roman"/>
        </w:rPr>
        <w:softHyphen/>
        <w:t xml:space="preserve">ная (IQ — 50-35), тяжелая (IQ — 34-20), глубокая (IQ&lt;20).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rPr>
        <w:t>Развитие ребенка с легкой умственной отсталостью (интеллектуальными на</w:t>
      </w:r>
      <w:r w:rsidRPr="00686BE7">
        <w:rPr>
          <w:rFonts w:ascii="Times New Roman" w:hAnsi="Times New Roman" w:cs="Times New Roman"/>
          <w:color w:val="auto"/>
        </w:rPr>
        <w:softHyphen/>
        <w:t>ру</w:t>
      </w:r>
      <w:r w:rsidRPr="00686BE7">
        <w:rPr>
          <w:rFonts w:ascii="Times New Roman" w:hAnsi="Times New Roman" w:cs="Times New Roman"/>
          <w:color w:val="auto"/>
        </w:rPr>
        <w:softHyphen/>
        <w:t>ше</w:t>
      </w:r>
      <w:r w:rsidRPr="00686BE7">
        <w:rPr>
          <w:rFonts w:ascii="Times New Roman" w:hAnsi="Times New Roman" w:cs="Times New Roman"/>
          <w:color w:val="auto"/>
        </w:rPr>
        <w:softHyphen/>
        <w:t>ни</w:t>
      </w:r>
      <w:r w:rsidRPr="00686BE7">
        <w:rPr>
          <w:rFonts w:ascii="Times New Roman" w:hAnsi="Times New Roman" w:cs="Times New Roman"/>
          <w:color w:val="auto"/>
        </w:rPr>
        <w:softHyphen/>
        <w:t>ями), хотя и происходит на дефектной основе и характеризуется замедленностью, на</w:t>
      </w:r>
      <w:r w:rsidRPr="00686BE7">
        <w:rPr>
          <w:rFonts w:ascii="Times New Roman" w:hAnsi="Times New Roman" w:cs="Times New Roman"/>
          <w:color w:val="auto"/>
        </w:rPr>
        <w:softHyphen/>
        <w:t>ли</w:t>
      </w:r>
      <w:r w:rsidRPr="00686BE7">
        <w:rPr>
          <w:rFonts w:ascii="Times New Roman" w:hAnsi="Times New Roman" w:cs="Times New Roman"/>
          <w:color w:val="auto"/>
        </w:rPr>
        <w:softHyphen/>
        <w:t>чи</w:t>
      </w:r>
      <w:r w:rsidRPr="00686BE7">
        <w:rPr>
          <w:rFonts w:ascii="Times New Roman" w:hAnsi="Times New Roman" w:cs="Times New Roman"/>
          <w:color w:val="auto"/>
        </w:rPr>
        <w:softHyphen/>
        <w:t>ем отклонений от нормального развития, тем не менее, представляет собой по</w:t>
      </w:r>
      <w:r w:rsidRPr="00686BE7">
        <w:rPr>
          <w:rFonts w:ascii="Times New Roman" w:hAnsi="Times New Roman" w:cs="Times New Roman"/>
          <w:color w:val="auto"/>
        </w:rPr>
        <w:softHyphen/>
        <w:t>с</w:t>
      </w:r>
      <w:r w:rsidRPr="00686BE7">
        <w:rPr>
          <w:rFonts w:ascii="Times New Roman" w:hAnsi="Times New Roman" w:cs="Times New Roman"/>
          <w:color w:val="auto"/>
        </w:rPr>
        <w:softHyphen/>
        <w:t>ту</w:t>
      </w:r>
      <w:r w:rsidRPr="00686BE7">
        <w:rPr>
          <w:rFonts w:ascii="Times New Roman" w:hAnsi="Times New Roman" w:cs="Times New Roman"/>
          <w:color w:val="auto"/>
        </w:rPr>
        <w:softHyphen/>
        <w:t>па</w:t>
      </w:r>
      <w:r w:rsidRPr="00686BE7">
        <w:rPr>
          <w:rFonts w:ascii="Times New Roman" w:hAnsi="Times New Roman" w:cs="Times New Roman"/>
          <w:color w:val="auto"/>
        </w:rPr>
        <w:softHyphen/>
        <w:t xml:space="preserve">тельный процесс, привносящий качественные изменения в познавательную деятельность детей и их личностную сферу, что дает основания для оптимистического прогноза.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Затруднения в психическом развитии детей с умственной отсталостью (</w:t>
      </w:r>
      <w:r w:rsidRPr="00686BE7">
        <w:rPr>
          <w:rFonts w:ascii="Times New Roman" w:hAnsi="Times New Roman" w:cs="Times New Roman"/>
          <w:color w:val="auto"/>
        </w:rPr>
        <w:t>интеллектуальными нарушениями)</w:t>
      </w:r>
      <w:r w:rsidRPr="00686BE7">
        <w:rPr>
          <w:rFonts w:ascii="Times New Roman" w:hAnsi="Times New Roman" w:cs="Times New Roman"/>
          <w:color w:val="auto"/>
          <w:shd w:val="clear" w:color="auto" w:fill="FFFFFF"/>
        </w:rPr>
        <w:t xml:space="preserve"> обусловлены особенностями их высшей нервной деятельности (сла</w:t>
      </w:r>
      <w:r w:rsidRPr="00686BE7">
        <w:rPr>
          <w:rFonts w:ascii="Times New Roman" w:hAnsi="Times New Roman" w:cs="Times New Roman"/>
          <w:color w:val="auto"/>
          <w:shd w:val="clear" w:color="auto" w:fill="FFFFFF"/>
        </w:rPr>
        <w:softHyphen/>
        <w:t>бостью процессов возбуждения и торможения, замедленным формированием ус</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 xml:space="preserve">ных связей, </w:t>
      </w:r>
      <w:proofErr w:type="spellStart"/>
      <w:r w:rsidRPr="00686BE7">
        <w:rPr>
          <w:rFonts w:ascii="Times New Roman" w:hAnsi="Times New Roman" w:cs="Times New Roman"/>
          <w:color w:val="auto"/>
          <w:shd w:val="clear" w:color="auto" w:fill="FFFFFF"/>
        </w:rPr>
        <w:t>тугоподвижностью</w:t>
      </w:r>
      <w:proofErr w:type="spellEnd"/>
      <w:r w:rsidRPr="00686BE7">
        <w:rPr>
          <w:rFonts w:ascii="Times New Roman" w:hAnsi="Times New Roman" w:cs="Times New Roman"/>
          <w:color w:val="auto"/>
          <w:shd w:val="clear" w:color="auto" w:fill="FFFFFF"/>
        </w:rPr>
        <w:t xml:space="preserve"> нервных про</w:t>
      </w:r>
      <w:r w:rsidRPr="00686BE7">
        <w:rPr>
          <w:rFonts w:ascii="Times New Roman" w:hAnsi="Times New Roman" w:cs="Times New Roman"/>
          <w:color w:val="auto"/>
          <w:shd w:val="clear" w:color="auto" w:fill="FFFFFF"/>
        </w:rPr>
        <w:softHyphen/>
        <w:t xml:space="preserve">цессов, нарушением взаимодействия первой и второй сигнальных систем и др.). </w:t>
      </w:r>
      <w:proofErr w:type="gramStart"/>
      <w:r w:rsidRPr="00686BE7">
        <w:rPr>
          <w:rFonts w:ascii="Times New Roman" w:hAnsi="Times New Roman" w:cs="Times New Roman"/>
          <w:color w:val="auto"/>
        </w:rPr>
        <w:t>В подавляющем большинстве случаев интеллектуальные нарушения, имеющиеся у обучающихся с умственной отсталостью, являются следствием органического поражения ЦНС на ранних этапах онтогенеза.</w:t>
      </w:r>
      <w:proofErr w:type="gramEnd"/>
      <w:r w:rsidRPr="00686BE7">
        <w:rPr>
          <w:rFonts w:ascii="Times New Roman" w:hAnsi="Times New Roman" w:cs="Times New Roman"/>
          <w:color w:val="auto"/>
        </w:rPr>
        <w:t xml:space="preserve"> Негативное влияние органического поражения ЦНС имеет системный характер, когда в патологический процесс оказываются вовлеченными все стороны психофизического развития ребенка: </w:t>
      </w:r>
      <w:proofErr w:type="spellStart"/>
      <w:r w:rsidRPr="00686BE7">
        <w:rPr>
          <w:rFonts w:ascii="Times New Roman" w:hAnsi="Times New Roman" w:cs="Times New Roman"/>
          <w:color w:val="auto"/>
        </w:rPr>
        <w:t>мотивационно-потребностная</w:t>
      </w:r>
      <w:proofErr w:type="spellEnd"/>
      <w:r w:rsidRPr="00686BE7">
        <w:rPr>
          <w:rFonts w:ascii="Times New Roman" w:hAnsi="Times New Roman" w:cs="Times New Roman"/>
          <w:color w:val="auto"/>
        </w:rPr>
        <w:t>, социально-личностная, моторно-двигательная; эмоционально-волевая сферы, а также когнитивные процессы ― восприятие, мышление, де</w:t>
      </w:r>
      <w:r w:rsidR="003659C8" w:rsidRPr="00686BE7">
        <w:rPr>
          <w:rFonts w:ascii="Times New Roman" w:hAnsi="Times New Roman" w:cs="Times New Roman"/>
          <w:color w:val="auto"/>
        </w:rPr>
        <w:t>ятельность, речь и</w:t>
      </w:r>
      <w:r w:rsidRPr="00686BE7">
        <w:rPr>
          <w:rFonts w:ascii="Times New Roman" w:hAnsi="Times New Roman" w:cs="Times New Roman"/>
          <w:color w:val="auto"/>
        </w:rPr>
        <w:t xml:space="preserve"> поведение. Последствия поражения ЦНС выражаются в </w:t>
      </w:r>
      <w:r w:rsidRPr="00686BE7">
        <w:rPr>
          <w:rFonts w:ascii="Times New Roman" w:hAnsi="Times New Roman" w:cs="Times New Roman"/>
          <w:bCs/>
          <w:iCs/>
          <w:color w:val="auto"/>
        </w:rPr>
        <w:t>задержке</w:t>
      </w:r>
      <w:r w:rsidRPr="00686BE7">
        <w:rPr>
          <w:rFonts w:ascii="Times New Roman" w:hAnsi="Times New Roman" w:cs="Times New Roman"/>
          <w:color w:val="auto"/>
        </w:rPr>
        <w:t xml:space="preserve"> сроков возникновения и </w:t>
      </w:r>
      <w:r w:rsidRPr="00686BE7">
        <w:rPr>
          <w:rFonts w:ascii="Times New Roman" w:hAnsi="Times New Roman" w:cs="Times New Roman"/>
          <w:bCs/>
          <w:iCs/>
          <w:color w:val="auto"/>
        </w:rPr>
        <w:t>незавершенности</w:t>
      </w:r>
      <w:r w:rsidRPr="00686BE7">
        <w:rPr>
          <w:rFonts w:ascii="Times New Roman" w:hAnsi="Times New Roman" w:cs="Times New Roman"/>
          <w:color w:val="auto"/>
        </w:rPr>
        <w:t xml:space="preserve"> возрастных психологических новообразований и, главное, в </w:t>
      </w:r>
      <w:r w:rsidRPr="00686BE7">
        <w:rPr>
          <w:rFonts w:ascii="Times New Roman" w:hAnsi="Times New Roman" w:cs="Times New Roman"/>
          <w:bCs/>
          <w:iCs/>
          <w:color w:val="auto"/>
        </w:rPr>
        <w:t>неравномерности</w:t>
      </w:r>
      <w:r w:rsidRPr="00686BE7">
        <w:rPr>
          <w:rFonts w:ascii="Times New Roman" w:hAnsi="Times New Roman" w:cs="Times New Roman"/>
          <w:color w:val="auto"/>
        </w:rPr>
        <w:t>, нарушении целостности психофизического развития. Все это, в свою очередь, затрудняет  включение ребенка в освоение пласта социальных и культурных достижений общечеловеческого опыта</w:t>
      </w:r>
      <w:r w:rsidRPr="00686BE7">
        <w:rPr>
          <w:rFonts w:ascii="Times New Roman" w:hAnsi="Times New Roman" w:cs="Times New Roman"/>
          <w:iCs/>
          <w:color w:val="auto"/>
        </w:rPr>
        <w:t xml:space="preserve"> </w:t>
      </w:r>
      <w:r w:rsidRPr="00686BE7">
        <w:rPr>
          <w:rFonts w:ascii="Times New Roman" w:hAnsi="Times New Roman" w:cs="Times New Roman"/>
          <w:color w:val="auto"/>
        </w:rPr>
        <w:t xml:space="preserve">традиционным путем.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В структуре психики такого ребенка в пер</w:t>
      </w:r>
      <w:r w:rsidRPr="00686BE7">
        <w:rPr>
          <w:rFonts w:ascii="Times New Roman" w:hAnsi="Times New Roman" w:cs="Times New Roman"/>
          <w:color w:val="auto"/>
        </w:rPr>
        <w:softHyphen/>
        <w:t xml:space="preserve">вую очередь отмечается </w:t>
      </w:r>
      <w:r w:rsidR="003659C8" w:rsidRPr="00686BE7">
        <w:rPr>
          <w:rFonts w:ascii="Times New Roman" w:hAnsi="Times New Roman" w:cs="Times New Roman"/>
          <w:color w:val="auto"/>
          <w:shd w:val="clear" w:color="auto" w:fill="FFFFFF"/>
        </w:rPr>
        <w:t>не</w:t>
      </w:r>
      <w:r w:rsidRPr="00686BE7">
        <w:rPr>
          <w:rFonts w:ascii="Times New Roman" w:hAnsi="Times New Roman" w:cs="Times New Roman"/>
          <w:color w:val="auto"/>
          <w:shd w:val="clear" w:color="auto" w:fill="FFFFFF"/>
        </w:rPr>
        <w:t>дораз</w:t>
      </w:r>
      <w:r w:rsidRPr="00686BE7">
        <w:rPr>
          <w:rFonts w:ascii="Times New Roman" w:hAnsi="Times New Roman" w:cs="Times New Roman"/>
          <w:color w:val="auto"/>
          <w:shd w:val="clear" w:color="auto" w:fill="FFFFFF"/>
        </w:rPr>
        <w:softHyphen/>
        <w:t>витие познавательных интересов и снижение по</w:t>
      </w:r>
      <w:r w:rsidRPr="00686BE7">
        <w:rPr>
          <w:rFonts w:ascii="Times New Roman" w:hAnsi="Times New Roman" w:cs="Times New Roman"/>
          <w:color w:val="auto"/>
          <w:shd w:val="clear" w:color="auto" w:fill="FFFFFF"/>
        </w:rPr>
        <w:softHyphen/>
        <w:t>зна</w:t>
      </w:r>
      <w:r w:rsidRPr="00686BE7">
        <w:rPr>
          <w:rFonts w:ascii="Times New Roman" w:hAnsi="Times New Roman" w:cs="Times New Roman"/>
          <w:color w:val="auto"/>
          <w:shd w:val="clear" w:color="auto" w:fill="FFFFFF"/>
        </w:rPr>
        <w:softHyphen/>
        <w:t>вательной активности, что обусловлено замедленностью темпа пси</w:t>
      </w:r>
      <w:r w:rsidRPr="00686BE7">
        <w:rPr>
          <w:rFonts w:ascii="Times New Roman" w:hAnsi="Times New Roman" w:cs="Times New Roman"/>
          <w:color w:val="auto"/>
          <w:shd w:val="clear" w:color="auto" w:fill="FFFFFF"/>
        </w:rPr>
        <w:softHyphen/>
        <w:t>хи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ких процессов, их слабой под</w:t>
      </w:r>
      <w:r w:rsidRPr="00686BE7">
        <w:rPr>
          <w:rFonts w:ascii="Times New Roman" w:hAnsi="Times New Roman" w:cs="Times New Roman"/>
          <w:color w:val="auto"/>
          <w:shd w:val="clear" w:color="auto" w:fill="FFFFFF"/>
        </w:rPr>
        <w:softHyphen/>
        <w:t>вижностью и переключаемостью. При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нной отсталости стра</w:t>
      </w:r>
      <w:r w:rsidRPr="00686BE7">
        <w:rPr>
          <w:rFonts w:ascii="Times New Roman" w:hAnsi="Times New Roman" w:cs="Times New Roman"/>
          <w:color w:val="auto"/>
          <w:shd w:val="clear" w:color="auto" w:fill="FFFFFF"/>
        </w:rPr>
        <w:softHyphen/>
        <w:t>дают не только высшие психические функции, но и эмо</w:t>
      </w:r>
      <w:r w:rsidRPr="00686BE7">
        <w:rPr>
          <w:rFonts w:ascii="Times New Roman" w:hAnsi="Times New Roman" w:cs="Times New Roman"/>
          <w:color w:val="auto"/>
          <w:shd w:val="clear" w:color="auto" w:fill="FFFFFF"/>
        </w:rPr>
        <w:softHyphen/>
        <w:t>ции, воля, поведение, в не</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торых случаях физическое развитие, хотя</w:t>
      </w:r>
      <w:r w:rsidRPr="00686BE7">
        <w:rPr>
          <w:rFonts w:ascii="Times New Roman" w:hAnsi="Times New Roman" w:cs="Times New Roman"/>
          <w:color w:val="auto"/>
        </w:rPr>
        <w:t xml:space="preserve"> на</w:t>
      </w:r>
      <w:r w:rsidRPr="00686BE7">
        <w:rPr>
          <w:rFonts w:ascii="Times New Roman" w:hAnsi="Times New Roman" w:cs="Times New Roman"/>
          <w:color w:val="auto"/>
        </w:rPr>
        <w:softHyphen/>
        <w:t>и</w:t>
      </w:r>
      <w:r w:rsidRPr="00686BE7">
        <w:rPr>
          <w:rFonts w:ascii="Times New Roman" w:hAnsi="Times New Roman" w:cs="Times New Roman"/>
          <w:color w:val="auto"/>
        </w:rPr>
        <w:softHyphen/>
        <w:t>бо</w:t>
      </w:r>
      <w:r w:rsidRPr="00686BE7">
        <w:rPr>
          <w:rFonts w:ascii="Times New Roman" w:hAnsi="Times New Roman" w:cs="Times New Roman"/>
          <w:color w:val="auto"/>
        </w:rPr>
        <w:softHyphen/>
        <w:t>лее нарушенным является мы</w:t>
      </w:r>
      <w:r w:rsidRPr="00686BE7">
        <w:rPr>
          <w:rFonts w:ascii="Times New Roman" w:hAnsi="Times New Roman" w:cs="Times New Roman"/>
          <w:color w:val="auto"/>
        </w:rPr>
        <w:softHyphen/>
        <w:t>шление, и прежде всего, способность к от</w:t>
      </w:r>
      <w:r w:rsidRPr="00686BE7">
        <w:rPr>
          <w:rFonts w:ascii="Times New Roman" w:hAnsi="Times New Roman" w:cs="Times New Roman"/>
          <w:color w:val="auto"/>
        </w:rPr>
        <w:softHyphen/>
        <w:t>влечению и обобщению</w:t>
      </w:r>
      <w:r w:rsidRPr="00686BE7">
        <w:rPr>
          <w:rFonts w:ascii="Times New Roman" w:hAnsi="Times New Roman" w:cs="Times New Roman"/>
          <w:color w:val="auto"/>
          <w:shd w:val="clear" w:color="auto" w:fill="FFFFFF"/>
        </w:rPr>
        <w:t xml:space="preserve">. </w:t>
      </w:r>
      <w:proofErr w:type="gramStart"/>
      <w:r w:rsidRPr="00686BE7">
        <w:rPr>
          <w:rFonts w:ascii="Times New Roman" w:hAnsi="Times New Roman" w:cs="Times New Roman"/>
          <w:color w:val="auto"/>
          <w:shd w:val="clear" w:color="auto" w:fill="FFFFFF"/>
        </w:rPr>
        <w:t>Вместе с тем, Российская дефектология (как пра</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пре</w:t>
      </w:r>
      <w:r w:rsidRPr="00686BE7">
        <w:rPr>
          <w:rFonts w:ascii="Times New Roman" w:hAnsi="Times New Roman" w:cs="Times New Roman"/>
          <w:color w:val="auto"/>
          <w:shd w:val="clear" w:color="auto" w:fill="FFFFFF"/>
        </w:rPr>
        <w:softHyphen/>
        <w:t>емница советской) ру</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ву</w:t>
      </w:r>
      <w:r w:rsidRPr="00686BE7">
        <w:rPr>
          <w:rFonts w:ascii="Times New Roman" w:hAnsi="Times New Roman" w:cs="Times New Roman"/>
          <w:color w:val="auto"/>
          <w:shd w:val="clear" w:color="auto" w:fill="FFFFFF"/>
        </w:rPr>
        <w:softHyphen/>
        <w:t>ется теоретическим по</w:t>
      </w:r>
      <w:r w:rsidRPr="00686BE7">
        <w:rPr>
          <w:rFonts w:ascii="Times New Roman" w:hAnsi="Times New Roman" w:cs="Times New Roman"/>
          <w:color w:val="auto"/>
          <w:shd w:val="clear" w:color="auto" w:fill="FFFFFF"/>
        </w:rPr>
        <w:softHyphen/>
        <w:t>стулатом Л. С. </w:t>
      </w:r>
      <w:proofErr w:type="spellStart"/>
      <w:r w:rsidRPr="00686BE7">
        <w:rPr>
          <w:rFonts w:ascii="Times New Roman" w:hAnsi="Times New Roman" w:cs="Times New Roman"/>
          <w:color w:val="auto"/>
          <w:shd w:val="clear" w:color="auto" w:fill="FFFFFF"/>
        </w:rPr>
        <w:t>Выготского</w:t>
      </w:r>
      <w:proofErr w:type="spellEnd"/>
      <w:r w:rsidRPr="00686BE7">
        <w:rPr>
          <w:rFonts w:ascii="Times New Roman" w:hAnsi="Times New Roman" w:cs="Times New Roman"/>
          <w:color w:val="auto"/>
          <w:shd w:val="clear" w:color="auto" w:fill="FFFFFF"/>
        </w:rPr>
        <w:t xml:space="preserve"> о том, что сво</w:t>
      </w:r>
      <w:r w:rsidRPr="00686BE7">
        <w:rPr>
          <w:rFonts w:ascii="Times New Roman" w:hAnsi="Times New Roman" w:cs="Times New Roman"/>
          <w:color w:val="auto"/>
          <w:shd w:val="clear" w:color="auto" w:fill="FFFFFF"/>
        </w:rPr>
        <w:softHyphen/>
        <w:t>ев</w:t>
      </w:r>
      <w:r w:rsidRPr="00686BE7">
        <w:rPr>
          <w:rFonts w:ascii="Times New Roman" w:hAnsi="Times New Roman" w:cs="Times New Roman"/>
          <w:color w:val="auto"/>
          <w:shd w:val="clear" w:color="auto" w:fill="FFFFFF"/>
        </w:rPr>
        <w:softHyphen/>
        <w:t>ременная педагогическая кор</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ция с уче</w:t>
      </w:r>
      <w:r w:rsidRPr="00686BE7">
        <w:rPr>
          <w:rFonts w:ascii="Times New Roman" w:hAnsi="Times New Roman" w:cs="Times New Roman"/>
          <w:color w:val="auto"/>
          <w:shd w:val="clear" w:color="auto" w:fill="FFFFFF"/>
        </w:rPr>
        <w:softHyphen/>
        <w:t>том специфических осо</w:t>
      </w:r>
      <w:r w:rsidRPr="00686BE7">
        <w:rPr>
          <w:rFonts w:ascii="Times New Roman" w:hAnsi="Times New Roman" w:cs="Times New Roman"/>
          <w:color w:val="auto"/>
          <w:shd w:val="clear" w:color="auto" w:fill="FFFFFF"/>
        </w:rPr>
        <w:softHyphen/>
        <w:t>бенностей каж</w:t>
      </w:r>
      <w:r w:rsidRPr="00686BE7">
        <w:rPr>
          <w:rFonts w:ascii="Times New Roman" w:hAnsi="Times New Roman" w:cs="Times New Roman"/>
          <w:color w:val="auto"/>
          <w:shd w:val="clear" w:color="auto" w:fill="FFFFFF"/>
        </w:rPr>
        <w:softHyphen/>
        <w:t>дого ребенка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 xml:space="preserve">венной отсталостью </w:t>
      </w:r>
      <w:r w:rsidRPr="00686BE7">
        <w:rPr>
          <w:rFonts w:ascii="Times New Roman" w:hAnsi="Times New Roman" w:cs="Times New Roman"/>
          <w:color w:val="auto"/>
        </w:rPr>
        <w:t xml:space="preserve">(интеллектуальными нарушениями) </w:t>
      </w:r>
      <w:r w:rsidRPr="00686BE7">
        <w:rPr>
          <w:rFonts w:ascii="Times New Roman" w:hAnsi="Times New Roman" w:cs="Times New Roman"/>
          <w:color w:val="auto"/>
          <w:shd w:val="clear" w:color="auto" w:fill="FFFFFF"/>
        </w:rPr>
        <w:t xml:space="preserve"> «запускает» ко</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пе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са</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ные процессы, обес</w:t>
      </w:r>
      <w:r w:rsidRPr="00686BE7">
        <w:rPr>
          <w:rFonts w:ascii="Times New Roman" w:hAnsi="Times New Roman" w:cs="Times New Roman"/>
          <w:color w:val="auto"/>
          <w:shd w:val="clear" w:color="auto" w:fill="FFFFFF"/>
        </w:rPr>
        <w:softHyphen/>
        <w:t>пе</w:t>
      </w:r>
      <w:r w:rsidRPr="00686BE7">
        <w:rPr>
          <w:rFonts w:ascii="Times New Roman" w:hAnsi="Times New Roman" w:cs="Times New Roman"/>
          <w:color w:val="auto"/>
          <w:shd w:val="clear" w:color="auto" w:fill="FFFFFF"/>
        </w:rPr>
        <w:softHyphen/>
        <w:t>чивающие ре</w:t>
      </w:r>
      <w:r w:rsidRPr="00686BE7">
        <w:rPr>
          <w:rFonts w:ascii="Times New Roman" w:hAnsi="Times New Roman" w:cs="Times New Roman"/>
          <w:color w:val="auto"/>
          <w:shd w:val="clear" w:color="auto" w:fill="FFFFFF"/>
        </w:rPr>
        <w:softHyphen/>
        <w:t>а</w:t>
      </w:r>
      <w:r w:rsidRPr="00686BE7">
        <w:rPr>
          <w:rFonts w:ascii="Times New Roman" w:hAnsi="Times New Roman" w:cs="Times New Roman"/>
          <w:color w:val="auto"/>
          <w:shd w:val="clear" w:color="auto" w:fill="FFFFFF"/>
        </w:rPr>
        <w:softHyphen/>
        <w:t xml:space="preserve">лизацию их потенциальных возможностей. </w:t>
      </w:r>
      <w:proofErr w:type="gramEnd"/>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Развитие всех психических процессов у детей с ле</w:t>
      </w:r>
      <w:r w:rsidRPr="00686BE7">
        <w:rPr>
          <w:rFonts w:ascii="Times New Roman" w:hAnsi="Times New Roman" w:cs="Times New Roman"/>
          <w:color w:val="auto"/>
        </w:rPr>
        <w:softHyphen/>
        <w:t>г</w:t>
      </w:r>
      <w:r w:rsidRPr="00686BE7">
        <w:rPr>
          <w:rFonts w:ascii="Times New Roman" w:hAnsi="Times New Roman" w:cs="Times New Roman"/>
          <w:color w:val="auto"/>
        </w:rPr>
        <w:softHyphen/>
        <w:t>кой умственной отста</w:t>
      </w:r>
      <w:r w:rsidRPr="00686BE7">
        <w:rPr>
          <w:rFonts w:ascii="Times New Roman" w:hAnsi="Times New Roman" w:cs="Times New Roman"/>
          <w:color w:val="auto"/>
        </w:rPr>
        <w:softHyphen/>
        <w:t>лостью от</w:t>
      </w:r>
      <w:r w:rsidRPr="00686BE7">
        <w:rPr>
          <w:rFonts w:ascii="Times New Roman" w:hAnsi="Times New Roman" w:cs="Times New Roman"/>
          <w:color w:val="auto"/>
        </w:rPr>
        <w:softHyphen/>
        <w:t>ли</w:t>
      </w:r>
      <w:r w:rsidRPr="00686BE7">
        <w:rPr>
          <w:rFonts w:ascii="Times New Roman" w:hAnsi="Times New Roman" w:cs="Times New Roman"/>
          <w:color w:val="auto"/>
        </w:rPr>
        <w:softHyphen/>
        <w:t>чается качественным своеобразием</w:t>
      </w:r>
      <w:r w:rsidRPr="00686BE7">
        <w:rPr>
          <w:rFonts w:ascii="Times New Roman" w:hAnsi="Times New Roman" w:cs="Times New Roman"/>
          <w:color w:val="auto"/>
          <w:shd w:val="clear" w:color="auto" w:fill="FFFFFF"/>
        </w:rPr>
        <w:t>. От</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си</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 xml:space="preserve">но сохранной у </w:t>
      </w:r>
      <w:proofErr w:type="gramStart"/>
      <w:r w:rsidRPr="00686BE7">
        <w:rPr>
          <w:rFonts w:ascii="Times New Roman" w:hAnsi="Times New Roman" w:cs="Times New Roman"/>
          <w:color w:val="auto"/>
          <w:shd w:val="clear" w:color="auto" w:fill="FFFFFF"/>
        </w:rPr>
        <w:t>обу</w:t>
      </w:r>
      <w:r w:rsidRPr="00686BE7">
        <w:rPr>
          <w:rFonts w:ascii="Times New Roman" w:hAnsi="Times New Roman" w:cs="Times New Roman"/>
          <w:color w:val="auto"/>
          <w:shd w:val="clear" w:color="auto" w:fill="FFFFFF"/>
        </w:rPr>
        <w:softHyphen/>
        <w:t>чающихся</w:t>
      </w:r>
      <w:proofErr w:type="gramEnd"/>
      <w:r w:rsidRPr="00686BE7">
        <w:rPr>
          <w:rFonts w:ascii="Times New Roman" w:hAnsi="Times New Roman" w:cs="Times New Roman"/>
          <w:color w:val="auto"/>
          <w:shd w:val="clear" w:color="auto" w:fill="FFFFFF"/>
        </w:rPr>
        <w:t xml:space="preserve">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отсталостью  оказывается чувственная ступень по</w:t>
      </w:r>
      <w:r w:rsidRPr="00686BE7">
        <w:rPr>
          <w:rFonts w:ascii="Times New Roman" w:hAnsi="Times New Roman" w:cs="Times New Roman"/>
          <w:color w:val="auto"/>
          <w:shd w:val="clear" w:color="auto" w:fill="FFFFFF"/>
        </w:rPr>
        <w:softHyphen/>
        <w:t>зна</w:t>
      </w:r>
      <w:r w:rsidRPr="00686BE7">
        <w:rPr>
          <w:rFonts w:ascii="Times New Roman" w:hAnsi="Times New Roman" w:cs="Times New Roman"/>
          <w:color w:val="auto"/>
          <w:shd w:val="clear" w:color="auto" w:fill="FFFFFF"/>
        </w:rPr>
        <w:softHyphen/>
        <w:t xml:space="preserve">ния </w:t>
      </w:r>
      <w:r w:rsidRPr="00686BE7">
        <w:rPr>
          <w:rFonts w:ascii="Times New Roman" w:hAnsi="Times New Roman" w:cs="Times New Roman"/>
        </w:rPr>
        <w:t>―</w:t>
      </w:r>
      <w:r w:rsidRPr="00686BE7">
        <w:rPr>
          <w:rFonts w:ascii="Times New Roman" w:hAnsi="Times New Roman" w:cs="Times New Roman"/>
          <w:color w:val="auto"/>
          <w:shd w:val="clear" w:color="auto" w:fill="FFFFFF"/>
        </w:rPr>
        <w:t xml:space="preserve"> ощущение и восприятие. Но и в этих по</w:t>
      </w:r>
      <w:r w:rsidRPr="00686BE7">
        <w:rPr>
          <w:rFonts w:ascii="Times New Roman" w:hAnsi="Times New Roman" w:cs="Times New Roman"/>
          <w:color w:val="auto"/>
          <w:shd w:val="clear" w:color="auto" w:fill="FFFFFF"/>
        </w:rPr>
        <w:softHyphen/>
        <w:t>знавательных процессах ска</w:t>
      </w:r>
      <w:r w:rsidRPr="00686BE7">
        <w:rPr>
          <w:rFonts w:ascii="Times New Roman" w:hAnsi="Times New Roman" w:cs="Times New Roman"/>
          <w:color w:val="auto"/>
          <w:shd w:val="clear" w:color="auto" w:fill="FFFFFF"/>
        </w:rPr>
        <w:softHyphen/>
        <w:t xml:space="preserve">зывается </w:t>
      </w:r>
      <w:proofErr w:type="spellStart"/>
      <w:r w:rsidRPr="00686BE7">
        <w:rPr>
          <w:rFonts w:ascii="Times New Roman" w:hAnsi="Times New Roman" w:cs="Times New Roman"/>
          <w:color w:val="auto"/>
          <w:shd w:val="clear" w:color="auto" w:fill="FFFFFF"/>
        </w:rPr>
        <w:t>де</w:t>
      </w:r>
      <w:r w:rsidRPr="00686BE7">
        <w:rPr>
          <w:rFonts w:ascii="Times New Roman" w:hAnsi="Times New Roman" w:cs="Times New Roman"/>
          <w:color w:val="auto"/>
          <w:shd w:val="clear" w:color="auto" w:fill="FFFFFF"/>
        </w:rPr>
        <w:softHyphen/>
        <w:t>фи</w:t>
      </w:r>
      <w:r w:rsidRPr="00686BE7">
        <w:rPr>
          <w:rFonts w:ascii="Times New Roman" w:hAnsi="Times New Roman" w:cs="Times New Roman"/>
          <w:color w:val="auto"/>
          <w:shd w:val="clear" w:color="auto" w:fill="FFFFFF"/>
        </w:rPr>
        <w:softHyphen/>
        <w:t>цитарность</w:t>
      </w:r>
      <w:proofErr w:type="spellEnd"/>
      <w:r w:rsidRPr="00686BE7">
        <w:rPr>
          <w:rFonts w:ascii="Times New Roman" w:hAnsi="Times New Roman" w:cs="Times New Roman"/>
          <w:color w:val="auto"/>
          <w:shd w:val="clear" w:color="auto" w:fill="FFFFFF"/>
        </w:rPr>
        <w:t>: не</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ч</w:t>
      </w:r>
      <w:r w:rsidRPr="00686BE7">
        <w:rPr>
          <w:rFonts w:ascii="Times New Roman" w:hAnsi="Times New Roman" w:cs="Times New Roman"/>
          <w:color w:val="auto"/>
          <w:shd w:val="clear" w:color="auto" w:fill="FFFFFF"/>
        </w:rPr>
        <w:softHyphen/>
        <w:t>ность и сла</w:t>
      </w:r>
      <w:r w:rsidRPr="00686BE7">
        <w:rPr>
          <w:rFonts w:ascii="Times New Roman" w:hAnsi="Times New Roman" w:cs="Times New Roman"/>
          <w:color w:val="auto"/>
          <w:shd w:val="clear" w:color="auto" w:fill="FFFFFF"/>
        </w:rPr>
        <w:softHyphen/>
        <w:t xml:space="preserve">бость дифференцировки </w:t>
      </w:r>
      <w:r w:rsidRPr="00686BE7">
        <w:rPr>
          <w:rFonts w:ascii="Times New Roman" w:hAnsi="Times New Roman" w:cs="Times New Roman"/>
          <w:color w:val="auto"/>
          <w:shd w:val="clear" w:color="auto" w:fill="FFFFFF"/>
        </w:rPr>
        <w:lastRenderedPageBreak/>
        <w:t>зри</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ных, слуховых, ки</w:t>
      </w:r>
      <w:r w:rsidRPr="00686BE7">
        <w:rPr>
          <w:rFonts w:ascii="Times New Roman" w:hAnsi="Times New Roman" w:cs="Times New Roman"/>
          <w:color w:val="auto"/>
          <w:shd w:val="clear" w:color="auto" w:fill="FFFFFF"/>
        </w:rPr>
        <w:softHyphen/>
        <w:t>не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ческих, та</w:t>
      </w:r>
      <w:r w:rsidRPr="00686BE7">
        <w:rPr>
          <w:rFonts w:ascii="Times New Roman" w:hAnsi="Times New Roman" w:cs="Times New Roman"/>
          <w:color w:val="auto"/>
          <w:shd w:val="clear" w:color="auto" w:fill="FFFFFF"/>
        </w:rPr>
        <w:softHyphen/>
        <w:t>ктильных, обоня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ных и вкусовых ощу</w:t>
      </w:r>
      <w:r w:rsidRPr="00686BE7">
        <w:rPr>
          <w:rFonts w:ascii="Times New Roman" w:hAnsi="Times New Roman" w:cs="Times New Roman"/>
          <w:color w:val="auto"/>
          <w:shd w:val="clear" w:color="auto" w:fill="FFFFFF"/>
        </w:rPr>
        <w:softHyphen/>
        <w:t>щений приводят к затруднению аде</w:t>
      </w:r>
      <w:r w:rsidRPr="00686BE7">
        <w:rPr>
          <w:rFonts w:ascii="Times New Roman" w:hAnsi="Times New Roman" w:cs="Times New Roman"/>
          <w:color w:val="auto"/>
          <w:shd w:val="clear" w:color="auto" w:fill="FFFFFF"/>
        </w:rPr>
        <w:softHyphen/>
        <w:t>ква</w:t>
      </w:r>
      <w:r w:rsidRPr="00686BE7">
        <w:rPr>
          <w:rFonts w:ascii="Times New Roman" w:hAnsi="Times New Roman" w:cs="Times New Roman"/>
          <w:color w:val="auto"/>
          <w:shd w:val="clear" w:color="auto" w:fill="FFFFFF"/>
        </w:rPr>
        <w:softHyphen/>
        <w:t>тности ориентировки детей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 xml:space="preserve">стью </w:t>
      </w:r>
      <w:r w:rsidRPr="00686BE7">
        <w:rPr>
          <w:rFonts w:ascii="Times New Roman" w:hAnsi="Times New Roman" w:cs="Times New Roman"/>
          <w:color w:val="auto"/>
        </w:rPr>
        <w:t xml:space="preserve"> </w:t>
      </w:r>
      <w:r w:rsidRPr="00686BE7">
        <w:rPr>
          <w:rFonts w:ascii="Times New Roman" w:hAnsi="Times New Roman" w:cs="Times New Roman"/>
          <w:color w:val="auto"/>
          <w:shd w:val="clear" w:color="auto" w:fill="FFFFFF"/>
        </w:rPr>
        <w:t xml:space="preserve"> в окружающей сре</w:t>
      </w:r>
      <w:r w:rsidRPr="00686BE7">
        <w:rPr>
          <w:rFonts w:ascii="Times New Roman" w:hAnsi="Times New Roman" w:cs="Times New Roman"/>
          <w:color w:val="auto"/>
          <w:shd w:val="clear" w:color="auto" w:fill="FFFFFF"/>
        </w:rPr>
        <w:softHyphen/>
        <w:t>де.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ние объема и те</w:t>
      </w:r>
      <w:r w:rsidRPr="00686BE7">
        <w:rPr>
          <w:rFonts w:ascii="Times New Roman" w:hAnsi="Times New Roman" w:cs="Times New Roman"/>
          <w:color w:val="auto"/>
          <w:shd w:val="clear" w:color="auto" w:fill="FFFFFF"/>
        </w:rPr>
        <w:softHyphen/>
        <w:t>мпа во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п</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я</w:t>
      </w:r>
      <w:r w:rsidRPr="00686BE7">
        <w:rPr>
          <w:rFonts w:ascii="Times New Roman" w:hAnsi="Times New Roman" w:cs="Times New Roman"/>
          <w:color w:val="auto"/>
          <w:shd w:val="clear" w:color="auto" w:fill="FFFFFF"/>
        </w:rPr>
        <w:softHyphen/>
        <w:t>тия, не</w:t>
      </w:r>
      <w:r w:rsidRPr="00686BE7">
        <w:rPr>
          <w:rFonts w:ascii="Times New Roman" w:hAnsi="Times New Roman" w:cs="Times New Roman"/>
          <w:color w:val="auto"/>
          <w:shd w:val="clear" w:color="auto" w:fill="FFFFFF"/>
        </w:rPr>
        <w:softHyphen/>
        <w:t>до</w:t>
      </w:r>
      <w:r w:rsidRPr="00686BE7">
        <w:rPr>
          <w:rFonts w:ascii="Times New Roman" w:hAnsi="Times New Roman" w:cs="Times New Roman"/>
          <w:color w:val="auto"/>
          <w:shd w:val="clear" w:color="auto" w:fill="FFFFFF"/>
        </w:rPr>
        <w:softHyphen/>
        <w:t>статочная его диф</w:t>
      </w:r>
      <w:r w:rsidRPr="00686BE7">
        <w:rPr>
          <w:rFonts w:ascii="Times New Roman" w:hAnsi="Times New Roman" w:cs="Times New Roman"/>
          <w:color w:val="auto"/>
          <w:shd w:val="clear" w:color="auto" w:fill="FFFFFF"/>
        </w:rPr>
        <w:softHyphen/>
        <w:t>фе</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ровка, не могут не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вать от</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ца</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ного влияния на весь ход развития ре</w:t>
      </w:r>
      <w:r w:rsidRPr="00686BE7">
        <w:rPr>
          <w:rFonts w:ascii="Times New Roman" w:hAnsi="Times New Roman" w:cs="Times New Roman"/>
          <w:color w:val="auto"/>
          <w:shd w:val="clear" w:color="auto" w:fill="FFFFFF"/>
        </w:rPr>
        <w:softHyphen/>
        <w:t>бенка с умственной отсталостью (интеллектуаль</w:t>
      </w:r>
      <w:r w:rsidRPr="00686BE7">
        <w:rPr>
          <w:rFonts w:ascii="Times New Roman" w:hAnsi="Times New Roman" w:cs="Times New Roman"/>
          <w:color w:val="auto"/>
          <w:shd w:val="clear" w:color="auto" w:fill="FFFFFF"/>
        </w:rPr>
        <w:softHyphen/>
        <w:t>ны</w:t>
      </w:r>
      <w:r w:rsidRPr="00686BE7">
        <w:rPr>
          <w:rFonts w:ascii="Times New Roman" w:hAnsi="Times New Roman" w:cs="Times New Roman"/>
          <w:color w:val="auto"/>
          <w:shd w:val="clear" w:color="auto" w:fill="FFFFFF"/>
        </w:rPr>
        <w:softHyphen/>
        <w:t>ми нарушениями). Од</w:t>
      </w:r>
      <w:r w:rsidRPr="00686BE7">
        <w:rPr>
          <w:rFonts w:ascii="Times New Roman" w:hAnsi="Times New Roman" w:cs="Times New Roman"/>
          <w:color w:val="auto"/>
          <w:shd w:val="clear" w:color="auto" w:fill="FFFFFF"/>
        </w:rPr>
        <w:softHyphen/>
        <w:t>на</w:t>
      </w:r>
      <w:r w:rsidRPr="00686BE7">
        <w:rPr>
          <w:rFonts w:ascii="Times New Roman" w:hAnsi="Times New Roman" w:cs="Times New Roman"/>
          <w:color w:val="auto"/>
          <w:shd w:val="clear" w:color="auto" w:fill="FFFFFF"/>
        </w:rPr>
        <w:softHyphen/>
        <w:t>ко особая организация учебной и вне</w:t>
      </w:r>
      <w:r w:rsidRPr="00686BE7">
        <w:rPr>
          <w:rFonts w:ascii="Times New Roman" w:hAnsi="Times New Roman" w:cs="Times New Roman"/>
          <w:color w:val="auto"/>
          <w:shd w:val="clear" w:color="auto" w:fill="FFFFFF"/>
        </w:rPr>
        <w:softHyphen/>
        <w:t>урочной ра</w:t>
      </w:r>
      <w:r w:rsidRPr="00686BE7">
        <w:rPr>
          <w:rFonts w:ascii="Times New Roman" w:hAnsi="Times New Roman" w:cs="Times New Roman"/>
          <w:color w:val="auto"/>
          <w:shd w:val="clear" w:color="auto" w:fill="FFFFFF"/>
        </w:rPr>
        <w:softHyphen/>
        <w:t>бо</w:t>
      </w:r>
      <w:r w:rsidRPr="00686BE7">
        <w:rPr>
          <w:rFonts w:ascii="Times New Roman" w:hAnsi="Times New Roman" w:cs="Times New Roman"/>
          <w:color w:val="auto"/>
          <w:shd w:val="clear" w:color="auto" w:fill="FFFFFF"/>
        </w:rPr>
        <w:softHyphen/>
        <w:t>ты, осно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на использовании пра</w:t>
      </w:r>
      <w:r w:rsidRPr="00686BE7">
        <w:rPr>
          <w:rFonts w:ascii="Times New Roman" w:hAnsi="Times New Roman" w:cs="Times New Roman"/>
          <w:color w:val="auto"/>
          <w:shd w:val="clear" w:color="auto" w:fill="FFFFFF"/>
        </w:rPr>
        <w:softHyphen/>
        <w:t>ктической деятельности; проведение специальных кор</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он</w:t>
      </w:r>
      <w:r w:rsidRPr="00686BE7">
        <w:rPr>
          <w:rFonts w:ascii="Times New Roman" w:hAnsi="Times New Roman" w:cs="Times New Roman"/>
          <w:color w:val="auto"/>
          <w:shd w:val="clear" w:color="auto" w:fill="FFFFFF"/>
        </w:rPr>
        <w:softHyphen/>
        <w:t>ных занятий не только по</w:t>
      </w:r>
      <w:r w:rsidRPr="00686BE7">
        <w:rPr>
          <w:rFonts w:ascii="Times New Roman" w:hAnsi="Times New Roman" w:cs="Times New Roman"/>
          <w:color w:val="auto"/>
          <w:shd w:val="clear" w:color="auto" w:fill="FFFFFF"/>
        </w:rPr>
        <w:softHyphen/>
        <w:t>вышают ка</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ство ощущений и восприятий, но и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вают по</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жи</w:t>
      </w:r>
      <w:r w:rsidRPr="00686BE7">
        <w:rPr>
          <w:rFonts w:ascii="Times New Roman" w:hAnsi="Times New Roman" w:cs="Times New Roman"/>
          <w:color w:val="auto"/>
          <w:shd w:val="clear" w:color="auto" w:fill="FFFFFF"/>
        </w:rPr>
        <w:softHyphen/>
        <w:t>тельное влияние на раз</w:t>
      </w:r>
      <w:r w:rsidRPr="00686BE7">
        <w:rPr>
          <w:rFonts w:ascii="Times New Roman" w:hAnsi="Times New Roman" w:cs="Times New Roman"/>
          <w:color w:val="auto"/>
          <w:shd w:val="clear" w:color="auto" w:fill="FFFFFF"/>
        </w:rPr>
        <w:softHyphen/>
        <w:t>витие интеллектуальной сферы, в частности ов</w:t>
      </w:r>
      <w:r w:rsidRPr="00686BE7">
        <w:rPr>
          <w:rFonts w:ascii="Times New Roman" w:hAnsi="Times New Roman" w:cs="Times New Roman"/>
          <w:color w:val="auto"/>
          <w:shd w:val="clear" w:color="auto" w:fill="FFFFFF"/>
        </w:rPr>
        <w:softHyphen/>
        <w:t>ла</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ние отдельны</w:t>
      </w:r>
      <w:r w:rsidRPr="00686BE7">
        <w:rPr>
          <w:rFonts w:ascii="Times New Roman" w:hAnsi="Times New Roman" w:cs="Times New Roman"/>
          <w:color w:val="auto"/>
          <w:shd w:val="clear" w:color="auto" w:fill="FFFFFF"/>
        </w:rPr>
        <w:softHyphen/>
        <w:t>ми мыслительными операциями.</w:t>
      </w:r>
      <w:r w:rsidRPr="00686BE7">
        <w:rPr>
          <w:rFonts w:ascii="Times New Roman" w:hAnsi="Times New Roman" w:cs="Times New Roman"/>
          <w:color w:val="FF0000"/>
          <w:shd w:val="clear" w:color="auto" w:fill="FFFFFF"/>
        </w:rPr>
        <w:t xml:space="preserve">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rPr>
        <w:t xml:space="preserve">Меньший потенциал </w:t>
      </w:r>
      <w:proofErr w:type="gramStart"/>
      <w:r w:rsidRPr="00686BE7">
        <w:rPr>
          <w:rFonts w:ascii="Times New Roman" w:hAnsi="Times New Roman" w:cs="Times New Roman"/>
          <w:color w:val="auto"/>
        </w:rPr>
        <w:t>у</w:t>
      </w:r>
      <w:proofErr w:type="gramEnd"/>
      <w:r w:rsidRPr="00686BE7">
        <w:rPr>
          <w:rFonts w:ascii="Times New Roman" w:hAnsi="Times New Roman" w:cs="Times New Roman"/>
          <w:color w:val="auto"/>
        </w:rPr>
        <w:t xml:space="preserve">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с умственной отсталостью обнаруживается в развитии их </w:t>
      </w:r>
      <w:r w:rsidRPr="00686BE7">
        <w:rPr>
          <w:rFonts w:ascii="Times New Roman" w:hAnsi="Times New Roman" w:cs="Times New Roman"/>
          <w:b/>
          <w:bCs/>
          <w:color w:val="auto"/>
        </w:rPr>
        <w:t>мышления</w:t>
      </w:r>
      <w:r w:rsidRPr="00686BE7">
        <w:rPr>
          <w:rFonts w:ascii="Times New Roman" w:hAnsi="Times New Roman" w:cs="Times New Roman"/>
          <w:color w:val="auto"/>
        </w:rPr>
        <w:t>, ос</w:t>
      </w:r>
      <w:r w:rsidRPr="00686BE7">
        <w:rPr>
          <w:rFonts w:ascii="Times New Roman" w:hAnsi="Times New Roman" w:cs="Times New Roman"/>
          <w:color w:val="auto"/>
        </w:rPr>
        <w:softHyphen/>
        <w:t>но</w:t>
      </w:r>
      <w:r w:rsidRPr="00686BE7">
        <w:rPr>
          <w:rFonts w:ascii="Times New Roman" w:hAnsi="Times New Roman" w:cs="Times New Roman"/>
          <w:color w:val="auto"/>
        </w:rPr>
        <w:softHyphen/>
        <w:t>ву которого составляют такие о</w:t>
      </w:r>
      <w:r w:rsidRPr="00686BE7">
        <w:rPr>
          <w:rFonts w:ascii="Times New Roman" w:hAnsi="Times New Roman" w:cs="Times New Roman"/>
          <w:color w:val="auto"/>
          <w:shd w:val="clear" w:color="auto" w:fill="FFFFFF"/>
        </w:rPr>
        <w:t>перации, как анализ, си</w:t>
      </w:r>
      <w:r w:rsidRPr="00686BE7">
        <w:rPr>
          <w:rFonts w:ascii="Times New Roman" w:hAnsi="Times New Roman" w:cs="Times New Roman"/>
          <w:color w:val="auto"/>
          <w:shd w:val="clear" w:color="auto" w:fill="FFFFFF"/>
        </w:rPr>
        <w:softHyphen/>
        <w:t>нтез, сравнение, обо</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щение, абстракция, конкретизация</w:t>
      </w:r>
      <w:r w:rsidRPr="00686BE7">
        <w:rPr>
          <w:rFonts w:ascii="Times New Roman" w:hAnsi="Times New Roman" w:cs="Times New Roman"/>
          <w:color w:val="auto"/>
        </w:rPr>
        <w:t xml:space="preserve">. Эти </w:t>
      </w:r>
      <w:r w:rsidRPr="00686BE7">
        <w:rPr>
          <w:rFonts w:ascii="Times New Roman" w:hAnsi="Times New Roman" w:cs="Times New Roman"/>
          <w:color w:val="auto"/>
          <w:shd w:val="clear" w:color="auto" w:fill="FFFFFF"/>
        </w:rPr>
        <w:t>мысли</w:t>
      </w:r>
      <w:r w:rsidR="00686BE7" w:rsidRPr="00686BE7">
        <w:rPr>
          <w:rFonts w:ascii="Times New Roman" w:hAnsi="Times New Roman" w:cs="Times New Roman"/>
          <w:color w:val="auto"/>
          <w:shd w:val="clear" w:color="auto" w:fill="FFFFFF"/>
        </w:rPr>
        <w:t>тельные операц</w:t>
      </w:r>
      <w:proofErr w:type="gramStart"/>
      <w:r w:rsidR="00686BE7" w:rsidRPr="00686BE7">
        <w:rPr>
          <w:rFonts w:ascii="Times New Roman" w:hAnsi="Times New Roman" w:cs="Times New Roman"/>
          <w:color w:val="auto"/>
          <w:shd w:val="clear" w:color="auto" w:fill="FFFFFF"/>
        </w:rPr>
        <w:t xml:space="preserve">ии </w:t>
      </w:r>
      <w:r w:rsidRPr="00686BE7">
        <w:rPr>
          <w:rFonts w:ascii="Times New Roman" w:hAnsi="Times New Roman" w:cs="Times New Roman"/>
          <w:color w:val="auto"/>
          <w:shd w:val="clear" w:color="auto" w:fill="FFFFFF"/>
        </w:rPr>
        <w:t>у э</w:t>
      </w:r>
      <w:proofErr w:type="gramEnd"/>
      <w:r w:rsidRPr="00686BE7">
        <w:rPr>
          <w:rFonts w:ascii="Times New Roman" w:hAnsi="Times New Roman" w:cs="Times New Roman"/>
          <w:color w:val="auto"/>
          <w:shd w:val="clear" w:color="auto" w:fill="FFFFFF"/>
        </w:rPr>
        <w:t>той категории детей обладают целым ря</w:t>
      </w:r>
      <w:r w:rsidRPr="00686BE7">
        <w:rPr>
          <w:rFonts w:ascii="Times New Roman" w:hAnsi="Times New Roman" w:cs="Times New Roman"/>
          <w:color w:val="auto"/>
          <w:shd w:val="clear" w:color="auto" w:fill="FFFFFF"/>
        </w:rPr>
        <w:softHyphen/>
        <w:t>дом сво</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з</w:t>
      </w:r>
      <w:r w:rsidRPr="00686BE7">
        <w:rPr>
          <w:rFonts w:ascii="Times New Roman" w:hAnsi="Times New Roman" w:cs="Times New Roman"/>
          <w:color w:val="auto"/>
          <w:shd w:val="clear" w:color="auto" w:fill="FFFFFF"/>
        </w:rPr>
        <w:softHyphen/>
        <w:t>ных черт,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w:t>
      </w:r>
      <w:r w:rsidRPr="00686BE7">
        <w:rPr>
          <w:rFonts w:ascii="Times New Roman" w:hAnsi="Times New Roman" w:cs="Times New Roman"/>
          <w:color w:val="auto"/>
          <w:shd w:val="clear" w:color="auto" w:fill="FFFFFF"/>
        </w:rPr>
        <w:softHyphen/>
        <w:t>хся в трудностях установления отношений между ча</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тя</w:t>
      </w:r>
      <w:r w:rsidRPr="00686BE7">
        <w:rPr>
          <w:rFonts w:ascii="Times New Roman" w:hAnsi="Times New Roman" w:cs="Times New Roman"/>
          <w:color w:val="auto"/>
          <w:shd w:val="clear" w:color="auto" w:fill="FFFFFF"/>
        </w:rPr>
        <w:softHyphen/>
        <w:t>ми предмета, вы</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нии его существенных признаков и дифференциации их от не</w:t>
      </w:r>
      <w:r w:rsidRPr="00686BE7">
        <w:rPr>
          <w:rFonts w:ascii="Times New Roman" w:hAnsi="Times New Roman" w:cs="Times New Roman"/>
          <w:color w:val="auto"/>
          <w:shd w:val="clear" w:color="auto" w:fill="FFFFFF"/>
        </w:rPr>
        <w:softHyphen/>
        <w:t>су</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ных, нахо</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дении и сравнении предметов по признакам схо</w:t>
      </w:r>
      <w:r w:rsidRPr="00686BE7">
        <w:rPr>
          <w:rFonts w:ascii="Times New Roman" w:hAnsi="Times New Roman" w:cs="Times New Roman"/>
          <w:color w:val="auto"/>
          <w:shd w:val="clear" w:color="auto" w:fill="FFFFFF"/>
        </w:rPr>
        <w:softHyphen/>
        <w:t>дства и отличия и т. д.</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Из всех видов мышления (наглядно-дей</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венного, наглядно-образного и сло</w:t>
      </w:r>
      <w:r w:rsidRPr="00686BE7">
        <w:rPr>
          <w:rFonts w:ascii="Times New Roman" w:hAnsi="Times New Roman" w:cs="Times New Roman"/>
          <w:color w:val="auto"/>
          <w:shd w:val="clear" w:color="auto" w:fill="FFFFFF"/>
        </w:rPr>
        <w:softHyphen/>
        <w:t>весно-ло</w:t>
      </w:r>
      <w:r w:rsidRPr="00686BE7">
        <w:rPr>
          <w:rFonts w:ascii="Times New Roman" w:hAnsi="Times New Roman" w:cs="Times New Roman"/>
          <w:color w:val="auto"/>
          <w:shd w:val="clear" w:color="auto" w:fill="FFFFFF"/>
        </w:rPr>
        <w:softHyphen/>
        <w:t xml:space="preserve">гического) </w:t>
      </w:r>
      <w:proofErr w:type="gramStart"/>
      <w:r w:rsidRPr="00686BE7">
        <w:rPr>
          <w:rFonts w:ascii="Times New Roman" w:hAnsi="Times New Roman" w:cs="Times New Roman"/>
          <w:color w:val="auto"/>
          <w:shd w:val="clear" w:color="auto" w:fill="FFFFFF"/>
        </w:rPr>
        <w:t>у</w:t>
      </w:r>
      <w:proofErr w:type="gramEnd"/>
      <w:r w:rsidRPr="00686BE7">
        <w:rPr>
          <w:rFonts w:ascii="Times New Roman" w:hAnsi="Times New Roman" w:cs="Times New Roman"/>
          <w:color w:val="auto"/>
          <w:shd w:val="clear" w:color="auto" w:fill="FFFFFF"/>
        </w:rPr>
        <w:t xml:space="preserve"> обучающихся с легкой умственной отсталостью (ин</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туальными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ниями) в большей степени недоразвито словесно-логическое мышление. Это вы</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жа</w:t>
      </w:r>
      <w:r w:rsidRPr="00686BE7">
        <w:rPr>
          <w:rFonts w:ascii="Times New Roman" w:hAnsi="Times New Roman" w:cs="Times New Roman"/>
          <w:color w:val="auto"/>
          <w:shd w:val="clear" w:color="auto" w:fill="FFFFFF"/>
        </w:rPr>
        <w:softHyphen/>
        <w:t>ет</w:t>
      </w:r>
      <w:r w:rsidRPr="00686BE7">
        <w:rPr>
          <w:rFonts w:ascii="Times New Roman" w:hAnsi="Times New Roman" w:cs="Times New Roman"/>
          <w:color w:val="auto"/>
          <w:shd w:val="clear" w:color="auto" w:fill="FFFFFF"/>
        </w:rPr>
        <w:softHyphen/>
        <w:t>ся в слабости обобщения, труд</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 xml:space="preserve">тях понимания смысла явления или факта. </w:t>
      </w:r>
      <w:proofErr w:type="gramStart"/>
      <w:r w:rsidRPr="00686BE7">
        <w:rPr>
          <w:rFonts w:ascii="Times New Roman" w:hAnsi="Times New Roman" w:cs="Times New Roman"/>
          <w:color w:val="auto"/>
          <w:shd w:val="clear" w:color="auto" w:fill="FFFFFF"/>
        </w:rPr>
        <w:t>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ся</w:t>
      </w:r>
      <w:proofErr w:type="gramEnd"/>
      <w:r w:rsidRPr="00686BE7">
        <w:rPr>
          <w:rFonts w:ascii="Times New Roman" w:hAnsi="Times New Roman" w:cs="Times New Roman"/>
          <w:color w:val="auto"/>
          <w:shd w:val="clear" w:color="auto" w:fill="FFFFFF"/>
        </w:rPr>
        <w:t xml:space="preserve"> присуща сни</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ная активность мыслительных про</w:t>
      </w:r>
      <w:r w:rsidRPr="00686BE7">
        <w:rPr>
          <w:rFonts w:ascii="Times New Roman" w:hAnsi="Times New Roman" w:cs="Times New Roman"/>
          <w:color w:val="auto"/>
          <w:shd w:val="clear" w:color="auto" w:fill="FFFFFF"/>
        </w:rPr>
        <w:softHyphen/>
        <w:t>це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сов и слабая регулирующая роль мы</w:t>
      </w:r>
      <w:r w:rsidRPr="00686BE7">
        <w:rPr>
          <w:rFonts w:ascii="Times New Roman" w:hAnsi="Times New Roman" w:cs="Times New Roman"/>
          <w:color w:val="auto"/>
          <w:shd w:val="clear" w:color="auto" w:fill="FFFFFF"/>
        </w:rPr>
        <w:softHyphen/>
        <w:t>ш</w:t>
      </w:r>
      <w:r w:rsidRPr="00686BE7">
        <w:rPr>
          <w:rFonts w:ascii="Times New Roman" w:hAnsi="Times New Roman" w:cs="Times New Roman"/>
          <w:color w:val="auto"/>
          <w:shd w:val="clear" w:color="auto" w:fill="FFFFFF"/>
        </w:rPr>
        <w:softHyphen/>
        <w:t>ления: зачастую, они начинают вы</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нять работу, не до</w:t>
      </w:r>
      <w:r w:rsidRPr="00686BE7">
        <w:rPr>
          <w:rFonts w:ascii="Times New Roman" w:hAnsi="Times New Roman" w:cs="Times New Roman"/>
          <w:color w:val="auto"/>
          <w:shd w:val="clear" w:color="auto" w:fill="FFFFFF"/>
        </w:rPr>
        <w:softHyphen/>
        <w:t>слушав инструкции, не поняв це</w:t>
      </w:r>
      <w:r w:rsidRPr="00686BE7">
        <w:rPr>
          <w:rFonts w:ascii="Times New Roman" w:hAnsi="Times New Roman" w:cs="Times New Roman"/>
          <w:color w:val="auto"/>
          <w:shd w:val="clear" w:color="auto" w:fill="FFFFFF"/>
        </w:rPr>
        <w:softHyphen/>
        <w:t>ли задания, не имея внут</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него плана действия. Однако при осо</w:t>
      </w:r>
      <w:r w:rsidRPr="00686BE7">
        <w:rPr>
          <w:rFonts w:ascii="Times New Roman" w:hAnsi="Times New Roman" w:cs="Times New Roman"/>
          <w:color w:val="auto"/>
          <w:shd w:val="clear" w:color="auto" w:fill="FFFFFF"/>
        </w:rPr>
        <w:softHyphen/>
        <w:t>бой организации уче</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ной дея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ти, направленной на обучение школь</w:t>
      </w:r>
      <w:r w:rsidRPr="00686BE7">
        <w:rPr>
          <w:rFonts w:ascii="Times New Roman" w:hAnsi="Times New Roman" w:cs="Times New Roman"/>
          <w:color w:val="auto"/>
          <w:shd w:val="clear" w:color="auto" w:fill="FFFFFF"/>
        </w:rPr>
        <w:softHyphen/>
        <w:t>ников с умственной отсталостью  поль</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нию рациональными и целенаправленными способами выполнения за</w:t>
      </w:r>
      <w:r w:rsidRPr="00686BE7">
        <w:rPr>
          <w:rFonts w:ascii="Times New Roman" w:hAnsi="Times New Roman" w:cs="Times New Roman"/>
          <w:color w:val="auto"/>
          <w:shd w:val="clear" w:color="auto" w:fill="FFFFFF"/>
        </w:rPr>
        <w:softHyphen/>
        <w:t>да</w:t>
      </w:r>
      <w:r w:rsidRPr="00686BE7">
        <w:rPr>
          <w:rFonts w:ascii="Times New Roman" w:hAnsi="Times New Roman" w:cs="Times New Roman"/>
          <w:color w:val="auto"/>
          <w:shd w:val="clear" w:color="auto" w:fill="FFFFFF"/>
        </w:rPr>
        <w:softHyphen/>
        <w:t xml:space="preserve">ния, оказывается возможным в той или иной степени </w:t>
      </w:r>
      <w:proofErr w:type="spellStart"/>
      <w:r w:rsidRPr="00686BE7">
        <w:rPr>
          <w:rFonts w:ascii="Times New Roman" w:hAnsi="Times New Roman" w:cs="Times New Roman"/>
          <w:color w:val="auto"/>
          <w:shd w:val="clear" w:color="auto" w:fill="FFFFFF"/>
        </w:rPr>
        <w:t>ско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ги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вать</w:t>
      </w:r>
      <w:proofErr w:type="spellEnd"/>
      <w:r w:rsidRPr="00686BE7">
        <w:rPr>
          <w:rFonts w:ascii="Times New Roman" w:hAnsi="Times New Roman" w:cs="Times New Roman"/>
          <w:color w:val="auto"/>
          <w:shd w:val="clear" w:color="auto" w:fill="FFFFFF"/>
        </w:rPr>
        <w:t xml:space="preserve"> недо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тки мыслительной деятельности. Использование специальных методов и при</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мов, применяющихся в процессе коррекционно-развивающего обу</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ния, по</w:t>
      </w:r>
      <w:r w:rsidRPr="00686BE7">
        <w:rPr>
          <w:rFonts w:ascii="Times New Roman" w:hAnsi="Times New Roman" w:cs="Times New Roman"/>
          <w:color w:val="auto"/>
          <w:shd w:val="clear" w:color="auto" w:fill="FFFFFF"/>
        </w:rPr>
        <w:softHyphen/>
        <w:t>зволяет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вать влияние на развитие различных видов мышления 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щихся с умственной отсталостью (ин</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туальными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ниями), в том числе и словесно-логи</w:t>
      </w:r>
      <w:r w:rsidRPr="00686BE7">
        <w:rPr>
          <w:rFonts w:ascii="Times New Roman" w:hAnsi="Times New Roman" w:cs="Times New Roman"/>
          <w:color w:val="auto"/>
          <w:shd w:val="clear" w:color="auto" w:fill="FFFFFF"/>
        </w:rPr>
        <w:softHyphen/>
        <w:t>чес</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го.</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Особенности восприятия и осмыслен</w:t>
      </w:r>
      <w:r w:rsidR="00EF1C44" w:rsidRPr="00686BE7">
        <w:rPr>
          <w:rFonts w:ascii="Times New Roman" w:hAnsi="Times New Roman" w:cs="Times New Roman"/>
          <w:color w:val="auto"/>
          <w:shd w:val="clear" w:color="auto" w:fill="FFFFFF"/>
        </w:rPr>
        <w:t>ия детьми учебного материала не</w:t>
      </w:r>
      <w:r w:rsidRPr="00686BE7">
        <w:rPr>
          <w:rFonts w:ascii="Times New Roman" w:hAnsi="Times New Roman" w:cs="Times New Roman"/>
          <w:color w:val="auto"/>
          <w:shd w:val="clear" w:color="auto" w:fill="FFFFFF"/>
        </w:rPr>
        <w:t>ра</w:t>
      </w:r>
      <w:r w:rsidRPr="00686BE7">
        <w:rPr>
          <w:rFonts w:ascii="Times New Roman" w:hAnsi="Times New Roman" w:cs="Times New Roman"/>
          <w:color w:val="auto"/>
          <w:shd w:val="clear" w:color="auto" w:fill="FFFFFF"/>
        </w:rPr>
        <w:softHyphen/>
        <w:t>з</w:t>
      </w:r>
      <w:r w:rsidRPr="00686BE7">
        <w:rPr>
          <w:rFonts w:ascii="Times New Roman" w:hAnsi="Times New Roman" w:cs="Times New Roman"/>
          <w:color w:val="auto"/>
          <w:shd w:val="clear" w:color="auto" w:fill="FFFFFF"/>
        </w:rPr>
        <w:softHyphen/>
        <w:t>рывно свя</w:t>
      </w:r>
      <w:r w:rsidRPr="00686BE7">
        <w:rPr>
          <w:rFonts w:ascii="Times New Roman" w:hAnsi="Times New Roman" w:cs="Times New Roman"/>
          <w:color w:val="auto"/>
          <w:shd w:val="clear" w:color="auto" w:fill="FFFFFF"/>
        </w:rPr>
        <w:softHyphen/>
        <w:t>заны с особеннос</w:t>
      </w:r>
      <w:r w:rsidRPr="00686BE7">
        <w:rPr>
          <w:rFonts w:ascii="Times New Roman" w:hAnsi="Times New Roman" w:cs="Times New Roman"/>
          <w:color w:val="auto"/>
          <w:shd w:val="clear" w:color="auto" w:fill="FFFFFF"/>
        </w:rPr>
        <w:softHyphen/>
        <w:t xml:space="preserve">тями их </w:t>
      </w:r>
      <w:r w:rsidRPr="00686BE7">
        <w:rPr>
          <w:rFonts w:ascii="Times New Roman" w:hAnsi="Times New Roman" w:cs="Times New Roman"/>
          <w:b/>
          <w:bCs/>
          <w:color w:val="auto"/>
          <w:shd w:val="clear" w:color="auto" w:fill="FFFFFF"/>
        </w:rPr>
        <w:t>памяти</w:t>
      </w:r>
      <w:r w:rsidRPr="00686BE7">
        <w:rPr>
          <w:rFonts w:ascii="Times New Roman" w:hAnsi="Times New Roman" w:cs="Times New Roman"/>
          <w:color w:val="auto"/>
          <w:shd w:val="clear" w:color="auto" w:fill="FFFFFF"/>
        </w:rPr>
        <w:t>. Запоми</w:t>
      </w:r>
      <w:r w:rsidRPr="00686BE7">
        <w:rPr>
          <w:rFonts w:ascii="Times New Roman" w:hAnsi="Times New Roman" w:cs="Times New Roman"/>
          <w:color w:val="auto"/>
          <w:shd w:val="clear" w:color="auto" w:fill="FFFFFF"/>
        </w:rPr>
        <w:softHyphen/>
        <w:t>нание, сохранение и во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произведение по</w:t>
      </w:r>
      <w:r w:rsidRPr="00686BE7">
        <w:rPr>
          <w:rFonts w:ascii="Times New Roman" w:hAnsi="Times New Roman" w:cs="Times New Roman"/>
          <w:color w:val="auto"/>
          <w:shd w:val="clear" w:color="auto" w:fill="FFFFFF"/>
        </w:rPr>
        <w:softHyphen/>
        <w:t>лу</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нной информации обучающимися с умственной отста</w:t>
      </w:r>
      <w:r w:rsidRPr="00686BE7">
        <w:rPr>
          <w:rFonts w:ascii="Times New Roman" w:hAnsi="Times New Roman" w:cs="Times New Roman"/>
          <w:color w:val="auto"/>
          <w:shd w:val="clear" w:color="auto" w:fill="FFFFFF"/>
        </w:rPr>
        <w:softHyphen/>
        <w:t>лостью также отличается целым рядом спе</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фических особенностей: они луч</w:t>
      </w:r>
      <w:r w:rsidRPr="00686BE7">
        <w:rPr>
          <w:rFonts w:ascii="Times New Roman" w:hAnsi="Times New Roman" w:cs="Times New Roman"/>
          <w:color w:val="auto"/>
          <w:shd w:val="clear" w:color="auto" w:fill="FFFFFF"/>
        </w:rPr>
        <w:softHyphen/>
        <w:t>ше за</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ми</w:t>
      </w:r>
      <w:r w:rsidRPr="00686BE7">
        <w:rPr>
          <w:rFonts w:ascii="Times New Roman" w:hAnsi="Times New Roman" w:cs="Times New Roman"/>
          <w:color w:val="auto"/>
          <w:shd w:val="clear" w:color="auto" w:fill="FFFFFF"/>
        </w:rPr>
        <w:softHyphen/>
        <w:t>нают внешние, иногда слу</w:t>
      </w:r>
      <w:r w:rsidRPr="00686BE7">
        <w:rPr>
          <w:rFonts w:ascii="Times New Roman" w:hAnsi="Times New Roman" w:cs="Times New Roman"/>
          <w:color w:val="auto"/>
          <w:shd w:val="clear" w:color="auto" w:fill="FFFFFF"/>
        </w:rPr>
        <w:softHyphen/>
        <w:t>чай</w:t>
      </w:r>
      <w:r w:rsidRPr="00686BE7">
        <w:rPr>
          <w:rFonts w:ascii="Times New Roman" w:hAnsi="Times New Roman" w:cs="Times New Roman"/>
          <w:color w:val="auto"/>
          <w:shd w:val="clear" w:color="auto" w:fill="FFFFFF"/>
        </w:rPr>
        <w:softHyphen/>
        <w:t>ные, зрительно воспринимаемые при</w:t>
      </w:r>
      <w:r w:rsidRPr="00686BE7">
        <w:rPr>
          <w:rFonts w:ascii="Times New Roman" w:hAnsi="Times New Roman" w:cs="Times New Roman"/>
          <w:color w:val="auto"/>
          <w:shd w:val="clear" w:color="auto" w:fill="FFFFFF"/>
        </w:rPr>
        <w:softHyphen/>
        <w:t>знаки, при этом, труд</w:t>
      </w:r>
      <w:r w:rsidRPr="00686BE7">
        <w:rPr>
          <w:rFonts w:ascii="Times New Roman" w:hAnsi="Times New Roman" w:cs="Times New Roman"/>
          <w:color w:val="auto"/>
          <w:shd w:val="clear" w:color="auto" w:fill="FFFFFF"/>
        </w:rPr>
        <w:softHyphen/>
        <w:t>нее осознаются и запоминаются внутренние ло</w:t>
      </w:r>
      <w:r w:rsidRPr="00686BE7">
        <w:rPr>
          <w:rFonts w:ascii="Times New Roman" w:hAnsi="Times New Roman" w:cs="Times New Roman"/>
          <w:color w:val="auto"/>
          <w:shd w:val="clear" w:color="auto" w:fill="FFFFFF"/>
        </w:rPr>
        <w:softHyphen/>
        <w:t>ги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кие связи; позже, чем у нормаль</w:t>
      </w:r>
      <w:r w:rsidRPr="00686BE7">
        <w:rPr>
          <w:rFonts w:ascii="Times New Roman" w:hAnsi="Times New Roman" w:cs="Times New Roman"/>
          <w:color w:val="auto"/>
          <w:shd w:val="clear" w:color="auto" w:fill="FFFFFF"/>
        </w:rPr>
        <w:softHyphen/>
        <w:t>ных свер</w:t>
      </w:r>
      <w:r w:rsidRPr="00686BE7">
        <w:rPr>
          <w:rFonts w:ascii="Times New Roman" w:hAnsi="Times New Roman" w:cs="Times New Roman"/>
          <w:color w:val="auto"/>
          <w:shd w:val="clear" w:color="auto" w:fill="FFFFFF"/>
        </w:rPr>
        <w:softHyphen/>
        <w:t>стников, формируется 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воль</w:t>
      </w:r>
      <w:r w:rsidRPr="00686BE7">
        <w:rPr>
          <w:rFonts w:ascii="Times New Roman" w:hAnsi="Times New Roman" w:cs="Times New Roman"/>
          <w:color w:val="auto"/>
          <w:shd w:val="clear" w:color="auto" w:fill="FFFFFF"/>
        </w:rPr>
        <w:softHyphen/>
        <w:t>ное запоминание, которое требует мно</w:t>
      </w:r>
      <w:r w:rsidRPr="00686BE7">
        <w:rPr>
          <w:rFonts w:ascii="Times New Roman" w:hAnsi="Times New Roman" w:cs="Times New Roman"/>
          <w:color w:val="auto"/>
          <w:shd w:val="clear" w:color="auto" w:fill="FFFFFF"/>
        </w:rPr>
        <w:softHyphen/>
        <w:t>го</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ратных по</w:t>
      </w:r>
      <w:r w:rsidRPr="00686BE7">
        <w:rPr>
          <w:rFonts w:ascii="Times New Roman" w:hAnsi="Times New Roman" w:cs="Times New Roman"/>
          <w:color w:val="auto"/>
          <w:shd w:val="clear" w:color="auto" w:fill="FFFFFF"/>
        </w:rPr>
        <w:softHyphen/>
        <w:t xml:space="preserve">вторений. Менее </w:t>
      </w:r>
      <w:r w:rsidRPr="00686BE7">
        <w:rPr>
          <w:rFonts w:ascii="Times New Roman" w:hAnsi="Times New Roman" w:cs="Times New Roman"/>
          <w:color w:val="auto"/>
        </w:rPr>
        <w:t>раз</w:t>
      </w:r>
      <w:r w:rsidRPr="00686BE7">
        <w:rPr>
          <w:rFonts w:ascii="Times New Roman" w:hAnsi="Times New Roman" w:cs="Times New Roman"/>
          <w:color w:val="auto"/>
        </w:rPr>
        <w:softHyphen/>
        <w:t>ви</w:t>
      </w:r>
      <w:r w:rsidRPr="00686BE7">
        <w:rPr>
          <w:rFonts w:ascii="Times New Roman" w:hAnsi="Times New Roman" w:cs="Times New Roman"/>
          <w:color w:val="auto"/>
        </w:rPr>
        <w:softHyphen/>
        <w:t>тым оказывается логическое опо</w:t>
      </w:r>
      <w:r w:rsidRPr="00686BE7">
        <w:rPr>
          <w:rFonts w:ascii="Times New Roman" w:hAnsi="Times New Roman" w:cs="Times New Roman"/>
          <w:color w:val="auto"/>
        </w:rPr>
        <w:softHyphen/>
        <w:t>с</w:t>
      </w:r>
      <w:r w:rsidRPr="00686BE7">
        <w:rPr>
          <w:rFonts w:ascii="Times New Roman" w:hAnsi="Times New Roman" w:cs="Times New Roman"/>
          <w:color w:val="auto"/>
        </w:rPr>
        <w:softHyphen/>
        <w:t>ре</w:t>
      </w:r>
      <w:r w:rsidRPr="00686BE7">
        <w:rPr>
          <w:rFonts w:ascii="Times New Roman" w:hAnsi="Times New Roman" w:cs="Times New Roman"/>
          <w:color w:val="auto"/>
        </w:rPr>
        <w:softHyphen/>
        <w:t>до</w:t>
      </w:r>
      <w:r w:rsidRPr="00686BE7">
        <w:rPr>
          <w:rFonts w:ascii="Times New Roman" w:hAnsi="Times New Roman" w:cs="Times New Roman"/>
          <w:color w:val="auto"/>
        </w:rPr>
        <w:softHyphen/>
        <w:t>ва</w:t>
      </w:r>
      <w:r w:rsidRPr="00686BE7">
        <w:rPr>
          <w:rFonts w:ascii="Times New Roman" w:hAnsi="Times New Roman" w:cs="Times New Roman"/>
          <w:color w:val="auto"/>
        </w:rPr>
        <w:softHyphen/>
        <w:t>н</w:t>
      </w:r>
      <w:r w:rsidRPr="00686BE7">
        <w:rPr>
          <w:rFonts w:ascii="Times New Roman" w:hAnsi="Times New Roman" w:cs="Times New Roman"/>
          <w:color w:val="auto"/>
        </w:rPr>
        <w:softHyphen/>
        <w:t>ное запоминание, хотя ме</w:t>
      </w:r>
      <w:r w:rsidRPr="00686BE7">
        <w:rPr>
          <w:rFonts w:ascii="Times New Roman" w:hAnsi="Times New Roman" w:cs="Times New Roman"/>
          <w:color w:val="auto"/>
        </w:rPr>
        <w:softHyphen/>
        <w:t>ха</w:t>
      </w:r>
      <w:r w:rsidRPr="00686BE7">
        <w:rPr>
          <w:rFonts w:ascii="Times New Roman" w:hAnsi="Times New Roman" w:cs="Times New Roman"/>
          <w:color w:val="auto"/>
        </w:rPr>
        <w:softHyphen/>
        <w:t>ни</w:t>
      </w:r>
      <w:r w:rsidRPr="00686BE7">
        <w:rPr>
          <w:rFonts w:ascii="Times New Roman" w:hAnsi="Times New Roman" w:cs="Times New Roman"/>
          <w:color w:val="auto"/>
        </w:rPr>
        <w:softHyphen/>
        <w:t>че</w:t>
      </w:r>
      <w:r w:rsidRPr="00686BE7">
        <w:rPr>
          <w:rFonts w:ascii="Times New Roman" w:hAnsi="Times New Roman" w:cs="Times New Roman"/>
          <w:color w:val="auto"/>
        </w:rPr>
        <w:softHyphen/>
        <w:t>с</w:t>
      </w:r>
      <w:r w:rsidRPr="00686BE7">
        <w:rPr>
          <w:rFonts w:ascii="Times New Roman" w:hAnsi="Times New Roman" w:cs="Times New Roman"/>
          <w:color w:val="auto"/>
        </w:rPr>
        <w:softHyphen/>
        <w:t>кая память может быть сформирована на бо</w:t>
      </w:r>
      <w:r w:rsidRPr="00686BE7">
        <w:rPr>
          <w:rFonts w:ascii="Times New Roman" w:hAnsi="Times New Roman" w:cs="Times New Roman"/>
          <w:color w:val="auto"/>
        </w:rPr>
        <w:softHyphen/>
        <w:t xml:space="preserve">лее высоком уровне. Недостатки </w:t>
      </w:r>
      <w:r w:rsidRPr="00686BE7">
        <w:rPr>
          <w:rFonts w:ascii="Times New Roman" w:hAnsi="Times New Roman" w:cs="Times New Roman"/>
          <w:color w:val="auto"/>
          <w:shd w:val="clear" w:color="auto" w:fill="FFFFFF"/>
        </w:rPr>
        <w:t>па</w:t>
      </w:r>
      <w:r w:rsidRPr="00686BE7">
        <w:rPr>
          <w:rFonts w:ascii="Times New Roman" w:hAnsi="Times New Roman" w:cs="Times New Roman"/>
          <w:color w:val="auto"/>
          <w:shd w:val="clear" w:color="auto" w:fill="FFFFFF"/>
        </w:rPr>
        <w:softHyphen/>
        <w:t>мя</w:t>
      </w:r>
      <w:r w:rsidRPr="00686BE7">
        <w:rPr>
          <w:rFonts w:ascii="Times New Roman" w:hAnsi="Times New Roman" w:cs="Times New Roman"/>
          <w:color w:val="auto"/>
          <w:shd w:val="clear" w:color="auto" w:fill="FFFFFF"/>
        </w:rPr>
        <w:softHyphen/>
        <w:t>ти обучающихся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стью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ются не столько в тру</w:t>
      </w:r>
      <w:r w:rsidRPr="00686BE7">
        <w:rPr>
          <w:rFonts w:ascii="Times New Roman" w:hAnsi="Times New Roman" w:cs="Times New Roman"/>
          <w:color w:val="auto"/>
          <w:shd w:val="clear" w:color="auto" w:fill="FFFFFF"/>
        </w:rPr>
        <w:softHyphen/>
        <w:t>дно</w:t>
      </w:r>
      <w:r w:rsidRPr="00686BE7">
        <w:rPr>
          <w:rFonts w:ascii="Times New Roman" w:hAnsi="Times New Roman" w:cs="Times New Roman"/>
          <w:color w:val="auto"/>
          <w:shd w:val="clear" w:color="auto" w:fill="FFFFFF"/>
        </w:rPr>
        <w:softHyphen/>
        <w:t>стях получения и сохран</w:t>
      </w:r>
      <w:r w:rsidR="00EF1C44" w:rsidRPr="00686BE7">
        <w:rPr>
          <w:rFonts w:ascii="Times New Roman" w:hAnsi="Times New Roman" w:cs="Times New Roman"/>
          <w:color w:val="auto"/>
          <w:shd w:val="clear" w:color="auto" w:fill="FFFFFF"/>
        </w:rPr>
        <w:t>ения информации, сколько ее вос</w:t>
      </w:r>
      <w:r w:rsidRPr="00686BE7">
        <w:rPr>
          <w:rFonts w:ascii="Times New Roman" w:hAnsi="Times New Roman" w:cs="Times New Roman"/>
          <w:color w:val="auto"/>
          <w:shd w:val="clear" w:color="auto" w:fill="FFFFFF"/>
        </w:rPr>
        <w:t>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ния: вслед</w:t>
      </w:r>
      <w:r w:rsidRPr="00686BE7">
        <w:rPr>
          <w:rFonts w:ascii="Times New Roman" w:hAnsi="Times New Roman" w:cs="Times New Roman"/>
          <w:color w:val="auto"/>
          <w:shd w:val="clear" w:color="auto" w:fill="FFFFFF"/>
        </w:rPr>
        <w:softHyphen/>
        <w:t xml:space="preserve">ствие трудностей установления </w:t>
      </w:r>
      <w:r w:rsidRPr="00686BE7">
        <w:rPr>
          <w:rFonts w:ascii="Times New Roman" w:hAnsi="Times New Roman" w:cs="Times New Roman"/>
          <w:color w:val="auto"/>
          <w:shd w:val="clear" w:color="auto" w:fill="FFFFFF"/>
        </w:rPr>
        <w:lastRenderedPageBreak/>
        <w:t>логических отношений полученная ин</w:t>
      </w:r>
      <w:r w:rsidRPr="00686BE7">
        <w:rPr>
          <w:rFonts w:ascii="Times New Roman" w:hAnsi="Times New Roman" w:cs="Times New Roman"/>
          <w:color w:val="auto"/>
          <w:shd w:val="clear" w:color="auto" w:fill="FFFFFF"/>
        </w:rPr>
        <w:softHyphen/>
        <w:t>фо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мация может воспроизводиться бессистемно, с большим количеством ис</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t>жений; при этом</w:t>
      </w:r>
      <w:r w:rsidRPr="00686BE7">
        <w:rPr>
          <w:rFonts w:ascii="Times New Roman" w:hAnsi="Times New Roman" w:cs="Times New Roman"/>
          <w:color w:val="auto"/>
        </w:rPr>
        <w:t xml:space="preserve"> н</w:t>
      </w:r>
      <w:r w:rsidRPr="00686BE7">
        <w:rPr>
          <w:rFonts w:ascii="Times New Roman" w:hAnsi="Times New Roman" w:cs="Times New Roman"/>
          <w:color w:val="auto"/>
          <w:shd w:val="clear" w:color="auto" w:fill="FFFFFF"/>
        </w:rPr>
        <w:t>аи</w:t>
      </w:r>
      <w:r w:rsidRPr="00686BE7">
        <w:rPr>
          <w:rFonts w:ascii="Times New Roman" w:hAnsi="Times New Roman" w:cs="Times New Roman"/>
          <w:color w:val="auto"/>
          <w:shd w:val="clear" w:color="auto" w:fill="FFFFFF"/>
        </w:rPr>
        <w:softHyphen/>
        <w:t>большие трудности вызывает воспроизведение сло</w:t>
      </w:r>
      <w:r w:rsidRPr="00686BE7">
        <w:rPr>
          <w:rFonts w:ascii="Times New Roman" w:hAnsi="Times New Roman" w:cs="Times New Roman"/>
          <w:color w:val="auto"/>
          <w:shd w:val="clear" w:color="auto" w:fill="FFFFFF"/>
        </w:rPr>
        <w:softHyphen/>
        <w:t>вес</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го материала. Ис</w:t>
      </w:r>
      <w:r w:rsidRPr="00686BE7">
        <w:rPr>
          <w:rFonts w:ascii="Times New Roman" w:hAnsi="Times New Roman" w:cs="Times New Roman"/>
          <w:color w:val="auto"/>
          <w:shd w:val="clear" w:color="auto" w:fill="FFFFFF"/>
        </w:rPr>
        <w:softHyphen/>
        <w:t>поль</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ние различных дополнительных средств и при</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мов в процессе коррекционно-раз</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го обучения (иллюстративной, си</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лической наглядности; различных вариантов пла</w:t>
      </w:r>
      <w:r w:rsidRPr="00686BE7">
        <w:rPr>
          <w:rFonts w:ascii="Times New Roman" w:hAnsi="Times New Roman" w:cs="Times New Roman"/>
          <w:color w:val="auto"/>
          <w:shd w:val="clear" w:color="auto" w:fill="FFFFFF"/>
        </w:rPr>
        <w:softHyphen/>
        <w:t>нов; вопросов педагога и т. д.) может оказать значительное влияние на повышение ка</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ва вос</w:t>
      </w:r>
      <w:r w:rsidRPr="00686BE7">
        <w:rPr>
          <w:rFonts w:ascii="Times New Roman" w:hAnsi="Times New Roman" w:cs="Times New Roman"/>
          <w:color w:val="auto"/>
          <w:shd w:val="clear" w:color="auto" w:fill="FFFFFF"/>
        </w:rPr>
        <w:softHyphen/>
        <w:t>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дения словесного материала. Вместе с тем, следует иметь в виду, что спе</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фи</w:t>
      </w:r>
      <w:r w:rsidRPr="00686BE7">
        <w:rPr>
          <w:rFonts w:ascii="Times New Roman" w:hAnsi="Times New Roman" w:cs="Times New Roman"/>
          <w:color w:val="auto"/>
          <w:shd w:val="clear" w:color="auto" w:fill="FFFFFF"/>
        </w:rPr>
        <w:softHyphen/>
        <w:t xml:space="preserve">ка </w:t>
      </w:r>
      <w:proofErr w:type="spellStart"/>
      <w:r w:rsidRPr="00686BE7">
        <w:rPr>
          <w:rFonts w:ascii="Times New Roman" w:hAnsi="Times New Roman" w:cs="Times New Roman"/>
          <w:color w:val="auto"/>
          <w:shd w:val="clear" w:color="auto" w:fill="FFFFFF"/>
        </w:rPr>
        <w:t>мнемической</w:t>
      </w:r>
      <w:proofErr w:type="spellEnd"/>
      <w:r w:rsidRPr="00686BE7">
        <w:rPr>
          <w:rFonts w:ascii="Times New Roman" w:hAnsi="Times New Roman" w:cs="Times New Roman"/>
          <w:color w:val="auto"/>
          <w:shd w:val="clear" w:color="auto" w:fill="FFFFFF"/>
        </w:rPr>
        <w:t xml:space="preserve"> деятельности во многом определяется структурой де</w:t>
      </w:r>
      <w:r w:rsidRPr="00686BE7">
        <w:rPr>
          <w:rFonts w:ascii="Times New Roman" w:hAnsi="Times New Roman" w:cs="Times New Roman"/>
          <w:color w:val="auto"/>
          <w:shd w:val="clear" w:color="auto" w:fill="FFFFFF"/>
        </w:rPr>
        <w:softHyphen/>
        <w:t>фе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та каждого ре</w:t>
      </w:r>
      <w:r w:rsidRPr="00686BE7">
        <w:rPr>
          <w:rFonts w:ascii="Times New Roman" w:hAnsi="Times New Roman" w:cs="Times New Roman"/>
          <w:color w:val="auto"/>
          <w:shd w:val="clear" w:color="auto" w:fill="FFFFFF"/>
        </w:rPr>
        <w:softHyphen/>
        <w:t>бе</w:t>
      </w:r>
      <w:r w:rsidRPr="00686BE7">
        <w:rPr>
          <w:rFonts w:ascii="Times New Roman" w:hAnsi="Times New Roman" w:cs="Times New Roman"/>
          <w:color w:val="auto"/>
          <w:shd w:val="clear" w:color="auto" w:fill="FFFFFF"/>
        </w:rPr>
        <w:softHyphen/>
        <w:t>нка с умственной отсталостью. В связи с этим учет осо</w:t>
      </w:r>
      <w:r w:rsidRPr="00686BE7">
        <w:rPr>
          <w:rFonts w:ascii="Times New Roman" w:hAnsi="Times New Roman" w:cs="Times New Roman"/>
          <w:color w:val="auto"/>
          <w:shd w:val="clear" w:color="auto" w:fill="FFFFFF"/>
        </w:rPr>
        <w:softHyphen/>
        <w:t>бенностей 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щих</w:t>
      </w:r>
      <w:r w:rsidRPr="00686BE7">
        <w:rPr>
          <w:rFonts w:ascii="Times New Roman" w:hAnsi="Times New Roman" w:cs="Times New Roman"/>
          <w:color w:val="auto"/>
          <w:shd w:val="clear" w:color="auto" w:fill="FFFFFF"/>
        </w:rPr>
        <w:softHyphen/>
        <w:t>ся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тью разных клинических групп (по классифика</w:t>
      </w:r>
      <w:r w:rsidRPr="00686BE7">
        <w:rPr>
          <w:rFonts w:ascii="Times New Roman" w:hAnsi="Times New Roman" w:cs="Times New Roman"/>
          <w:color w:val="auto"/>
          <w:shd w:val="clear" w:color="auto" w:fill="FFFFFF"/>
        </w:rPr>
        <w:softHyphen/>
        <w:t>ции М. С. Певзнер) по</w:t>
      </w:r>
      <w:r w:rsidRPr="00686BE7">
        <w:rPr>
          <w:rFonts w:ascii="Times New Roman" w:hAnsi="Times New Roman" w:cs="Times New Roman"/>
          <w:color w:val="auto"/>
          <w:shd w:val="clear" w:color="auto" w:fill="FFFFFF"/>
        </w:rPr>
        <w:softHyphen/>
        <w:t>зво</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 xml:space="preserve">ет более успешно использовать потенциал развития их </w:t>
      </w:r>
      <w:proofErr w:type="spellStart"/>
      <w:r w:rsidRPr="00686BE7">
        <w:rPr>
          <w:rFonts w:ascii="Times New Roman" w:hAnsi="Times New Roman" w:cs="Times New Roman"/>
          <w:color w:val="auto"/>
          <w:shd w:val="clear" w:color="auto" w:fill="FFFFFF"/>
        </w:rPr>
        <w:t>мнемической</w:t>
      </w:r>
      <w:proofErr w:type="spellEnd"/>
      <w:r w:rsidRPr="00686BE7">
        <w:rPr>
          <w:rFonts w:ascii="Times New Roman" w:hAnsi="Times New Roman" w:cs="Times New Roman"/>
          <w:color w:val="auto"/>
          <w:shd w:val="clear" w:color="auto" w:fill="FFFFFF"/>
        </w:rPr>
        <w:t xml:space="preserve"> де</w:t>
      </w:r>
      <w:r w:rsidRPr="00686BE7">
        <w:rPr>
          <w:rFonts w:ascii="Times New Roman" w:hAnsi="Times New Roman" w:cs="Times New Roman"/>
          <w:color w:val="auto"/>
          <w:shd w:val="clear" w:color="auto" w:fill="FFFFFF"/>
        </w:rPr>
        <w:softHyphen/>
        <w:t>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 xml:space="preserve">ности.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Особенности познавательной деятельности школьников с умственной от</w:t>
      </w:r>
      <w:r w:rsidRPr="00686BE7">
        <w:rPr>
          <w:rFonts w:ascii="Times New Roman" w:hAnsi="Times New Roman" w:cs="Times New Roman"/>
          <w:color w:val="auto"/>
          <w:shd w:val="clear" w:color="auto" w:fill="FFFFFF"/>
        </w:rPr>
        <w:softHyphen/>
        <w:t xml:space="preserve">сталостью проявляются и в особенностях их </w:t>
      </w:r>
      <w:r w:rsidRPr="00686BE7">
        <w:rPr>
          <w:rFonts w:ascii="Times New Roman" w:hAnsi="Times New Roman" w:cs="Times New Roman"/>
          <w:b/>
          <w:bCs/>
          <w:color w:val="auto"/>
          <w:shd w:val="clear" w:color="auto" w:fill="FFFFFF"/>
        </w:rPr>
        <w:t xml:space="preserve">внимания, </w:t>
      </w:r>
      <w:r w:rsidRPr="00686BE7">
        <w:rPr>
          <w:rFonts w:ascii="Times New Roman" w:hAnsi="Times New Roman" w:cs="Times New Roman"/>
          <w:color w:val="auto"/>
          <w:shd w:val="clear" w:color="auto" w:fill="FFFFFF"/>
        </w:rPr>
        <w:t>которое от</w:t>
      </w:r>
      <w:r w:rsidRPr="00686BE7">
        <w:rPr>
          <w:rFonts w:ascii="Times New Roman" w:hAnsi="Times New Roman" w:cs="Times New Roman"/>
          <w:color w:val="auto"/>
          <w:shd w:val="clear" w:color="auto" w:fill="FFFFFF"/>
        </w:rPr>
        <w:softHyphen/>
        <w:t>личается сужением объе</w:t>
      </w:r>
      <w:r w:rsidRPr="00686BE7">
        <w:rPr>
          <w:rFonts w:ascii="Times New Roman" w:hAnsi="Times New Roman" w:cs="Times New Roman"/>
          <w:color w:val="auto"/>
          <w:shd w:val="clear" w:color="auto" w:fill="FFFFFF"/>
        </w:rPr>
        <w:softHyphen/>
        <w:t>ма, малой устойчивостью, трудностями его распределения, за</w:t>
      </w:r>
      <w:r w:rsidRPr="00686BE7">
        <w:rPr>
          <w:rFonts w:ascii="Times New Roman" w:hAnsi="Times New Roman" w:cs="Times New Roman"/>
          <w:color w:val="auto"/>
          <w:shd w:val="clear" w:color="auto" w:fill="FFFFFF"/>
        </w:rPr>
        <w:softHyphen/>
        <w:t>ме</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тью переключения. В значительной степени нарушено произвольное вни</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ние, что связано с ослаблением волевого напряжения, направленного на преодоление тру</w:t>
      </w:r>
      <w:r w:rsidRPr="00686BE7">
        <w:rPr>
          <w:rFonts w:ascii="Times New Roman" w:hAnsi="Times New Roman" w:cs="Times New Roman"/>
          <w:color w:val="auto"/>
          <w:shd w:val="clear" w:color="auto" w:fill="FFFFFF"/>
        </w:rPr>
        <w:softHyphen/>
        <w:t>дностей, что выражается в неустойчивости внимания. Также в про</w:t>
      </w:r>
      <w:r w:rsidRPr="00686BE7">
        <w:rPr>
          <w:rFonts w:ascii="Times New Roman" w:hAnsi="Times New Roman" w:cs="Times New Roman"/>
          <w:color w:val="auto"/>
          <w:shd w:val="clear" w:color="auto" w:fill="FFFFFF"/>
        </w:rPr>
        <w:softHyphen/>
        <w:t>це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се обучения обнаруживаются трудности сосредоточения на каком-либо од</w:t>
      </w:r>
      <w:r w:rsidRPr="00686BE7">
        <w:rPr>
          <w:rFonts w:ascii="Times New Roman" w:hAnsi="Times New Roman" w:cs="Times New Roman"/>
          <w:color w:val="auto"/>
          <w:shd w:val="clear" w:color="auto" w:fill="FFFFFF"/>
        </w:rPr>
        <w:softHyphen/>
        <w:t>ном объекте или виде деятельности. Од</w:t>
      </w:r>
      <w:r w:rsidRPr="00686BE7">
        <w:rPr>
          <w:rFonts w:ascii="Times New Roman" w:hAnsi="Times New Roman" w:cs="Times New Roman"/>
          <w:color w:val="auto"/>
          <w:shd w:val="clear" w:color="auto" w:fill="FFFFFF"/>
        </w:rPr>
        <w:softHyphen/>
        <w:t>на</w:t>
      </w:r>
      <w:r w:rsidRPr="00686BE7">
        <w:rPr>
          <w:rFonts w:ascii="Times New Roman" w:hAnsi="Times New Roman" w:cs="Times New Roman"/>
          <w:color w:val="auto"/>
          <w:shd w:val="clear" w:color="auto" w:fill="FFFFFF"/>
        </w:rPr>
        <w:softHyphen/>
        <w:t>ко, если задание посильно для ученика и интересно ему, то его внимание мо</w:t>
      </w:r>
      <w:r w:rsidRPr="00686BE7">
        <w:rPr>
          <w:rFonts w:ascii="Times New Roman" w:hAnsi="Times New Roman" w:cs="Times New Roman"/>
          <w:color w:val="auto"/>
          <w:shd w:val="clear" w:color="auto" w:fill="FFFFFF"/>
        </w:rPr>
        <w:softHyphen/>
        <w:t>жет определенное время поддерживаться на должном уровне. Под влиянием специально организованно</w:t>
      </w:r>
      <w:r w:rsidRPr="00686BE7">
        <w:rPr>
          <w:rFonts w:ascii="Times New Roman" w:hAnsi="Times New Roman" w:cs="Times New Roman"/>
          <w:color w:val="auto"/>
          <w:shd w:val="clear" w:color="auto" w:fill="FFFFFF"/>
        </w:rPr>
        <w:softHyphen/>
        <w:t>го обучения и воспитания объем внимания и его устойчивость значительно улу</w:t>
      </w:r>
      <w:r w:rsidRPr="00686BE7">
        <w:rPr>
          <w:rFonts w:ascii="Times New Roman" w:hAnsi="Times New Roman" w:cs="Times New Roman"/>
          <w:color w:val="auto"/>
          <w:shd w:val="clear" w:color="auto" w:fill="FFFFFF"/>
        </w:rPr>
        <w:softHyphen/>
        <w:t>чшаются, что позволяет говорить о наличии положительной динамики, но вмес</w:t>
      </w:r>
      <w:r w:rsidRPr="00686BE7">
        <w:rPr>
          <w:rFonts w:ascii="Times New Roman" w:hAnsi="Times New Roman" w:cs="Times New Roman"/>
          <w:color w:val="auto"/>
          <w:shd w:val="clear" w:color="auto" w:fill="FFFFFF"/>
        </w:rPr>
        <w:softHyphen/>
        <w:t xml:space="preserve">те с тем, в большинстве случаев </w:t>
      </w:r>
      <w:proofErr w:type="gramStart"/>
      <w:r w:rsidRPr="00686BE7">
        <w:rPr>
          <w:rFonts w:ascii="Times New Roman" w:hAnsi="Times New Roman" w:cs="Times New Roman"/>
          <w:color w:val="auto"/>
          <w:shd w:val="clear" w:color="auto" w:fill="FFFFFF"/>
        </w:rPr>
        <w:t>эти показатели не достигают</w:t>
      </w:r>
      <w:proofErr w:type="gramEnd"/>
      <w:r w:rsidRPr="00686BE7">
        <w:rPr>
          <w:rFonts w:ascii="Times New Roman" w:hAnsi="Times New Roman" w:cs="Times New Roman"/>
          <w:color w:val="auto"/>
          <w:shd w:val="clear" w:color="auto" w:fill="FFFFFF"/>
        </w:rPr>
        <w:t xml:space="preserve"> возрастной нор</w:t>
      </w:r>
      <w:r w:rsidRPr="00686BE7">
        <w:rPr>
          <w:rFonts w:ascii="Times New Roman" w:hAnsi="Times New Roman" w:cs="Times New Roman"/>
          <w:color w:val="auto"/>
          <w:shd w:val="clear" w:color="auto" w:fill="FFFFFF"/>
        </w:rPr>
        <w:softHyphen/>
        <w:t xml:space="preserve">мы.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 xml:space="preserve">Для успешного обучения необходимы достаточно развитые </w:t>
      </w:r>
      <w:r w:rsidR="00EF1C44" w:rsidRPr="00686BE7">
        <w:rPr>
          <w:rFonts w:ascii="Times New Roman" w:hAnsi="Times New Roman" w:cs="Times New Roman"/>
          <w:b/>
          <w:bCs/>
          <w:color w:val="auto"/>
          <w:shd w:val="clear" w:color="auto" w:fill="FFFFFF"/>
        </w:rPr>
        <w:t>представ</w:t>
      </w:r>
      <w:r w:rsidRPr="00686BE7">
        <w:rPr>
          <w:rFonts w:ascii="Times New Roman" w:hAnsi="Times New Roman" w:cs="Times New Roman"/>
          <w:b/>
          <w:bCs/>
          <w:color w:val="auto"/>
          <w:shd w:val="clear" w:color="auto" w:fill="FFFFFF"/>
        </w:rPr>
        <w:t>ле</w:t>
      </w:r>
      <w:r w:rsidRPr="00686BE7">
        <w:rPr>
          <w:rFonts w:ascii="Times New Roman" w:hAnsi="Times New Roman" w:cs="Times New Roman"/>
          <w:b/>
          <w:bCs/>
          <w:color w:val="auto"/>
          <w:shd w:val="clear" w:color="auto" w:fill="FFFFFF"/>
        </w:rPr>
        <w:softHyphen/>
        <w:t xml:space="preserve">ния </w:t>
      </w:r>
      <w:r w:rsidRPr="00686BE7">
        <w:rPr>
          <w:rFonts w:ascii="Times New Roman" w:hAnsi="Times New Roman" w:cs="Times New Roman"/>
          <w:color w:val="auto"/>
          <w:shd w:val="clear" w:color="auto" w:fill="FFFFFF"/>
        </w:rPr>
        <w:t xml:space="preserve">и </w:t>
      </w:r>
      <w:r w:rsidRPr="00686BE7">
        <w:rPr>
          <w:rFonts w:ascii="Times New Roman" w:hAnsi="Times New Roman" w:cs="Times New Roman"/>
          <w:b/>
          <w:bCs/>
          <w:color w:val="auto"/>
          <w:shd w:val="clear" w:color="auto" w:fill="FFFFFF"/>
        </w:rPr>
        <w:t>во</w:t>
      </w:r>
      <w:r w:rsidRPr="00686BE7">
        <w:rPr>
          <w:rFonts w:ascii="Times New Roman" w:hAnsi="Times New Roman" w:cs="Times New Roman"/>
          <w:b/>
          <w:bCs/>
          <w:color w:val="auto"/>
          <w:shd w:val="clear" w:color="auto" w:fill="FFFFFF"/>
        </w:rPr>
        <w:softHyphen/>
        <w:t>об</w:t>
      </w:r>
      <w:r w:rsidRPr="00686BE7">
        <w:rPr>
          <w:rFonts w:ascii="Times New Roman" w:hAnsi="Times New Roman" w:cs="Times New Roman"/>
          <w:b/>
          <w:bCs/>
          <w:color w:val="auto"/>
          <w:shd w:val="clear" w:color="auto" w:fill="FFFFFF"/>
        </w:rPr>
        <w:softHyphen/>
        <w:t>ра</w:t>
      </w:r>
      <w:r w:rsidRPr="00686BE7">
        <w:rPr>
          <w:rFonts w:ascii="Times New Roman" w:hAnsi="Times New Roman" w:cs="Times New Roman"/>
          <w:b/>
          <w:bCs/>
          <w:color w:val="auto"/>
          <w:shd w:val="clear" w:color="auto" w:fill="FFFFFF"/>
        </w:rPr>
        <w:softHyphen/>
        <w:t>жение</w:t>
      </w:r>
      <w:r w:rsidRPr="00686BE7">
        <w:rPr>
          <w:rFonts w:ascii="Times New Roman" w:hAnsi="Times New Roman" w:cs="Times New Roman"/>
          <w:color w:val="auto"/>
          <w:shd w:val="clear" w:color="auto" w:fill="FFFFFF"/>
        </w:rPr>
        <w:t>. Представлениям детей с умственной отсталостью свой</w:t>
      </w:r>
      <w:r w:rsidRPr="00686BE7">
        <w:rPr>
          <w:rFonts w:ascii="Times New Roman" w:hAnsi="Times New Roman" w:cs="Times New Roman"/>
          <w:color w:val="auto"/>
          <w:shd w:val="clear" w:color="auto" w:fill="FFFFFF"/>
        </w:rPr>
        <w:softHyphen/>
        <w:t xml:space="preserve">ственна </w:t>
      </w:r>
      <w:proofErr w:type="spellStart"/>
      <w:r w:rsidRPr="00686BE7">
        <w:rPr>
          <w:rFonts w:ascii="Times New Roman" w:hAnsi="Times New Roman" w:cs="Times New Roman"/>
          <w:color w:val="auto"/>
          <w:shd w:val="clear" w:color="auto" w:fill="FFFFFF"/>
        </w:rPr>
        <w:t>недифференцированоость</w:t>
      </w:r>
      <w:proofErr w:type="spellEnd"/>
      <w:r w:rsidRPr="00686BE7">
        <w:rPr>
          <w:rFonts w:ascii="Times New Roman" w:hAnsi="Times New Roman" w:cs="Times New Roman"/>
          <w:color w:val="auto"/>
          <w:shd w:val="clear" w:color="auto" w:fill="FFFFFF"/>
        </w:rPr>
        <w:t>, фрагментарность, уподобление 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зов, что, в свою очередь, сказывается на узнавании и понимании учебного ма</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риала. Во</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ние как один из наиболее сл</w:t>
      </w:r>
      <w:r w:rsidR="00EF1C44" w:rsidRPr="00686BE7">
        <w:rPr>
          <w:rFonts w:ascii="Times New Roman" w:hAnsi="Times New Roman" w:cs="Times New Roman"/>
          <w:color w:val="auto"/>
          <w:shd w:val="clear" w:color="auto" w:fill="FFFFFF"/>
        </w:rPr>
        <w:t>ожных процессов отли</w:t>
      </w:r>
      <w:r w:rsidR="00EF1C44" w:rsidRPr="00686BE7">
        <w:rPr>
          <w:rFonts w:ascii="Times New Roman" w:hAnsi="Times New Roman" w:cs="Times New Roman"/>
          <w:color w:val="auto"/>
          <w:shd w:val="clear" w:color="auto" w:fill="FFFFFF"/>
        </w:rPr>
        <w:softHyphen/>
        <w:t>чается зна</w:t>
      </w:r>
      <w:r w:rsidRPr="00686BE7">
        <w:rPr>
          <w:rFonts w:ascii="Times New Roman" w:hAnsi="Times New Roman" w:cs="Times New Roman"/>
          <w:color w:val="auto"/>
          <w:shd w:val="clear" w:color="auto" w:fill="FFFFFF"/>
        </w:rPr>
        <w:t xml:space="preserve">чительной </w:t>
      </w:r>
      <w:proofErr w:type="spellStart"/>
      <w:r w:rsidRPr="00686BE7">
        <w:rPr>
          <w:rFonts w:ascii="Times New Roman" w:hAnsi="Times New Roman" w:cs="Times New Roman"/>
          <w:color w:val="auto"/>
          <w:shd w:val="clear" w:color="auto" w:fill="FFFFFF"/>
        </w:rPr>
        <w:t>не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фо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ми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тью</w:t>
      </w:r>
      <w:proofErr w:type="spellEnd"/>
      <w:r w:rsidRPr="00686BE7">
        <w:rPr>
          <w:rFonts w:ascii="Times New Roman" w:hAnsi="Times New Roman" w:cs="Times New Roman"/>
          <w:color w:val="auto"/>
          <w:shd w:val="clear" w:color="auto" w:fill="FFFFFF"/>
        </w:rPr>
        <w:t>, что выражается в его примитивности, не</w:t>
      </w:r>
      <w:r w:rsidRPr="00686BE7">
        <w:rPr>
          <w:rFonts w:ascii="Times New Roman" w:hAnsi="Times New Roman" w:cs="Times New Roman"/>
          <w:color w:val="auto"/>
          <w:shd w:val="clear" w:color="auto" w:fill="FFFFFF"/>
        </w:rPr>
        <w:softHyphen/>
        <w:t>точности и схематичности. Однако, на</w:t>
      </w:r>
      <w:r w:rsidRPr="00686BE7">
        <w:rPr>
          <w:rFonts w:ascii="Times New Roman" w:hAnsi="Times New Roman" w:cs="Times New Roman"/>
          <w:color w:val="auto"/>
          <w:shd w:val="clear" w:color="auto" w:fill="FFFFFF"/>
        </w:rPr>
        <w:softHyphen/>
        <w:t>чи</w:t>
      </w:r>
      <w:r w:rsidRPr="00686BE7">
        <w:rPr>
          <w:rFonts w:ascii="Times New Roman" w:hAnsi="Times New Roman" w:cs="Times New Roman"/>
          <w:color w:val="auto"/>
          <w:shd w:val="clear" w:color="auto" w:fill="FFFFFF"/>
        </w:rPr>
        <w:softHyphen/>
        <w:t>ная с первого года обучения, в ходе преподавания всех учебных предметов проводится це</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направленная работа по уточнению и обогащению представлений, прежде всего ― пред</w:t>
      </w:r>
      <w:r w:rsidRPr="00686BE7">
        <w:rPr>
          <w:rFonts w:ascii="Times New Roman" w:hAnsi="Times New Roman" w:cs="Times New Roman"/>
          <w:color w:val="auto"/>
          <w:shd w:val="clear" w:color="auto" w:fill="FFFFFF"/>
        </w:rPr>
        <w:softHyphen/>
        <w:t xml:space="preserve">ставлений об окружающей действительности.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У школьников с умственной отсталостью  от</w:t>
      </w:r>
      <w:r w:rsidRPr="00686BE7">
        <w:rPr>
          <w:rFonts w:ascii="Times New Roman" w:hAnsi="Times New Roman" w:cs="Times New Roman"/>
          <w:color w:val="auto"/>
          <w:shd w:val="clear" w:color="auto" w:fill="FFFFFF"/>
        </w:rPr>
        <w:softHyphen/>
        <w:t>ме</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ются недостатки в раз</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 xml:space="preserve">тии </w:t>
      </w:r>
      <w:r w:rsidRPr="00686BE7">
        <w:rPr>
          <w:rFonts w:ascii="Times New Roman" w:hAnsi="Times New Roman" w:cs="Times New Roman"/>
          <w:b/>
          <w:bCs/>
          <w:color w:val="auto"/>
          <w:shd w:val="clear" w:color="auto" w:fill="FFFFFF"/>
        </w:rPr>
        <w:t>речевой деятельности</w:t>
      </w:r>
      <w:r w:rsidRPr="00686BE7">
        <w:rPr>
          <w:rFonts w:ascii="Times New Roman" w:hAnsi="Times New Roman" w:cs="Times New Roman"/>
          <w:color w:val="auto"/>
          <w:shd w:val="clear" w:color="auto" w:fill="FFFFFF"/>
        </w:rPr>
        <w:t>, физиологической осно</w:t>
      </w:r>
      <w:r w:rsidRPr="00686BE7">
        <w:rPr>
          <w:rFonts w:ascii="Times New Roman" w:hAnsi="Times New Roman" w:cs="Times New Roman"/>
          <w:color w:val="auto"/>
          <w:shd w:val="clear" w:color="auto" w:fill="FFFFFF"/>
        </w:rPr>
        <w:softHyphen/>
        <w:t>вой которых яв</w:t>
      </w:r>
      <w:r w:rsidRPr="00686BE7">
        <w:rPr>
          <w:rFonts w:ascii="Times New Roman" w:hAnsi="Times New Roman" w:cs="Times New Roman"/>
          <w:color w:val="auto"/>
          <w:shd w:val="clear" w:color="auto" w:fill="FFFFFF"/>
        </w:rPr>
        <w:softHyphen/>
        <w:t>ляется на</w:t>
      </w:r>
      <w:r w:rsidRPr="00686BE7">
        <w:rPr>
          <w:rFonts w:ascii="Times New Roman" w:hAnsi="Times New Roman" w:cs="Times New Roman"/>
          <w:color w:val="auto"/>
          <w:shd w:val="clear" w:color="auto" w:fill="FFFFFF"/>
        </w:rPr>
        <w:softHyphen/>
        <w:t>рушение взаимодействия между первой и второй сигнальными системами, что, в свою очередь, проявляется в недоразвитии всех сторон речи: фо</w:t>
      </w:r>
      <w:r w:rsidRPr="00686BE7">
        <w:rPr>
          <w:rFonts w:ascii="Times New Roman" w:hAnsi="Times New Roman" w:cs="Times New Roman"/>
          <w:color w:val="auto"/>
          <w:shd w:val="clear" w:color="auto" w:fill="FFFFFF"/>
        </w:rPr>
        <w:softHyphen/>
        <w:t>не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кой, лексической, грам</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 xml:space="preserve">тической и синтаксической. Таким образом, для </w:t>
      </w:r>
      <w:proofErr w:type="gramStart"/>
      <w:r w:rsidRPr="00686BE7">
        <w:rPr>
          <w:rFonts w:ascii="Times New Roman" w:hAnsi="Times New Roman" w:cs="Times New Roman"/>
          <w:color w:val="auto"/>
          <w:shd w:val="clear" w:color="auto" w:fill="FFFFFF"/>
        </w:rPr>
        <w:t>обучающихся</w:t>
      </w:r>
      <w:proofErr w:type="gramEnd"/>
      <w:r w:rsidRPr="00686BE7">
        <w:rPr>
          <w:rFonts w:ascii="Times New Roman" w:hAnsi="Times New Roman" w:cs="Times New Roman"/>
          <w:color w:val="auto"/>
          <w:shd w:val="clear" w:color="auto" w:fill="FFFFFF"/>
        </w:rPr>
        <w:t xml:space="preserve"> с умственной отсталостью характерно системное недоразвитие речи.</w:t>
      </w:r>
    </w:p>
    <w:p w:rsidR="005B5BE4" w:rsidRPr="00686BE7" w:rsidRDefault="005B5BE4" w:rsidP="00686BE7">
      <w:pPr>
        <w:spacing w:after="0" w:line="360" w:lineRule="auto"/>
        <w:ind w:firstLine="709"/>
        <w:jc w:val="both"/>
        <w:rPr>
          <w:rFonts w:ascii="Times New Roman" w:hAnsi="Times New Roman" w:cs="Times New Roman"/>
          <w:b/>
          <w:color w:val="auto"/>
        </w:rPr>
      </w:pPr>
      <w:r w:rsidRPr="00686BE7">
        <w:rPr>
          <w:rFonts w:ascii="Times New Roman" w:hAnsi="Times New Roman" w:cs="Times New Roman"/>
          <w:color w:val="auto"/>
        </w:rPr>
        <w:t>Не</w:t>
      </w:r>
      <w:r w:rsidRPr="00686BE7">
        <w:rPr>
          <w:rFonts w:ascii="Times New Roman" w:hAnsi="Times New Roman" w:cs="Times New Roman"/>
          <w:color w:val="auto"/>
        </w:rPr>
        <w:softHyphen/>
        <w:t>до</w:t>
      </w:r>
      <w:r w:rsidRPr="00686BE7">
        <w:rPr>
          <w:rFonts w:ascii="Times New Roman" w:hAnsi="Times New Roman" w:cs="Times New Roman"/>
          <w:color w:val="auto"/>
        </w:rPr>
        <w:softHyphen/>
        <w:t>с</w:t>
      </w:r>
      <w:r w:rsidRPr="00686BE7">
        <w:rPr>
          <w:rFonts w:ascii="Times New Roman" w:hAnsi="Times New Roman" w:cs="Times New Roman"/>
          <w:color w:val="auto"/>
        </w:rPr>
        <w:softHyphen/>
        <w:t>та</w:t>
      </w:r>
      <w:r w:rsidRPr="00686BE7">
        <w:rPr>
          <w:rFonts w:ascii="Times New Roman" w:hAnsi="Times New Roman" w:cs="Times New Roman"/>
          <w:color w:val="auto"/>
        </w:rPr>
        <w:softHyphen/>
        <w:t>т</w:t>
      </w:r>
      <w:r w:rsidRPr="00686BE7">
        <w:rPr>
          <w:rFonts w:ascii="Times New Roman" w:hAnsi="Times New Roman" w:cs="Times New Roman"/>
          <w:color w:val="auto"/>
        </w:rPr>
        <w:softHyphen/>
        <w:t>ки речевой де</w:t>
      </w:r>
      <w:r w:rsidRPr="00686BE7">
        <w:rPr>
          <w:rFonts w:ascii="Times New Roman" w:hAnsi="Times New Roman" w:cs="Times New Roman"/>
          <w:color w:val="auto"/>
        </w:rPr>
        <w:softHyphen/>
        <w:t>я</w:t>
      </w:r>
      <w:r w:rsidRPr="00686BE7">
        <w:rPr>
          <w:rFonts w:ascii="Times New Roman" w:hAnsi="Times New Roman" w:cs="Times New Roman"/>
          <w:color w:val="auto"/>
        </w:rPr>
        <w:softHyphen/>
        <w:t>тель</w:t>
      </w:r>
      <w:r w:rsidRPr="00686BE7">
        <w:rPr>
          <w:rFonts w:ascii="Times New Roman" w:hAnsi="Times New Roman" w:cs="Times New Roman"/>
          <w:color w:val="auto"/>
        </w:rPr>
        <w:softHyphen/>
        <w:t>но</w:t>
      </w:r>
      <w:r w:rsidRPr="00686BE7">
        <w:rPr>
          <w:rFonts w:ascii="Times New Roman" w:hAnsi="Times New Roman" w:cs="Times New Roman"/>
          <w:color w:val="auto"/>
        </w:rPr>
        <w:softHyphen/>
      </w:r>
      <w:r w:rsidRPr="00686BE7">
        <w:rPr>
          <w:rFonts w:ascii="Times New Roman" w:hAnsi="Times New Roman" w:cs="Times New Roman"/>
          <w:color w:val="auto"/>
        </w:rPr>
        <w:softHyphen/>
        <w:t>сти этой ка</w:t>
      </w:r>
      <w:r w:rsidRPr="00686BE7">
        <w:rPr>
          <w:rFonts w:ascii="Times New Roman" w:hAnsi="Times New Roman" w:cs="Times New Roman"/>
          <w:color w:val="auto"/>
        </w:rPr>
        <w:softHyphen/>
        <w:t xml:space="preserve">тегории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на</w:t>
      </w:r>
      <w:r w:rsidRPr="00686BE7">
        <w:rPr>
          <w:rFonts w:ascii="Times New Roman" w:hAnsi="Times New Roman" w:cs="Times New Roman"/>
          <w:color w:val="auto"/>
        </w:rPr>
        <w:softHyphen/>
        <w:t>прямую связаны с нарушением аб</w:t>
      </w:r>
      <w:r w:rsidRPr="00686BE7">
        <w:rPr>
          <w:rFonts w:ascii="Times New Roman" w:hAnsi="Times New Roman" w:cs="Times New Roman"/>
          <w:color w:val="auto"/>
        </w:rPr>
        <w:softHyphen/>
      </w:r>
      <w:r w:rsidRPr="00686BE7">
        <w:rPr>
          <w:rFonts w:ascii="Times New Roman" w:hAnsi="Times New Roman" w:cs="Times New Roman"/>
          <w:color w:val="auto"/>
        </w:rPr>
        <w:softHyphen/>
        <w:t>с</w:t>
      </w:r>
      <w:r w:rsidRPr="00686BE7">
        <w:rPr>
          <w:rFonts w:ascii="Times New Roman" w:hAnsi="Times New Roman" w:cs="Times New Roman"/>
          <w:color w:val="auto"/>
        </w:rPr>
        <w:softHyphen/>
        <w:t>т</w:t>
      </w:r>
      <w:r w:rsidRPr="00686BE7">
        <w:rPr>
          <w:rFonts w:ascii="Times New Roman" w:hAnsi="Times New Roman" w:cs="Times New Roman"/>
          <w:color w:val="auto"/>
        </w:rPr>
        <w:softHyphen/>
        <w:t>ра</w:t>
      </w:r>
      <w:r w:rsidRPr="00686BE7">
        <w:rPr>
          <w:rFonts w:ascii="Times New Roman" w:hAnsi="Times New Roman" w:cs="Times New Roman"/>
          <w:color w:val="auto"/>
        </w:rPr>
        <w:softHyphen/>
        <w:t>к</w:t>
      </w:r>
      <w:r w:rsidRPr="00686BE7">
        <w:rPr>
          <w:rFonts w:ascii="Times New Roman" w:hAnsi="Times New Roman" w:cs="Times New Roman"/>
          <w:color w:val="auto"/>
        </w:rPr>
        <w:softHyphen/>
        <w:t>тно-ло</w:t>
      </w:r>
      <w:r w:rsidRPr="00686BE7">
        <w:rPr>
          <w:rFonts w:ascii="Times New Roman" w:hAnsi="Times New Roman" w:cs="Times New Roman"/>
          <w:color w:val="auto"/>
        </w:rPr>
        <w:softHyphen/>
        <w:t>ги</w:t>
      </w:r>
      <w:r w:rsidRPr="00686BE7">
        <w:rPr>
          <w:rFonts w:ascii="Times New Roman" w:hAnsi="Times New Roman" w:cs="Times New Roman"/>
          <w:color w:val="auto"/>
        </w:rPr>
        <w:softHyphen/>
        <w:t>че</w:t>
      </w:r>
      <w:r w:rsidRPr="00686BE7">
        <w:rPr>
          <w:rFonts w:ascii="Times New Roman" w:hAnsi="Times New Roman" w:cs="Times New Roman"/>
          <w:color w:val="auto"/>
        </w:rPr>
        <w:softHyphen/>
        <w:t>с</w:t>
      </w:r>
      <w:r w:rsidRPr="00686BE7">
        <w:rPr>
          <w:rFonts w:ascii="Times New Roman" w:hAnsi="Times New Roman" w:cs="Times New Roman"/>
          <w:color w:val="auto"/>
        </w:rPr>
        <w:softHyphen/>
        <w:t>кого мышления. Однако в по</w:t>
      </w:r>
      <w:r w:rsidRPr="00686BE7">
        <w:rPr>
          <w:rFonts w:ascii="Times New Roman" w:hAnsi="Times New Roman" w:cs="Times New Roman"/>
          <w:color w:val="auto"/>
        </w:rPr>
        <w:softHyphen/>
        <w:t>в</w:t>
      </w:r>
      <w:r w:rsidRPr="00686BE7">
        <w:rPr>
          <w:rFonts w:ascii="Times New Roman" w:hAnsi="Times New Roman" w:cs="Times New Roman"/>
          <w:color w:val="auto"/>
        </w:rPr>
        <w:softHyphen/>
        <w:t>се</w:t>
      </w:r>
      <w:r w:rsidRPr="00686BE7">
        <w:rPr>
          <w:rFonts w:ascii="Times New Roman" w:hAnsi="Times New Roman" w:cs="Times New Roman"/>
          <w:color w:val="auto"/>
        </w:rPr>
        <w:softHyphen/>
        <w:t>д</w:t>
      </w:r>
      <w:r w:rsidRPr="00686BE7">
        <w:rPr>
          <w:rFonts w:ascii="Times New Roman" w:hAnsi="Times New Roman" w:cs="Times New Roman"/>
          <w:color w:val="auto"/>
        </w:rPr>
        <w:softHyphen/>
      </w:r>
      <w:r w:rsidRPr="00686BE7">
        <w:rPr>
          <w:rFonts w:ascii="Times New Roman" w:hAnsi="Times New Roman" w:cs="Times New Roman"/>
          <w:color w:val="auto"/>
        </w:rPr>
        <w:softHyphen/>
      </w:r>
      <w:r w:rsidRPr="00686BE7">
        <w:rPr>
          <w:rFonts w:ascii="Times New Roman" w:hAnsi="Times New Roman" w:cs="Times New Roman"/>
          <w:color w:val="auto"/>
        </w:rPr>
        <w:softHyphen/>
        <w:t>не</w:t>
      </w:r>
      <w:r w:rsidRPr="00686BE7">
        <w:rPr>
          <w:rFonts w:ascii="Times New Roman" w:hAnsi="Times New Roman" w:cs="Times New Roman"/>
          <w:color w:val="auto"/>
        </w:rPr>
        <w:softHyphen/>
        <w:t>в</w:t>
      </w:r>
      <w:r w:rsidRPr="00686BE7">
        <w:rPr>
          <w:rFonts w:ascii="Times New Roman" w:hAnsi="Times New Roman" w:cs="Times New Roman"/>
          <w:color w:val="auto"/>
        </w:rPr>
        <w:softHyphen/>
        <w:t>ной пра</w:t>
      </w:r>
      <w:r w:rsidRPr="00686BE7">
        <w:rPr>
          <w:rFonts w:ascii="Times New Roman" w:hAnsi="Times New Roman" w:cs="Times New Roman"/>
          <w:color w:val="auto"/>
        </w:rPr>
        <w:softHyphen/>
        <w:t>ктике такие дети спо</w:t>
      </w:r>
      <w:r w:rsidRPr="00686BE7">
        <w:rPr>
          <w:rFonts w:ascii="Times New Roman" w:hAnsi="Times New Roman" w:cs="Times New Roman"/>
          <w:color w:val="auto"/>
        </w:rPr>
        <w:softHyphen/>
        <w:t>собны поддержать бе</w:t>
      </w:r>
      <w:r w:rsidRPr="00686BE7">
        <w:rPr>
          <w:rFonts w:ascii="Times New Roman" w:hAnsi="Times New Roman" w:cs="Times New Roman"/>
          <w:color w:val="auto"/>
        </w:rPr>
        <w:softHyphen/>
        <w:t>се</w:t>
      </w:r>
      <w:r w:rsidRPr="00686BE7">
        <w:rPr>
          <w:rFonts w:ascii="Times New Roman" w:hAnsi="Times New Roman" w:cs="Times New Roman"/>
          <w:color w:val="auto"/>
        </w:rPr>
        <w:softHyphen/>
        <w:t>ду на темы, бли</w:t>
      </w:r>
      <w:r w:rsidRPr="00686BE7">
        <w:rPr>
          <w:rFonts w:ascii="Times New Roman" w:hAnsi="Times New Roman" w:cs="Times New Roman"/>
          <w:color w:val="auto"/>
        </w:rPr>
        <w:softHyphen/>
        <w:t>з</w:t>
      </w:r>
      <w:r w:rsidRPr="00686BE7">
        <w:rPr>
          <w:rFonts w:ascii="Times New Roman" w:hAnsi="Times New Roman" w:cs="Times New Roman"/>
          <w:color w:val="auto"/>
        </w:rPr>
        <w:softHyphen/>
        <w:t>кие их ли</w:t>
      </w:r>
      <w:r w:rsidRPr="00686BE7">
        <w:rPr>
          <w:rFonts w:ascii="Times New Roman" w:hAnsi="Times New Roman" w:cs="Times New Roman"/>
          <w:color w:val="auto"/>
        </w:rPr>
        <w:softHyphen/>
        <w:t>ч</w:t>
      </w:r>
      <w:r w:rsidRPr="00686BE7">
        <w:rPr>
          <w:rFonts w:ascii="Times New Roman" w:hAnsi="Times New Roman" w:cs="Times New Roman"/>
          <w:color w:val="auto"/>
        </w:rPr>
        <w:softHyphen/>
        <w:t>но</w:t>
      </w:r>
      <w:r w:rsidRPr="00686BE7">
        <w:rPr>
          <w:rFonts w:ascii="Times New Roman" w:hAnsi="Times New Roman" w:cs="Times New Roman"/>
          <w:color w:val="auto"/>
        </w:rPr>
        <w:softHyphen/>
        <w:t>му опы</w:t>
      </w:r>
      <w:r w:rsidRPr="00686BE7">
        <w:rPr>
          <w:rFonts w:ascii="Times New Roman" w:hAnsi="Times New Roman" w:cs="Times New Roman"/>
          <w:color w:val="auto"/>
        </w:rPr>
        <w:softHyphen/>
        <w:t>ту, ис</w:t>
      </w:r>
      <w:r w:rsidRPr="00686BE7">
        <w:rPr>
          <w:rFonts w:ascii="Times New Roman" w:hAnsi="Times New Roman" w:cs="Times New Roman"/>
          <w:color w:val="auto"/>
        </w:rPr>
        <w:softHyphen/>
        <w:t>поль</w:t>
      </w:r>
      <w:r w:rsidRPr="00686BE7">
        <w:rPr>
          <w:rFonts w:ascii="Times New Roman" w:hAnsi="Times New Roman" w:cs="Times New Roman"/>
          <w:color w:val="auto"/>
        </w:rPr>
        <w:softHyphen/>
      </w:r>
      <w:r w:rsidRPr="00686BE7">
        <w:rPr>
          <w:rFonts w:ascii="Times New Roman" w:hAnsi="Times New Roman" w:cs="Times New Roman"/>
          <w:color w:val="auto"/>
        </w:rPr>
        <w:softHyphen/>
        <w:t>зуя при этом не</w:t>
      </w:r>
      <w:r w:rsidRPr="00686BE7">
        <w:rPr>
          <w:rFonts w:ascii="Times New Roman" w:hAnsi="Times New Roman" w:cs="Times New Roman"/>
          <w:color w:val="auto"/>
        </w:rPr>
        <w:softHyphen/>
        <w:t>сло</w:t>
      </w:r>
      <w:r w:rsidRPr="00686BE7">
        <w:rPr>
          <w:rFonts w:ascii="Times New Roman" w:hAnsi="Times New Roman" w:cs="Times New Roman"/>
          <w:color w:val="auto"/>
        </w:rPr>
        <w:softHyphen/>
        <w:t>жные конструкции пред</w:t>
      </w:r>
      <w:r w:rsidRPr="00686BE7">
        <w:rPr>
          <w:rFonts w:ascii="Times New Roman" w:hAnsi="Times New Roman" w:cs="Times New Roman"/>
          <w:color w:val="auto"/>
        </w:rPr>
        <w:softHyphen/>
        <w:t>ло</w:t>
      </w:r>
      <w:r w:rsidRPr="00686BE7">
        <w:rPr>
          <w:rFonts w:ascii="Times New Roman" w:hAnsi="Times New Roman" w:cs="Times New Roman"/>
          <w:color w:val="auto"/>
        </w:rPr>
        <w:softHyphen/>
        <w:t>же</w:t>
      </w:r>
      <w:r w:rsidRPr="00686BE7">
        <w:rPr>
          <w:rFonts w:ascii="Times New Roman" w:hAnsi="Times New Roman" w:cs="Times New Roman"/>
          <w:color w:val="auto"/>
        </w:rPr>
        <w:softHyphen/>
      </w:r>
      <w:r w:rsidRPr="00686BE7">
        <w:rPr>
          <w:rFonts w:ascii="Times New Roman" w:hAnsi="Times New Roman" w:cs="Times New Roman"/>
          <w:color w:val="auto"/>
        </w:rPr>
        <w:softHyphen/>
        <w:t>ний. П</w:t>
      </w:r>
      <w:r w:rsidRPr="00686BE7">
        <w:rPr>
          <w:rFonts w:ascii="Times New Roman" w:hAnsi="Times New Roman" w:cs="Times New Roman"/>
          <w:color w:val="auto"/>
          <w:shd w:val="clear" w:color="auto" w:fill="FFFFFF"/>
        </w:rPr>
        <w:t>роведение си</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 xml:space="preserve">кой коррекционно-развивающей работы, </w:t>
      </w:r>
      <w:r w:rsidRPr="00686BE7">
        <w:rPr>
          <w:rFonts w:ascii="Times New Roman" w:hAnsi="Times New Roman" w:cs="Times New Roman"/>
          <w:color w:val="auto"/>
          <w:shd w:val="clear" w:color="auto" w:fill="FFFFFF"/>
        </w:rPr>
        <w:lastRenderedPageBreak/>
        <w:t>направленной на систематизацию и обогащение пред</w:t>
      </w:r>
      <w:r w:rsidRPr="00686BE7">
        <w:rPr>
          <w:rFonts w:ascii="Times New Roman" w:hAnsi="Times New Roman" w:cs="Times New Roman"/>
          <w:color w:val="auto"/>
          <w:shd w:val="clear" w:color="auto" w:fill="FFFFFF"/>
        </w:rPr>
        <w:softHyphen/>
        <w:t>ста</w:t>
      </w:r>
      <w:r w:rsidRPr="00686BE7">
        <w:rPr>
          <w:rFonts w:ascii="Times New Roman" w:hAnsi="Times New Roman" w:cs="Times New Roman"/>
          <w:color w:val="auto"/>
          <w:shd w:val="clear" w:color="auto" w:fill="FFFFFF"/>
        </w:rPr>
        <w:softHyphen/>
        <w:t>влений об окружающей действительности, создает положи</w:t>
      </w:r>
      <w:r w:rsidRPr="00686BE7">
        <w:rPr>
          <w:rFonts w:ascii="Times New Roman" w:hAnsi="Times New Roman" w:cs="Times New Roman"/>
          <w:color w:val="auto"/>
          <w:shd w:val="clear" w:color="auto" w:fill="FFFFFF"/>
        </w:rPr>
        <w:softHyphen/>
        <w:t>тельные условия для ов</w:t>
      </w:r>
      <w:r w:rsidRPr="00686BE7">
        <w:rPr>
          <w:rFonts w:ascii="Times New Roman" w:hAnsi="Times New Roman" w:cs="Times New Roman"/>
          <w:color w:val="auto"/>
          <w:shd w:val="clear" w:color="auto" w:fill="FFFFFF"/>
        </w:rPr>
        <w:softHyphen/>
        <w:t>ла</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ния обучающимися различными языковыми сред</w:t>
      </w:r>
      <w:r w:rsidRPr="00686BE7">
        <w:rPr>
          <w:rFonts w:ascii="Times New Roman" w:hAnsi="Times New Roman" w:cs="Times New Roman"/>
          <w:color w:val="auto"/>
          <w:shd w:val="clear" w:color="auto" w:fill="FFFFFF"/>
        </w:rPr>
        <w:softHyphen/>
        <w:t>ствами. Это находит свое выражение в уве</w:t>
      </w:r>
      <w:r w:rsidRPr="00686BE7">
        <w:rPr>
          <w:rFonts w:ascii="Times New Roman" w:hAnsi="Times New Roman" w:cs="Times New Roman"/>
          <w:color w:val="auto"/>
          <w:shd w:val="clear" w:color="auto" w:fill="FFFFFF"/>
        </w:rPr>
        <w:softHyphen/>
        <w:t>личении объема и изменении ка</w:t>
      </w:r>
      <w:r w:rsidRPr="00686BE7">
        <w:rPr>
          <w:rFonts w:ascii="Times New Roman" w:hAnsi="Times New Roman" w:cs="Times New Roman"/>
          <w:color w:val="auto"/>
          <w:shd w:val="clear" w:color="auto" w:fill="FFFFFF"/>
        </w:rPr>
        <w:softHyphen/>
        <w:t>чества словарного запаса, овладении различными конструкциями пре</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ний, составлении небольших, но завершенных по смыслу, устных вы</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ний. Таким образом, постепенно создается основа для овладения более сло</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ной фор</w:t>
      </w:r>
      <w:r w:rsidRPr="00686BE7">
        <w:rPr>
          <w:rFonts w:ascii="Times New Roman" w:hAnsi="Times New Roman" w:cs="Times New Roman"/>
          <w:color w:val="auto"/>
          <w:shd w:val="clear" w:color="auto" w:fill="FFFFFF"/>
        </w:rPr>
        <w:softHyphen/>
        <w:t xml:space="preserve">мой речи ― письменной.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b/>
          <w:color w:val="auto"/>
        </w:rPr>
        <w:t>Моторная</w:t>
      </w:r>
      <w:r w:rsidRPr="00686BE7">
        <w:rPr>
          <w:rFonts w:ascii="Times New Roman" w:hAnsi="Times New Roman" w:cs="Times New Roman"/>
          <w:color w:val="auto"/>
        </w:rPr>
        <w:t xml:space="preserve"> сфера детей с легкой степенью умственной отсталости</w:t>
      </w:r>
      <w:r w:rsidR="00686BE7" w:rsidRPr="00686BE7">
        <w:rPr>
          <w:rFonts w:ascii="Times New Roman" w:hAnsi="Times New Roman" w:cs="Times New Roman"/>
          <w:color w:val="auto"/>
        </w:rPr>
        <w:t xml:space="preserve">, </w:t>
      </w:r>
      <w:r w:rsidRPr="00686BE7">
        <w:rPr>
          <w:rFonts w:ascii="Times New Roman" w:hAnsi="Times New Roman" w:cs="Times New Roman"/>
          <w:color w:val="auto"/>
        </w:rPr>
        <w:t>как пра</w:t>
      </w:r>
      <w:r w:rsidRPr="00686BE7">
        <w:rPr>
          <w:rFonts w:ascii="Times New Roman" w:hAnsi="Times New Roman" w:cs="Times New Roman"/>
          <w:color w:val="auto"/>
        </w:rPr>
        <w:softHyphen/>
        <w:t>вило, не имеет выраженных нарушений. Наибольшие труд</w:t>
      </w:r>
      <w:r w:rsidRPr="00686BE7">
        <w:rPr>
          <w:rFonts w:ascii="Times New Roman" w:hAnsi="Times New Roman" w:cs="Times New Roman"/>
          <w:color w:val="auto"/>
        </w:rPr>
        <w:softHyphen/>
        <w:t>но</w:t>
      </w:r>
      <w:r w:rsidRPr="00686BE7">
        <w:rPr>
          <w:rFonts w:ascii="Times New Roman" w:hAnsi="Times New Roman" w:cs="Times New Roman"/>
          <w:color w:val="auto"/>
        </w:rPr>
        <w:softHyphen/>
        <w:t>сти обучающиеся испытывают при выполнении заданий, свя</w:t>
      </w:r>
      <w:r w:rsidRPr="00686BE7">
        <w:rPr>
          <w:rFonts w:ascii="Times New Roman" w:hAnsi="Times New Roman" w:cs="Times New Roman"/>
          <w:color w:val="auto"/>
        </w:rPr>
        <w:softHyphen/>
        <w:t>за</w:t>
      </w:r>
      <w:r w:rsidRPr="00686BE7">
        <w:rPr>
          <w:rFonts w:ascii="Times New Roman" w:hAnsi="Times New Roman" w:cs="Times New Roman"/>
          <w:color w:val="auto"/>
        </w:rPr>
        <w:softHyphen/>
        <w:t>н</w:t>
      </w:r>
      <w:r w:rsidRPr="00686BE7">
        <w:rPr>
          <w:rFonts w:ascii="Times New Roman" w:hAnsi="Times New Roman" w:cs="Times New Roman"/>
          <w:color w:val="auto"/>
        </w:rPr>
        <w:softHyphen/>
        <w:t>ных с точной ко</w:t>
      </w:r>
      <w:r w:rsidRPr="00686BE7">
        <w:rPr>
          <w:rFonts w:ascii="Times New Roman" w:hAnsi="Times New Roman" w:cs="Times New Roman"/>
          <w:color w:val="auto"/>
        </w:rPr>
        <w:softHyphen/>
        <w:t>ор</w:t>
      </w:r>
      <w:r w:rsidRPr="00686BE7">
        <w:rPr>
          <w:rFonts w:ascii="Times New Roman" w:hAnsi="Times New Roman" w:cs="Times New Roman"/>
          <w:color w:val="auto"/>
        </w:rPr>
        <w:softHyphen/>
        <w:t>ди</w:t>
      </w:r>
      <w:r w:rsidRPr="00686BE7">
        <w:rPr>
          <w:rFonts w:ascii="Times New Roman" w:hAnsi="Times New Roman" w:cs="Times New Roman"/>
          <w:color w:val="auto"/>
        </w:rPr>
        <w:softHyphen/>
        <w:t>на</w:t>
      </w:r>
      <w:r w:rsidRPr="00686BE7">
        <w:rPr>
          <w:rFonts w:ascii="Times New Roman" w:hAnsi="Times New Roman" w:cs="Times New Roman"/>
          <w:color w:val="auto"/>
        </w:rPr>
        <w:softHyphen/>
        <w:t>ци</w:t>
      </w:r>
      <w:r w:rsidRPr="00686BE7">
        <w:rPr>
          <w:rFonts w:ascii="Times New Roman" w:hAnsi="Times New Roman" w:cs="Times New Roman"/>
          <w:color w:val="auto"/>
        </w:rPr>
        <w:softHyphen/>
        <w:t>ей мелких движений пальцев рук. В свою очередь, это негативно сказывается на ов</w:t>
      </w:r>
      <w:r w:rsidRPr="00686BE7">
        <w:rPr>
          <w:rFonts w:ascii="Times New Roman" w:hAnsi="Times New Roman" w:cs="Times New Roman"/>
          <w:color w:val="auto"/>
        </w:rPr>
        <w:softHyphen/>
        <w:t>ла</w:t>
      </w:r>
      <w:r w:rsidRPr="00686BE7">
        <w:rPr>
          <w:rFonts w:ascii="Times New Roman" w:hAnsi="Times New Roman" w:cs="Times New Roman"/>
          <w:color w:val="auto"/>
        </w:rPr>
        <w:softHyphen/>
        <w:t>де</w:t>
      </w:r>
      <w:r w:rsidRPr="00686BE7">
        <w:rPr>
          <w:rFonts w:ascii="Times New Roman" w:hAnsi="Times New Roman" w:cs="Times New Roman"/>
          <w:color w:val="auto"/>
        </w:rPr>
        <w:softHyphen/>
        <w:t>нии письмом и некоторыми трудовыми опе</w:t>
      </w:r>
      <w:r w:rsidRPr="00686BE7">
        <w:rPr>
          <w:rFonts w:ascii="Times New Roman" w:hAnsi="Times New Roman" w:cs="Times New Roman"/>
          <w:color w:val="auto"/>
        </w:rPr>
        <w:softHyphen/>
        <w:t>рациями. Проведение специальных упра</w:t>
      </w:r>
      <w:r w:rsidRPr="00686BE7">
        <w:rPr>
          <w:rFonts w:ascii="Times New Roman" w:hAnsi="Times New Roman" w:cs="Times New Roman"/>
          <w:color w:val="auto"/>
        </w:rPr>
        <w:softHyphen/>
        <w:t>ж</w:t>
      </w:r>
      <w:r w:rsidRPr="00686BE7">
        <w:rPr>
          <w:rFonts w:ascii="Times New Roman" w:hAnsi="Times New Roman" w:cs="Times New Roman"/>
          <w:color w:val="auto"/>
        </w:rPr>
        <w:softHyphen/>
        <w:t>не</w:t>
      </w:r>
      <w:r w:rsidRPr="00686BE7">
        <w:rPr>
          <w:rFonts w:ascii="Times New Roman" w:hAnsi="Times New Roman" w:cs="Times New Roman"/>
          <w:color w:val="auto"/>
        </w:rPr>
        <w:softHyphen/>
        <w:t>ний, включенных как в со</w:t>
      </w:r>
      <w:r w:rsidRPr="00686BE7">
        <w:rPr>
          <w:rFonts w:ascii="Times New Roman" w:hAnsi="Times New Roman" w:cs="Times New Roman"/>
          <w:color w:val="auto"/>
        </w:rPr>
        <w:softHyphen/>
        <w:t>держание коррекционных занятий, так и используемых на от</w:t>
      </w:r>
      <w:r w:rsidRPr="00686BE7">
        <w:rPr>
          <w:rFonts w:ascii="Times New Roman" w:hAnsi="Times New Roman" w:cs="Times New Roman"/>
          <w:color w:val="auto"/>
        </w:rPr>
        <w:softHyphen/>
        <w:t>дель</w:t>
      </w:r>
      <w:r w:rsidRPr="00686BE7">
        <w:rPr>
          <w:rFonts w:ascii="Times New Roman" w:hAnsi="Times New Roman" w:cs="Times New Roman"/>
          <w:color w:val="auto"/>
        </w:rPr>
        <w:softHyphen/>
        <w:t>ных уроках, способствует раз</w:t>
      </w:r>
      <w:r w:rsidRPr="00686BE7">
        <w:rPr>
          <w:rFonts w:ascii="Times New Roman" w:hAnsi="Times New Roman" w:cs="Times New Roman"/>
          <w:color w:val="auto"/>
        </w:rPr>
        <w:softHyphen/>
        <w:t>ви</w:t>
      </w:r>
      <w:r w:rsidRPr="00686BE7">
        <w:rPr>
          <w:rFonts w:ascii="Times New Roman" w:hAnsi="Times New Roman" w:cs="Times New Roman"/>
          <w:color w:val="auto"/>
        </w:rPr>
        <w:softHyphen/>
        <w:t>тию координации и точности движений пальцев рук и ки</w:t>
      </w:r>
      <w:r w:rsidRPr="00686BE7">
        <w:rPr>
          <w:rFonts w:ascii="Times New Roman" w:hAnsi="Times New Roman" w:cs="Times New Roman"/>
          <w:color w:val="auto"/>
        </w:rPr>
        <w:softHyphen/>
        <w:t>сти, а также позволяет под</w:t>
      </w:r>
      <w:r w:rsidRPr="00686BE7">
        <w:rPr>
          <w:rFonts w:ascii="Times New Roman" w:hAnsi="Times New Roman" w:cs="Times New Roman"/>
          <w:color w:val="auto"/>
        </w:rPr>
        <w:softHyphen/>
        <w:t>го</w:t>
      </w:r>
      <w:r w:rsidRPr="00686BE7">
        <w:rPr>
          <w:rFonts w:ascii="Times New Roman" w:hAnsi="Times New Roman" w:cs="Times New Roman"/>
          <w:color w:val="auto"/>
        </w:rPr>
        <w:softHyphen/>
        <w:t>то</w:t>
      </w:r>
      <w:r w:rsidRPr="00686BE7">
        <w:rPr>
          <w:rFonts w:ascii="Times New Roman" w:hAnsi="Times New Roman" w:cs="Times New Roman"/>
          <w:color w:val="auto"/>
        </w:rPr>
        <w:softHyphen/>
        <w:t>вить обучающихся к овладению учебными и трудовыми дей</w:t>
      </w:r>
      <w:r w:rsidRPr="00686BE7">
        <w:rPr>
          <w:rFonts w:ascii="Times New Roman" w:hAnsi="Times New Roman" w:cs="Times New Roman"/>
          <w:color w:val="auto"/>
        </w:rPr>
        <w:softHyphen/>
        <w:t>ствиями, тре</w:t>
      </w:r>
      <w:r w:rsidRPr="00686BE7">
        <w:rPr>
          <w:rFonts w:ascii="Times New Roman" w:hAnsi="Times New Roman" w:cs="Times New Roman"/>
          <w:color w:val="auto"/>
        </w:rPr>
        <w:softHyphen/>
        <w:t>бу</w:t>
      </w:r>
      <w:r w:rsidRPr="00686BE7">
        <w:rPr>
          <w:rFonts w:ascii="Times New Roman" w:hAnsi="Times New Roman" w:cs="Times New Roman"/>
          <w:color w:val="auto"/>
        </w:rPr>
        <w:softHyphen/>
        <w:t>ю</w:t>
      </w:r>
      <w:r w:rsidRPr="00686BE7">
        <w:rPr>
          <w:rFonts w:ascii="Times New Roman" w:hAnsi="Times New Roman" w:cs="Times New Roman"/>
          <w:color w:val="auto"/>
        </w:rPr>
        <w:softHyphen/>
        <w:t>щими определенной моторной ловкости.</w:t>
      </w:r>
    </w:p>
    <w:p w:rsidR="005B5BE4" w:rsidRPr="00686BE7" w:rsidRDefault="005B5BE4" w:rsidP="00686BE7">
      <w:pPr>
        <w:spacing w:after="0" w:line="360" w:lineRule="auto"/>
        <w:ind w:firstLine="709"/>
        <w:jc w:val="both"/>
        <w:rPr>
          <w:rFonts w:ascii="Times New Roman" w:hAnsi="Times New Roman" w:cs="Times New Roman"/>
          <w:b/>
          <w:bCs/>
          <w:color w:val="auto"/>
          <w:shd w:val="clear" w:color="auto" w:fill="FFFFFF"/>
        </w:rPr>
      </w:pPr>
      <w:r w:rsidRPr="00686BE7">
        <w:rPr>
          <w:rFonts w:ascii="Times New Roman" w:hAnsi="Times New Roman" w:cs="Times New Roman"/>
          <w:color w:val="auto"/>
          <w:shd w:val="clear" w:color="auto" w:fill="FFFFFF"/>
        </w:rPr>
        <w:t xml:space="preserve">Психологические особенности </w:t>
      </w:r>
      <w:proofErr w:type="gramStart"/>
      <w:r w:rsidRPr="00686BE7">
        <w:rPr>
          <w:rFonts w:ascii="Times New Roman" w:hAnsi="Times New Roman" w:cs="Times New Roman"/>
          <w:color w:val="auto"/>
          <w:shd w:val="clear" w:color="auto" w:fill="FFFFFF"/>
        </w:rPr>
        <w:t>обучающихся</w:t>
      </w:r>
      <w:proofErr w:type="gramEnd"/>
      <w:r w:rsidRPr="00686BE7">
        <w:rPr>
          <w:rFonts w:ascii="Times New Roman" w:hAnsi="Times New Roman" w:cs="Times New Roman"/>
          <w:color w:val="auto"/>
          <w:shd w:val="clear" w:color="auto" w:fill="FFFFFF"/>
        </w:rPr>
        <w:t xml:space="preserve"> с умственной отсталостью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 xml:space="preserve">ются и в нарушении </w:t>
      </w:r>
      <w:r w:rsidRPr="00686BE7">
        <w:rPr>
          <w:rFonts w:ascii="Times New Roman" w:hAnsi="Times New Roman" w:cs="Times New Roman"/>
          <w:b/>
          <w:bCs/>
          <w:color w:val="auto"/>
          <w:shd w:val="clear" w:color="auto" w:fill="FFFFFF"/>
        </w:rPr>
        <w:t>эмоциональной</w:t>
      </w:r>
      <w:r w:rsidRPr="00686BE7">
        <w:rPr>
          <w:rFonts w:ascii="Times New Roman" w:hAnsi="Times New Roman" w:cs="Times New Roman"/>
          <w:color w:val="auto"/>
          <w:shd w:val="clear" w:color="auto" w:fill="FFFFFF"/>
        </w:rPr>
        <w:t xml:space="preserve"> сферы. При лег</w:t>
      </w:r>
      <w:r w:rsidRPr="00686BE7">
        <w:rPr>
          <w:rFonts w:ascii="Times New Roman" w:hAnsi="Times New Roman" w:cs="Times New Roman"/>
          <w:color w:val="auto"/>
          <w:shd w:val="clear" w:color="auto" w:fill="FFFFFF"/>
        </w:rPr>
        <w:softHyphen/>
        <w:t>кой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лости эмоции в целом сохранны, однако они отличаются от</w:t>
      </w:r>
      <w:r w:rsidRPr="00686BE7">
        <w:rPr>
          <w:rFonts w:ascii="Times New Roman" w:hAnsi="Times New Roman" w:cs="Times New Roman"/>
          <w:color w:val="auto"/>
          <w:shd w:val="clear" w:color="auto" w:fill="FFFFFF"/>
        </w:rPr>
        <w:softHyphen/>
        <w:t>су</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ем от</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ков переживаний, неустойчивостью и поверхностью. Отсутствуют или очень сла</w:t>
      </w:r>
      <w:r w:rsidRPr="00686BE7">
        <w:rPr>
          <w:rFonts w:ascii="Times New Roman" w:hAnsi="Times New Roman" w:cs="Times New Roman"/>
          <w:color w:val="auto"/>
          <w:shd w:val="clear" w:color="auto" w:fill="FFFFFF"/>
        </w:rPr>
        <w:softHyphen/>
        <w:t>бо выражены переживания, определяющие интерес и побуждение к по</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знавательной деятель</w:t>
      </w:r>
      <w:r w:rsidRPr="00686BE7">
        <w:rPr>
          <w:rFonts w:ascii="Times New Roman" w:hAnsi="Times New Roman" w:cs="Times New Roman"/>
          <w:color w:val="auto"/>
          <w:shd w:val="clear" w:color="auto" w:fill="FFFFFF"/>
        </w:rPr>
        <w:softHyphen/>
        <w:t>ности, а также с большими затруднениями осу</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ется воспитание высших пси</w:t>
      </w:r>
      <w:r w:rsidRPr="00686BE7">
        <w:rPr>
          <w:rFonts w:ascii="Times New Roman" w:hAnsi="Times New Roman" w:cs="Times New Roman"/>
          <w:color w:val="auto"/>
          <w:shd w:val="clear" w:color="auto" w:fill="FFFFFF"/>
        </w:rPr>
        <w:softHyphen/>
        <w:t>хи</w:t>
      </w:r>
      <w:r w:rsidRPr="00686BE7">
        <w:rPr>
          <w:rFonts w:ascii="Times New Roman" w:hAnsi="Times New Roman" w:cs="Times New Roman"/>
          <w:color w:val="auto"/>
          <w:shd w:val="clear" w:color="auto" w:fill="FFFFFF"/>
        </w:rPr>
        <w:softHyphen/>
        <w:t>чес</w:t>
      </w:r>
      <w:r w:rsidRPr="00686BE7">
        <w:rPr>
          <w:rFonts w:ascii="Times New Roman" w:hAnsi="Times New Roman" w:cs="Times New Roman"/>
          <w:color w:val="auto"/>
          <w:shd w:val="clear" w:color="auto" w:fill="FFFFFF"/>
        </w:rPr>
        <w:softHyphen/>
        <w:t>ких чувств: нравственных и эс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ких.</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b/>
          <w:bCs/>
          <w:color w:val="auto"/>
          <w:shd w:val="clear" w:color="auto" w:fill="FFFFFF"/>
        </w:rPr>
        <w:t>Волевая</w:t>
      </w:r>
      <w:r w:rsidRPr="00686BE7">
        <w:rPr>
          <w:rFonts w:ascii="Times New Roman" w:hAnsi="Times New Roman" w:cs="Times New Roman"/>
          <w:color w:val="auto"/>
          <w:shd w:val="clear" w:color="auto" w:fill="FFFFFF"/>
        </w:rPr>
        <w:t xml:space="preserve"> сфера учащихся с умственной отсталостью характеризуется сла</w:t>
      </w:r>
      <w:r w:rsidRPr="00686BE7">
        <w:rPr>
          <w:rFonts w:ascii="Times New Roman" w:hAnsi="Times New Roman" w:cs="Times New Roman"/>
          <w:color w:val="auto"/>
          <w:shd w:val="clear" w:color="auto" w:fill="FFFFFF"/>
        </w:rPr>
        <w:softHyphen/>
        <w:t>бостью собственных намерений и побуждений, большой вну</w:t>
      </w:r>
      <w:r w:rsidRPr="00686BE7">
        <w:rPr>
          <w:rFonts w:ascii="Times New Roman" w:hAnsi="Times New Roman" w:cs="Times New Roman"/>
          <w:color w:val="auto"/>
          <w:shd w:val="clear" w:color="auto" w:fill="FFFFFF"/>
        </w:rPr>
        <w:softHyphen/>
        <w:t>ша</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мостью. Та</w:t>
      </w:r>
      <w:r w:rsidRPr="00686BE7">
        <w:rPr>
          <w:rFonts w:ascii="Times New Roman" w:hAnsi="Times New Roman" w:cs="Times New Roman"/>
          <w:color w:val="auto"/>
          <w:shd w:val="clear" w:color="auto" w:fill="FFFFFF"/>
        </w:rPr>
        <w:softHyphen/>
        <w:t>кие школьники предпочитают выбирать путь, не требующий волевых уси</w:t>
      </w:r>
      <w:r w:rsidRPr="00686BE7">
        <w:rPr>
          <w:rFonts w:ascii="Times New Roman" w:hAnsi="Times New Roman" w:cs="Times New Roman"/>
          <w:color w:val="auto"/>
          <w:shd w:val="clear" w:color="auto" w:fill="FFFFFF"/>
        </w:rPr>
        <w:softHyphen/>
        <w:t xml:space="preserve">лий, а вследствие </w:t>
      </w:r>
      <w:proofErr w:type="spellStart"/>
      <w:r w:rsidRPr="00686BE7">
        <w:rPr>
          <w:rFonts w:ascii="Times New Roman" w:hAnsi="Times New Roman" w:cs="Times New Roman"/>
          <w:color w:val="auto"/>
          <w:shd w:val="clear" w:color="auto" w:fill="FFFFFF"/>
        </w:rPr>
        <w:t>непосильности</w:t>
      </w:r>
      <w:proofErr w:type="spellEnd"/>
      <w:r w:rsidRPr="00686BE7">
        <w:rPr>
          <w:rFonts w:ascii="Times New Roman" w:hAnsi="Times New Roman" w:cs="Times New Roman"/>
          <w:color w:val="auto"/>
          <w:shd w:val="clear" w:color="auto" w:fill="FFFFFF"/>
        </w:rPr>
        <w:t xml:space="preserve"> предъявляемых требований, у некоторых из них развива</w:t>
      </w:r>
      <w:r w:rsidRPr="00686BE7">
        <w:rPr>
          <w:rFonts w:ascii="Times New Roman" w:hAnsi="Times New Roman" w:cs="Times New Roman"/>
          <w:color w:val="auto"/>
          <w:shd w:val="clear" w:color="auto" w:fill="FFFFFF"/>
        </w:rPr>
        <w:softHyphen/>
        <w:t>ют</w:t>
      </w:r>
      <w:r w:rsidRPr="00686BE7">
        <w:rPr>
          <w:rFonts w:ascii="Times New Roman" w:hAnsi="Times New Roman" w:cs="Times New Roman"/>
          <w:color w:val="auto"/>
          <w:shd w:val="clear" w:color="auto" w:fill="FFFFFF"/>
        </w:rPr>
        <w:softHyphen/>
        <w:t>ся такие отрицательные черты личности, как негативизм и уп</w:t>
      </w:r>
      <w:r w:rsidRPr="00686BE7">
        <w:rPr>
          <w:rFonts w:ascii="Times New Roman" w:hAnsi="Times New Roman" w:cs="Times New Roman"/>
          <w:color w:val="auto"/>
          <w:shd w:val="clear" w:color="auto" w:fill="FFFFFF"/>
        </w:rPr>
        <w:softHyphen/>
        <w:t>ря</w:t>
      </w:r>
      <w:r w:rsidRPr="00686BE7">
        <w:rPr>
          <w:rFonts w:ascii="Times New Roman" w:hAnsi="Times New Roman" w:cs="Times New Roman"/>
          <w:color w:val="auto"/>
          <w:shd w:val="clear" w:color="auto" w:fill="FFFFFF"/>
        </w:rPr>
        <w:softHyphen/>
        <w:t>мство. Своеобразие про</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t>ния психических процессов и особенности во</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вой сферы школьников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талостью  оказывают от</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ца</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ное влияние на ха</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 xml:space="preserve">тер их </w:t>
      </w:r>
      <w:r w:rsidRPr="00686BE7">
        <w:rPr>
          <w:rFonts w:ascii="Times New Roman" w:hAnsi="Times New Roman" w:cs="Times New Roman"/>
          <w:b/>
          <w:bCs/>
          <w:color w:val="auto"/>
          <w:shd w:val="clear" w:color="auto" w:fill="FFFFFF"/>
        </w:rPr>
        <w:t>деятельности</w:t>
      </w:r>
      <w:r w:rsidRPr="00686BE7">
        <w:rPr>
          <w:rFonts w:ascii="Times New Roman" w:hAnsi="Times New Roman" w:cs="Times New Roman"/>
          <w:color w:val="auto"/>
          <w:shd w:val="clear" w:color="auto" w:fill="FFFFFF"/>
        </w:rPr>
        <w:t>, в особенности 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воль</w:t>
      </w:r>
      <w:r w:rsidRPr="00686BE7">
        <w:rPr>
          <w:rFonts w:ascii="Times New Roman" w:hAnsi="Times New Roman" w:cs="Times New Roman"/>
          <w:color w:val="auto"/>
          <w:shd w:val="clear" w:color="auto" w:fill="FFFFFF"/>
        </w:rPr>
        <w:softHyphen/>
        <w:t>ной, что вы</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жа</w:t>
      </w:r>
      <w:r w:rsidRPr="00686BE7">
        <w:rPr>
          <w:rFonts w:ascii="Times New Roman" w:hAnsi="Times New Roman" w:cs="Times New Roman"/>
          <w:color w:val="auto"/>
          <w:shd w:val="clear" w:color="auto" w:fill="FFFFFF"/>
        </w:rPr>
        <w:softHyphen/>
        <w:t>ется в недоразвитии мо</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ционной сферы, слабости по</w:t>
      </w:r>
      <w:r w:rsidRPr="00686BE7">
        <w:rPr>
          <w:rFonts w:ascii="Times New Roman" w:hAnsi="Times New Roman" w:cs="Times New Roman"/>
          <w:color w:val="auto"/>
          <w:shd w:val="clear" w:color="auto" w:fill="FFFFFF"/>
        </w:rPr>
        <w:softHyphen/>
        <w:t>бу</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ний, не</w:t>
      </w:r>
      <w:r w:rsidRPr="00686BE7">
        <w:rPr>
          <w:rFonts w:ascii="Times New Roman" w:hAnsi="Times New Roman" w:cs="Times New Roman"/>
          <w:color w:val="auto"/>
          <w:shd w:val="clear" w:color="auto" w:fill="FFFFFF"/>
        </w:rPr>
        <w:softHyphen/>
        <w:t>до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точности инициативы. Эти недостатки осо</w:t>
      </w:r>
      <w:r w:rsidRPr="00686BE7">
        <w:rPr>
          <w:rFonts w:ascii="Times New Roman" w:hAnsi="Times New Roman" w:cs="Times New Roman"/>
          <w:color w:val="auto"/>
          <w:shd w:val="clear" w:color="auto" w:fill="FFFFFF"/>
        </w:rPr>
        <w:softHyphen/>
        <w:t>бенно ярко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ют</w:t>
      </w:r>
      <w:r w:rsidRPr="00686BE7">
        <w:rPr>
          <w:rFonts w:ascii="Times New Roman" w:hAnsi="Times New Roman" w:cs="Times New Roman"/>
          <w:color w:val="auto"/>
          <w:shd w:val="clear" w:color="auto" w:fill="FFFFFF"/>
        </w:rPr>
        <w:softHyphen/>
        <w:t>ся в уче</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ной деятельности, поскольку учащиеся при</w:t>
      </w:r>
      <w:r w:rsidRPr="00686BE7">
        <w:rPr>
          <w:rFonts w:ascii="Times New Roman" w:hAnsi="Times New Roman" w:cs="Times New Roman"/>
          <w:color w:val="auto"/>
          <w:shd w:val="clear" w:color="auto" w:fill="FFFFFF"/>
        </w:rPr>
        <w:softHyphen/>
        <w:t>ступают к ее вы</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лнению без не</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ходимой предшествующей ориентировки в за</w:t>
      </w:r>
      <w:r w:rsidRPr="00686BE7">
        <w:rPr>
          <w:rFonts w:ascii="Times New Roman" w:hAnsi="Times New Roman" w:cs="Times New Roman"/>
          <w:color w:val="auto"/>
          <w:shd w:val="clear" w:color="auto" w:fill="FFFFFF"/>
        </w:rPr>
        <w:softHyphen/>
        <w:t>да</w:t>
      </w:r>
      <w:r w:rsidRPr="00686BE7">
        <w:rPr>
          <w:rFonts w:ascii="Times New Roman" w:hAnsi="Times New Roman" w:cs="Times New Roman"/>
          <w:color w:val="auto"/>
          <w:shd w:val="clear" w:color="auto" w:fill="FFFFFF"/>
        </w:rPr>
        <w:softHyphen/>
        <w:t>нии и, не со</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ляя ход ее выполнения, с конечной целью.</w:t>
      </w:r>
      <w:r w:rsidRPr="00686BE7">
        <w:rPr>
          <w:rFonts w:ascii="Times New Roman" w:hAnsi="Times New Roman" w:cs="Times New Roman"/>
          <w:color w:val="auto"/>
        </w:rPr>
        <w:t xml:space="preserve"> В процессе вы</w:t>
      </w:r>
      <w:r w:rsidRPr="00686BE7">
        <w:rPr>
          <w:rFonts w:ascii="Times New Roman" w:hAnsi="Times New Roman" w:cs="Times New Roman"/>
          <w:color w:val="auto"/>
        </w:rPr>
        <w:softHyphen/>
        <w:t xml:space="preserve">полнения учебного задания </w:t>
      </w:r>
      <w:r w:rsidRPr="00686BE7">
        <w:rPr>
          <w:rFonts w:ascii="Times New Roman" w:hAnsi="Times New Roman" w:cs="Times New Roman"/>
          <w:color w:val="auto"/>
          <w:shd w:val="clear" w:color="auto" w:fill="FFFFFF"/>
        </w:rPr>
        <w:t>они ча</w:t>
      </w:r>
      <w:r w:rsidRPr="00686BE7">
        <w:rPr>
          <w:rFonts w:ascii="Times New Roman" w:hAnsi="Times New Roman" w:cs="Times New Roman"/>
          <w:color w:val="auto"/>
          <w:shd w:val="clear" w:color="auto" w:fill="FFFFFF"/>
        </w:rPr>
        <w:softHyphen/>
        <w:t>сто уходят от правильно начатого выполнения действия, «соскальзывают» на действия, про</w:t>
      </w:r>
      <w:r w:rsidRPr="00686BE7">
        <w:rPr>
          <w:rFonts w:ascii="Times New Roman" w:hAnsi="Times New Roman" w:cs="Times New Roman"/>
          <w:color w:val="auto"/>
          <w:shd w:val="clear" w:color="auto" w:fill="FFFFFF"/>
        </w:rPr>
        <w:softHyphen/>
        <w:t>изведенные ранее, причем осуществляют их в прежнем виде, не учитывая изменения ус</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 xml:space="preserve">вий. </w:t>
      </w:r>
      <w:r w:rsidRPr="00686BE7">
        <w:rPr>
          <w:rFonts w:ascii="Times New Roman" w:hAnsi="Times New Roman" w:cs="Times New Roman"/>
          <w:color w:val="auto"/>
        </w:rPr>
        <w:t>Вместе с тем, при проведении длительной, систематической и специально ор</w:t>
      </w:r>
      <w:r w:rsidRPr="00686BE7">
        <w:rPr>
          <w:rFonts w:ascii="Times New Roman" w:hAnsi="Times New Roman" w:cs="Times New Roman"/>
          <w:color w:val="auto"/>
        </w:rPr>
        <w:softHyphen/>
        <w:t>га</w:t>
      </w:r>
      <w:r w:rsidRPr="00686BE7">
        <w:rPr>
          <w:rFonts w:ascii="Times New Roman" w:hAnsi="Times New Roman" w:cs="Times New Roman"/>
          <w:color w:val="auto"/>
        </w:rPr>
        <w:softHyphen/>
        <w:t>ни</w:t>
      </w:r>
      <w:r w:rsidRPr="00686BE7">
        <w:rPr>
          <w:rFonts w:ascii="Times New Roman" w:hAnsi="Times New Roman" w:cs="Times New Roman"/>
          <w:color w:val="auto"/>
        </w:rPr>
        <w:softHyphen/>
        <w:t>зо</w:t>
      </w:r>
      <w:r w:rsidRPr="00686BE7">
        <w:rPr>
          <w:rFonts w:ascii="Times New Roman" w:hAnsi="Times New Roman" w:cs="Times New Roman"/>
          <w:color w:val="auto"/>
        </w:rPr>
        <w:softHyphen/>
        <w:t>ванной работы, направленной на обуче</w:t>
      </w:r>
      <w:r w:rsidRPr="00686BE7">
        <w:rPr>
          <w:rFonts w:ascii="Times New Roman" w:hAnsi="Times New Roman" w:cs="Times New Roman"/>
          <w:color w:val="auto"/>
        </w:rPr>
        <w:softHyphen/>
        <w:t xml:space="preserve">ние этой группы школьников </w:t>
      </w:r>
      <w:proofErr w:type="spellStart"/>
      <w:r w:rsidRPr="00686BE7">
        <w:rPr>
          <w:rFonts w:ascii="Times New Roman" w:hAnsi="Times New Roman" w:cs="Times New Roman"/>
          <w:color w:val="auto"/>
        </w:rPr>
        <w:t>целеполаганию</w:t>
      </w:r>
      <w:proofErr w:type="spellEnd"/>
      <w:r w:rsidRPr="00686BE7">
        <w:rPr>
          <w:rFonts w:ascii="Times New Roman" w:hAnsi="Times New Roman" w:cs="Times New Roman"/>
          <w:color w:val="auto"/>
        </w:rPr>
        <w:t>, планированию и контролю, им оказываются доступны разные виды деятельности: изобразительная и ко</w:t>
      </w:r>
      <w:r w:rsidRPr="00686BE7">
        <w:rPr>
          <w:rFonts w:ascii="Times New Roman" w:hAnsi="Times New Roman" w:cs="Times New Roman"/>
          <w:color w:val="auto"/>
        </w:rPr>
        <w:softHyphen/>
        <w:t>н</w:t>
      </w:r>
      <w:r w:rsidRPr="00686BE7">
        <w:rPr>
          <w:rFonts w:ascii="Times New Roman" w:hAnsi="Times New Roman" w:cs="Times New Roman"/>
          <w:color w:val="auto"/>
        </w:rPr>
        <w:softHyphen/>
        <w:t>с</w:t>
      </w:r>
      <w:r w:rsidRPr="00686BE7">
        <w:rPr>
          <w:rFonts w:ascii="Times New Roman" w:hAnsi="Times New Roman" w:cs="Times New Roman"/>
          <w:color w:val="auto"/>
        </w:rPr>
        <w:softHyphen/>
        <w:t>труктивная деятельность, игра, в том числе дидактическая, ручной труд, а в ста</w:t>
      </w:r>
      <w:r w:rsidRPr="00686BE7">
        <w:rPr>
          <w:rFonts w:ascii="Times New Roman" w:hAnsi="Times New Roman" w:cs="Times New Roman"/>
          <w:color w:val="auto"/>
        </w:rPr>
        <w:softHyphen/>
        <w:t xml:space="preserve">ршем школьном возрасте и некоторые виды профильного </w:t>
      </w:r>
      <w:r w:rsidRPr="00686BE7">
        <w:rPr>
          <w:rFonts w:ascii="Times New Roman" w:hAnsi="Times New Roman" w:cs="Times New Roman"/>
          <w:color w:val="auto"/>
        </w:rPr>
        <w:lastRenderedPageBreak/>
        <w:t>труда. Следует от</w:t>
      </w:r>
      <w:r w:rsidRPr="00686BE7">
        <w:rPr>
          <w:rFonts w:ascii="Times New Roman" w:hAnsi="Times New Roman" w:cs="Times New Roman"/>
          <w:color w:val="auto"/>
        </w:rPr>
        <w:softHyphen/>
        <w:t>метить не</w:t>
      </w:r>
      <w:r w:rsidRPr="00686BE7">
        <w:rPr>
          <w:rFonts w:ascii="Times New Roman" w:hAnsi="Times New Roman" w:cs="Times New Roman"/>
          <w:color w:val="auto"/>
        </w:rPr>
        <w:softHyphen/>
        <w:t>за</w:t>
      </w:r>
      <w:r w:rsidRPr="00686BE7">
        <w:rPr>
          <w:rFonts w:ascii="Times New Roman" w:hAnsi="Times New Roman" w:cs="Times New Roman"/>
          <w:color w:val="auto"/>
        </w:rPr>
        <w:softHyphen/>
        <w:t>висимость и самостоятельность этой категории школьников в ухо</w:t>
      </w:r>
      <w:r w:rsidRPr="00686BE7">
        <w:rPr>
          <w:rFonts w:ascii="Times New Roman" w:hAnsi="Times New Roman" w:cs="Times New Roman"/>
          <w:color w:val="auto"/>
        </w:rPr>
        <w:softHyphen/>
        <w:t>де за со</w:t>
      </w:r>
      <w:r w:rsidRPr="00686BE7">
        <w:rPr>
          <w:rFonts w:ascii="Times New Roman" w:hAnsi="Times New Roman" w:cs="Times New Roman"/>
          <w:color w:val="auto"/>
        </w:rPr>
        <w:softHyphen/>
        <w:t>бой, благодаря ов</w:t>
      </w:r>
      <w:r w:rsidRPr="00686BE7">
        <w:rPr>
          <w:rFonts w:ascii="Times New Roman" w:hAnsi="Times New Roman" w:cs="Times New Roman"/>
          <w:color w:val="auto"/>
        </w:rPr>
        <w:softHyphen/>
        <w:t>ладению необходимыми социально-бытовыми на</w:t>
      </w:r>
      <w:r w:rsidRPr="00686BE7">
        <w:rPr>
          <w:rFonts w:ascii="Times New Roman" w:hAnsi="Times New Roman" w:cs="Times New Roman"/>
          <w:color w:val="auto"/>
        </w:rPr>
        <w:softHyphen/>
        <w:t>выками.</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Нарушения высшей нервной деятельности, недораз</w:t>
      </w:r>
      <w:r w:rsidRPr="00686BE7">
        <w:rPr>
          <w:rFonts w:ascii="Times New Roman" w:hAnsi="Times New Roman" w:cs="Times New Roman"/>
          <w:color w:val="auto"/>
          <w:shd w:val="clear" w:color="auto" w:fill="FFFFFF"/>
        </w:rPr>
        <w:softHyphen/>
        <w:t>витие психических про</w:t>
      </w:r>
      <w:r w:rsidRPr="00686BE7">
        <w:rPr>
          <w:rFonts w:ascii="Times New Roman" w:hAnsi="Times New Roman" w:cs="Times New Roman"/>
          <w:color w:val="auto"/>
          <w:shd w:val="clear" w:color="auto" w:fill="FFFFFF"/>
        </w:rPr>
        <w:softHyphen/>
        <w:t>цессов и эмоционально-волевой сферы обусловливают формирование неко</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 xml:space="preserve">рых специфических особенностей </w:t>
      </w:r>
      <w:r w:rsidRPr="00686BE7">
        <w:rPr>
          <w:rFonts w:ascii="Times New Roman" w:hAnsi="Times New Roman" w:cs="Times New Roman"/>
          <w:b/>
          <w:color w:val="auto"/>
          <w:shd w:val="clear" w:color="auto" w:fill="FFFFFF"/>
        </w:rPr>
        <w:t>личности</w:t>
      </w:r>
      <w:r w:rsidRPr="00686BE7">
        <w:rPr>
          <w:rFonts w:ascii="Times New Roman" w:hAnsi="Times New Roman" w:cs="Times New Roman"/>
          <w:color w:val="auto"/>
          <w:shd w:val="clear" w:color="auto" w:fill="FFFFFF"/>
        </w:rPr>
        <w:t xml:space="preserve"> обучающихся с умственной от</w:t>
      </w:r>
      <w:r w:rsidRPr="00686BE7">
        <w:rPr>
          <w:rFonts w:ascii="Times New Roman" w:hAnsi="Times New Roman" w:cs="Times New Roman"/>
          <w:color w:val="auto"/>
          <w:shd w:val="clear" w:color="auto" w:fill="FFFFFF"/>
        </w:rPr>
        <w:softHyphen/>
        <w:t>сталостью, проявляющиеся в примитивности интересов, потребностей и мо</w:t>
      </w:r>
      <w:r w:rsidRPr="00686BE7">
        <w:rPr>
          <w:rFonts w:ascii="Times New Roman" w:hAnsi="Times New Roman" w:cs="Times New Roman"/>
          <w:color w:val="auto"/>
          <w:shd w:val="clear" w:color="auto" w:fill="FFFFFF"/>
        </w:rPr>
        <w:softHyphen/>
        <w:t>тивов, что затрудняет формирование социально зрелых отношений со свер</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ни</w:t>
      </w:r>
      <w:r w:rsidRPr="00686BE7">
        <w:rPr>
          <w:rFonts w:ascii="Times New Roman" w:hAnsi="Times New Roman" w:cs="Times New Roman"/>
          <w:color w:val="auto"/>
          <w:shd w:val="clear" w:color="auto" w:fill="FFFFFF"/>
        </w:rPr>
        <w:softHyphen/>
        <w:t>ками и взрос</w:t>
      </w:r>
      <w:r w:rsidRPr="00686BE7">
        <w:rPr>
          <w:rFonts w:ascii="Times New Roman" w:hAnsi="Times New Roman" w:cs="Times New Roman"/>
          <w:color w:val="auto"/>
          <w:shd w:val="clear" w:color="auto" w:fill="FFFFFF"/>
        </w:rPr>
        <w:softHyphen/>
        <w:t xml:space="preserve">лыми. При этом специфическими особенностями </w:t>
      </w:r>
      <w:r w:rsidRPr="00686BE7">
        <w:rPr>
          <w:rFonts w:ascii="Times New Roman" w:hAnsi="Times New Roman" w:cs="Times New Roman"/>
          <w:b/>
          <w:bCs/>
          <w:color w:val="auto"/>
          <w:shd w:val="clear" w:color="auto" w:fill="FFFFFF"/>
        </w:rPr>
        <w:t>межличностных отношений</w:t>
      </w:r>
      <w:r w:rsidRPr="00686BE7">
        <w:rPr>
          <w:rFonts w:ascii="Times New Roman" w:hAnsi="Times New Roman" w:cs="Times New Roman"/>
          <w:color w:val="auto"/>
          <w:shd w:val="clear" w:color="auto" w:fill="FFFFFF"/>
        </w:rPr>
        <w:t xml:space="preserve"> является: высокая конфликтность, сопровождаемая неадекватными поведенческими реакциями; слабая </w:t>
      </w:r>
      <w:proofErr w:type="spellStart"/>
      <w:r w:rsidRPr="00686BE7">
        <w:rPr>
          <w:rFonts w:ascii="Times New Roman" w:hAnsi="Times New Roman" w:cs="Times New Roman"/>
          <w:color w:val="auto"/>
          <w:shd w:val="clear" w:color="auto" w:fill="FFFFFF"/>
        </w:rPr>
        <w:t>мотивированность</w:t>
      </w:r>
      <w:proofErr w:type="spellEnd"/>
      <w:r w:rsidRPr="00686BE7">
        <w:rPr>
          <w:rFonts w:ascii="Times New Roman" w:hAnsi="Times New Roman" w:cs="Times New Roman"/>
          <w:color w:val="auto"/>
          <w:shd w:val="clear" w:color="auto" w:fill="FFFFFF"/>
        </w:rPr>
        <w:t xml:space="preserve"> на установление межличностных контактов и пр.</w:t>
      </w:r>
      <w:r w:rsidRPr="00686BE7">
        <w:rPr>
          <w:rFonts w:ascii="Times New Roman" w:hAnsi="Times New Roman"/>
        </w:rPr>
        <w:t xml:space="preserve"> Снижение адекватности во взаимодействии со сверстниками и взрослыми людьми обусловливается незрелостью социальных мотивов, неразвитостью навыков общения обучающихся, а это, в свою очередь, может негативно сказываться на их </w:t>
      </w:r>
      <w:r w:rsidRPr="00686BE7">
        <w:rPr>
          <w:rFonts w:ascii="Times New Roman" w:hAnsi="Times New Roman"/>
          <w:b/>
        </w:rPr>
        <w:t>поведении</w:t>
      </w:r>
      <w:r w:rsidR="004A1433" w:rsidRPr="00686BE7">
        <w:rPr>
          <w:rFonts w:ascii="Times New Roman" w:hAnsi="Times New Roman"/>
        </w:rPr>
        <w:t xml:space="preserve">, особенности которого могут выражаться в </w:t>
      </w:r>
      <w:proofErr w:type="spellStart"/>
      <w:r w:rsidR="004A1433" w:rsidRPr="00686BE7">
        <w:rPr>
          <w:rFonts w:ascii="Times New Roman" w:hAnsi="Times New Roman"/>
        </w:rPr>
        <w:t>гиперактивности</w:t>
      </w:r>
      <w:proofErr w:type="spellEnd"/>
      <w:r w:rsidR="004A1433" w:rsidRPr="00686BE7">
        <w:rPr>
          <w:rFonts w:ascii="Times New Roman" w:hAnsi="Times New Roman"/>
        </w:rPr>
        <w:t>, вербальной или физической агрессии и т.п.</w:t>
      </w:r>
      <w:r w:rsidRPr="00686BE7">
        <w:rPr>
          <w:rFonts w:ascii="Times New Roman" w:hAnsi="Times New Roman"/>
        </w:rPr>
        <w:t xml:space="preserve"> Практика обучения таких детей показывает, что под воздействием коррекционно-воспитательной работы упомянутые недостатки существенно сглаживаются и исправляются</w:t>
      </w:r>
      <w:r w:rsidR="004A1433" w:rsidRPr="00686BE7">
        <w:rPr>
          <w:rFonts w:ascii="Times New Roman" w:hAnsi="Times New Roman"/>
        </w:rPr>
        <w:t>.</w:t>
      </w:r>
      <w:r w:rsidRPr="00686BE7">
        <w:t xml:space="preserve">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Выстраивая психолого-педагогическое сопровождение психического развития детей с легкой умственной отсталостью, следует опираться на положение, сфор</w:t>
      </w:r>
      <w:r w:rsidRPr="00686BE7">
        <w:rPr>
          <w:rFonts w:ascii="Times New Roman" w:hAnsi="Times New Roman" w:cs="Times New Roman"/>
          <w:color w:val="auto"/>
          <w:shd w:val="clear" w:color="auto" w:fill="FFFFFF"/>
        </w:rPr>
        <w:softHyphen/>
        <w:t>му</w:t>
      </w:r>
      <w:r w:rsidRPr="00686BE7">
        <w:rPr>
          <w:rFonts w:ascii="Times New Roman" w:hAnsi="Times New Roman" w:cs="Times New Roman"/>
          <w:color w:val="auto"/>
          <w:shd w:val="clear" w:color="auto" w:fill="FFFFFF"/>
        </w:rPr>
        <w:softHyphen/>
        <w:t>ли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ное Л. С. </w:t>
      </w:r>
      <w:proofErr w:type="spellStart"/>
      <w:r w:rsidRPr="00686BE7">
        <w:rPr>
          <w:rFonts w:ascii="Times New Roman" w:hAnsi="Times New Roman" w:cs="Times New Roman"/>
          <w:color w:val="auto"/>
          <w:shd w:val="clear" w:color="auto" w:fill="FFFFFF"/>
        </w:rPr>
        <w:t>Выготским</w:t>
      </w:r>
      <w:proofErr w:type="spellEnd"/>
      <w:r w:rsidRPr="00686BE7">
        <w:rPr>
          <w:rFonts w:ascii="Times New Roman" w:hAnsi="Times New Roman" w:cs="Times New Roman"/>
          <w:color w:val="auto"/>
          <w:shd w:val="clear" w:color="auto" w:fill="FFFFFF"/>
        </w:rPr>
        <w:t>, о единстве закономерностей развития ано</w:t>
      </w:r>
      <w:r w:rsidRPr="00686BE7">
        <w:rPr>
          <w:rFonts w:ascii="Times New Roman" w:hAnsi="Times New Roman" w:cs="Times New Roman"/>
          <w:color w:val="auto"/>
          <w:shd w:val="clear" w:color="auto" w:fill="FFFFFF"/>
        </w:rPr>
        <w:softHyphen/>
        <w:t>мального и нормального ре</w:t>
      </w:r>
      <w:r w:rsidRPr="00686BE7">
        <w:rPr>
          <w:rFonts w:ascii="Times New Roman" w:hAnsi="Times New Roman" w:cs="Times New Roman"/>
          <w:color w:val="auto"/>
          <w:shd w:val="clear" w:color="auto" w:fill="FFFFFF"/>
        </w:rPr>
        <w:softHyphen/>
        <w:t>бенка, а так же решающей роли создания таких социальных условий его обучения и вос</w:t>
      </w:r>
      <w:r w:rsidRPr="00686BE7">
        <w:rPr>
          <w:rFonts w:ascii="Times New Roman" w:hAnsi="Times New Roman" w:cs="Times New Roman"/>
          <w:color w:val="auto"/>
          <w:shd w:val="clear" w:color="auto" w:fill="FFFFFF"/>
        </w:rPr>
        <w:softHyphen/>
        <w:t>пи</w:t>
      </w:r>
      <w:r w:rsidRPr="00686BE7">
        <w:rPr>
          <w:rFonts w:ascii="Times New Roman" w:hAnsi="Times New Roman" w:cs="Times New Roman"/>
          <w:color w:val="auto"/>
          <w:shd w:val="clear" w:color="auto" w:fill="FFFFFF"/>
        </w:rPr>
        <w:softHyphen/>
        <w:t>тания, которые обеспечивают успешное «врастание» его в культуру. В качестве таких ус</w:t>
      </w:r>
      <w:r w:rsidRPr="00686BE7">
        <w:rPr>
          <w:rFonts w:ascii="Times New Roman" w:hAnsi="Times New Roman" w:cs="Times New Roman"/>
          <w:color w:val="auto"/>
          <w:shd w:val="clear" w:color="auto" w:fill="FFFFFF"/>
        </w:rPr>
        <w:softHyphen/>
        <w:t>ловий выступает система коррекционных мероприятий в процессе специально ор</w:t>
      </w:r>
      <w:r w:rsidRPr="00686BE7">
        <w:rPr>
          <w:rFonts w:ascii="Times New Roman" w:hAnsi="Times New Roman" w:cs="Times New Roman"/>
          <w:color w:val="auto"/>
          <w:shd w:val="clear" w:color="auto" w:fill="FFFFFF"/>
        </w:rPr>
        <w:softHyphen/>
        <w:t>га</w:t>
      </w:r>
      <w:r w:rsidRPr="00686BE7">
        <w:rPr>
          <w:rFonts w:ascii="Times New Roman" w:hAnsi="Times New Roman" w:cs="Times New Roman"/>
          <w:color w:val="auto"/>
          <w:shd w:val="clear" w:color="auto" w:fill="FFFFFF"/>
        </w:rPr>
        <w:softHyphen/>
        <w:t>ни</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 xml:space="preserve">нного обучения, опирающегося на сохранные стороны психики учащегося с умственной отсталостью, </w:t>
      </w:r>
      <w:proofErr w:type="gramStart"/>
      <w:r w:rsidRPr="00686BE7">
        <w:rPr>
          <w:rFonts w:ascii="Times New Roman" w:hAnsi="Times New Roman" w:cs="Times New Roman"/>
          <w:color w:val="auto"/>
          <w:shd w:val="clear" w:color="auto" w:fill="FFFFFF"/>
        </w:rPr>
        <w:t>учитывающее</w:t>
      </w:r>
      <w:proofErr w:type="gramEnd"/>
      <w:r w:rsidRPr="00686BE7">
        <w:rPr>
          <w:rFonts w:ascii="Times New Roman" w:hAnsi="Times New Roman" w:cs="Times New Roman"/>
          <w:color w:val="auto"/>
          <w:shd w:val="clear" w:color="auto" w:fill="FFFFFF"/>
        </w:rPr>
        <w:t xml:space="preserve"> зону ближайшего развития. Таким образом</w:t>
      </w:r>
      <w:r w:rsidRPr="00686BE7">
        <w:rPr>
          <w:rFonts w:ascii="Times New Roman" w:hAnsi="Times New Roman" w:cs="Times New Roman"/>
          <w:color w:val="auto"/>
        </w:rPr>
        <w:t xml:space="preserve">, педагогические условия, созданные в образовательной организации для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с умственной отсталостью, должны решать как задачи коррекционно-педагогической поддержки ребенка в образовательном процессе, так и вопросы его социализации, тесно связанные с развитием познавательной сферы и деятельности, соответствующей возрастным возможностям и способностям обучающегося.</w:t>
      </w:r>
    </w:p>
    <w:p w:rsidR="005B5BE4" w:rsidRPr="002C67D2" w:rsidRDefault="005B5BE4" w:rsidP="002C67D2">
      <w:pPr>
        <w:pStyle w:val="14TexstOSNOVA1012"/>
        <w:spacing w:line="240" w:lineRule="auto"/>
        <w:ind w:firstLine="709"/>
        <w:jc w:val="center"/>
        <w:rPr>
          <w:rFonts w:ascii="Times New Roman" w:hAnsi="Times New Roman" w:cs="Times New Roman"/>
          <w:b/>
          <w:sz w:val="22"/>
          <w:szCs w:val="22"/>
        </w:rPr>
      </w:pPr>
      <w:r w:rsidRPr="002C67D2">
        <w:rPr>
          <w:rFonts w:ascii="Times New Roman" w:hAnsi="Times New Roman" w:cs="Times New Roman"/>
          <w:b/>
          <w:sz w:val="22"/>
          <w:szCs w:val="22"/>
        </w:rPr>
        <w:t xml:space="preserve">Особые образовательные потребности </w:t>
      </w:r>
      <w:proofErr w:type="gramStart"/>
      <w:r w:rsidRPr="002C67D2">
        <w:rPr>
          <w:rFonts w:ascii="Times New Roman" w:hAnsi="Times New Roman" w:cs="Times New Roman"/>
          <w:b/>
          <w:sz w:val="22"/>
          <w:szCs w:val="22"/>
        </w:rPr>
        <w:t>обучающихся</w:t>
      </w:r>
      <w:proofErr w:type="gramEnd"/>
    </w:p>
    <w:p w:rsidR="005B5BE4" w:rsidRPr="002C67D2" w:rsidRDefault="005B5BE4" w:rsidP="002C67D2">
      <w:pPr>
        <w:pStyle w:val="14TexstOSNOVA1012"/>
        <w:spacing w:line="240" w:lineRule="auto"/>
        <w:ind w:firstLine="709"/>
        <w:jc w:val="center"/>
        <w:rPr>
          <w:rFonts w:ascii="Times New Roman" w:hAnsi="Times New Roman" w:cs="Times New Roman"/>
          <w:b/>
          <w:sz w:val="22"/>
          <w:szCs w:val="22"/>
        </w:rPr>
      </w:pPr>
      <w:r w:rsidRPr="002C67D2">
        <w:rPr>
          <w:rFonts w:ascii="Times New Roman" w:hAnsi="Times New Roman" w:cs="Times New Roman"/>
          <w:b/>
          <w:sz w:val="22"/>
          <w:szCs w:val="22"/>
        </w:rPr>
        <w:t xml:space="preserve">с легкой умственной отсталостью </w:t>
      </w:r>
    </w:p>
    <w:p w:rsidR="005B5BE4" w:rsidRPr="002C67D2" w:rsidRDefault="005B5BE4" w:rsidP="002C67D2">
      <w:pPr>
        <w:spacing w:after="0" w:line="360" w:lineRule="auto"/>
        <w:ind w:firstLine="709"/>
        <w:jc w:val="both"/>
        <w:rPr>
          <w:rFonts w:ascii="Times New Roman" w:hAnsi="Times New Roman" w:cs="Times New Roman"/>
          <w:color w:val="auto"/>
          <w:shd w:val="clear" w:color="auto" w:fill="FFFFFF"/>
        </w:rPr>
      </w:pPr>
      <w:r w:rsidRPr="002C67D2">
        <w:rPr>
          <w:rFonts w:ascii="Times New Roman" w:hAnsi="Times New Roman" w:cs="Times New Roman"/>
        </w:rPr>
        <w:t>Недоразвитие познавательной, эмоционально-волевой и личностной сфер обу</w:t>
      </w:r>
      <w:r w:rsidRPr="002C67D2">
        <w:rPr>
          <w:rFonts w:ascii="Times New Roman" w:hAnsi="Times New Roman" w:cs="Times New Roman"/>
        </w:rPr>
        <w:softHyphen/>
        <w:t>ча</w:t>
      </w:r>
      <w:r w:rsidRPr="002C67D2">
        <w:rPr>
          <w:rFonts w:ascii="Times New Roman" w:hAnsi="Times New Roman" w:cs="Times New Roman"/>
        </w:rPr>
        <w:softHyphen/>
        <w:t>ю</w:t>
      </w:r>
      <w:r w:rsidRPr="002C67D2">
        <w:rPr>
          <w:rFonts w:ascii="Times New Roman" w:hAnsi="Times New Roman" w:cs="Times New Roman"/>
        </w:rPr>
        <w:softHyphen/>
        <w:t>щи</w:t>
      </w:r>
      <w:r w:rsidRPr="002C67D2">
        <w:rPr>
          <w:rFonts w:ascii="Times New Roman" w:hAnsi="Times New Roman" w:cs="Times New Roman"/>
        </w:rPr>
        <w:softHyphen/>
        <w:t>хся с умственной отсталостью про</w:t>
      </w:r>
      <w:r w:rsidRPr="002C67D2">
        <w:rPr>
          <w:rFonts w:ascii="Times New Roman" w:hAnsi="Times New Roman" w:cs="Times New Roman"/>
        </w:rPr>
        <w:softHyphen/>
        <w:t>яв</w:t>
      </w:r>
      <w:r w:rsidRPr="002C67D2">
        <w:rPr>
          <w:rFonts w:ascii="Times New Roman" w:hAnsi="Times New Roman" w:cs="Times New Roman"/>
        </w:rPr>
        <w:softHyphen/>
        <w:t>ля</w:t>
      </w:r>
      <w:r w:rsidRPr="002C67D2">
        <w:rPr>
          <w:rFonts w:ascii="Times New Roman" w:hAnsi="Times New Roman" w:cs="Times New Roman"/>
        </w:rPr>
        <w:softHyphen/>
        <w:t>ется не только в качественных и количественных отклонениях от нормы, но и в глу</w:t>
      </w:r>
      <w:r w:rsidRPr="002C67D2">
        <w:rPr>
          <w:rFonts w:ascii="Times New Roman" w:hAnsi="Times New Roman" w:cs="Times New Roman"/>
        </w:rPr>
        <w:softHyphen/>
        <w:t>бо</w:t>
      </w:r>
      <w:r w:rsidRPr="002C67D2">
        <w:rPr>
          <w:rFonts w:ascii="Times New Roman" w:hAnsi="Times New Roman" w:cs="Times New Roman"/>
        </w:rPr>
        <w:softHyphen/>
        <w:t>ком сво</w:t>
      </w:r>
      <w:r w:rsidRPr="002C67D2">
        <w:rPr>
          <w:rFonts w:ascii="Times New Roman" w:hAnsi="Times New Roman" w:cs="Times New Roman"/>
        </w:rPr>
        <w:softHyphen/>
        <w:t>еобразии их социализации. Они способны к развитию, хотя оно и осу</w:t>
      </w:r>
      <w:r w:rsidRPr="002C67D2">
        <w:rPr>
          <w:rFonts w:ascii="Times New Roman" w:hAnsi="Times New Roman" w:cs="Times New Roman"/>
        </w:rPr>
        <w:softHyphen/>
        <w:t>ще</w:t>
      </w:r>
      <w:r w:rsidRPr="002C67D2">
        <w:rPr>
          <w:rFonts w:ascii="Times New Roman" w:hAnsi="Times New Roman" w:cs="Times New Roman"/>
        </w:rPr>
        <w:softHyphen/>
        <w:t>с</w:t>
      </w:r>
      <w:r w:rsidRPr="002C67D2">
        <w:rPr>
          <w:rFonts w:ascii="Times New Roman" w:hAnsi="Times New Roman" w:cs="Times New Roman"/>
        </w:rPr>
        <w:softHyphen/>
        <w:t>т</w:t>
      </w:r>
      <w:r w:rsidRPr="002C67D2">
        <w:rPr>
          <w:rFonts w:ascii="Times New Roman" w:hAnsi="Times New Roman" w:cs="Times New Roman"/>
        </w:rPr>
        <w:softHyphen/>
        <w:t xml:space="preserve">вляется замедленно, </w:t>
      </w:r>
      <w:proofErr w:type="spellStart"/>
      <w:r w:rsidRPr="002C67D2">
        <w:rPr>
          <w:rFonts w:ascii="Times New Roman" w:hAnsi="Times New Roman" w:cs="Times New Roman"/>
        </w:rPr>
        <w:t>атипично</w:t>
      </w:r>
      <w:proofErr w:type="spellEnd"/>
      <w:r w:rsidRPr="002C67D2">
        <w:rPr>
          <w:rFonts w:ascii="Times New Roman" w:hAnsi="Times New Roman" w:cs="Times New Roman"/>
        </w:rPr>
        <w:t>, а иногда с резкими изменениями всей пси</w:t>
      </w:r>
      <w:r w:rsidRPr="002C67D2">
        <w:rPr>
          <w:rFonts w:ascii="Times New Roman" w:hAnsi="Times New Roman" w:cs="Times New Roman"/>
        </w:rPr>
        <w:softHyphen/>
        <w:t>хи</w:t>
      </w:r>
      <w:r w:rsidRPr="002C67D2">
        <w:rPr>
          <w:rFonts w:ascii="Times New Roman" w:hAnsi="Times New Roman" w:cs="Times New Roman"/>
        </w:rPr>
        <w:softHyphen/>
        <w:t>чес</w:t>
      </w:r>
      <w:r w:rsidRPr="002C67D2">
        <w:rPr>
          <w:rFonts w:ascii="Times New Roman" w:hAnsi="Times New Roman" w:cs="Times New Roman"/>
        </w:rPr>
        <w:softHyphen/>
        <w:t>кой дея</w:t>
      </w:r>
      <w:r w:rsidRPr="002C67D2">
        <w:rPr>
          <w:rFonts w:ascii="Times New Roman" w:hAnsi="Times New Roman" w:cs="Times New Roman"/>
        </w:rPr>
        <w:softHyphen/>
        <w:t>тель</w:t>
      </w:r>
      <w:r w:rsidRPr="002C67D2">
        <w:rPr>
          <w:rFonts w:ascii="Times New Roman" w:hAnsi="Times New Roman" w:cs="Times New Roman"/>
        </w:rPr>
        <w:softHyphen/>
        <w:t>ности ре</w:t>
      </w:r>
      <w:r w:rsidRPr="002C67D2">
        <w:rPr>
          <w:rFonts w:ascii="Times New Roman" w:hAnsi="Times New Roman" w:cs="Times New Roman"/>
        </w:rPr>
        <w:softHyphen/>
        <w:t>бёнка. При этом, несмотря на многообразие ин</w:t>
      </w:r>
      <w:r w:rsidRPr="002C67D2">
        <w:rPr>
          <w:rFonts w:ascii="Times New Roman" w:hAnsi="Times New Roman" w:cs="Times New Roman"/>
        </w:rPr>
        <w:softHyphen/>
        <w:t>ди</w:t>
      </w:r>
      <w:r w:rsidRPr="002C67D2">
        <w:rPr>
          <w:rFonts w:ascii="Times New Roman" w:hAnsi="Times New Roman" w:cs="Times New Roman"/>
        </w:rPr>
        <w:softHyphen/>
        <w:t>ви</w:t>
      </w:r>
      <w:r w:rsidRPr="002C67D2">
        <w:rPr>
          <w:rFonts w:ascii="Times New Roman" w:hAnsi="Times New Roman" w:cs="Times New Roman"/>
        </w:rPr>
        <w:softHyphen/>
        <w:t>ду</w:t>
      </w:r>
      <w:r w:rsidRPr="002C67D2">
        <w:rPr>
          <w:rFonts w:ascii="Times New Roman" w:hAnsi="Times New Roman" w:cs="Times New Roman"/>
        </w:rPr>
        <w:softHyphen/>
        <w:t>альных вариантов стру</w:t>
      </w:r>
      <w:r w:rsidRPr="002C67D2">
        <w:rPr>
          <w:rFonts w:ascii="Times New Roman" w:hAnsi="Times New Roman" w:cs="Times New Roman"/>
        </w:rPr>
        <w:softHyphen/>
        <w:t>к</w:t>
      </w:r>
      <w:r w:rsidRPr="002C67D2">
        <w:rPr>
          <w:rFonts w:ascii="Times New Roman" w:hAnsi="Times New Roman" w:cs="Times New Roman"/>
        </w:rPr>
        <w:softHyphen/>
        <w:t>туры данно</w:t>
      </w:r>
      <w:r w:rsidRPr="002C67D2">
        <w:rPr>
          <w:rFonts w:ascii="Times New Roman" w:hAnsi="Times New Roman" w:cs="Times New Roman"/>
        </w:rPr>
        <w:softHyphen/>
        <w:t>го нарушения, перспективы об</w:t>
      </w:r>
      <w:r w:rsidRPr="002C67D2">
        <w:rPr>
          <w:rFonts w:ascii="Times New Roman" w:hAnsi="Times New Roman" w:cs="Times New Roman"/>
        </w:rPr>
        <w:softHyphen/>
        <w:t>ра</w:t>
      </w:r>
      <w:r w:rsidRPr="002C67D2">
        <w:rPr>
          <w:rFonts w:ascii="Times New Roman" w:hAnsi="Times New Roman" w:cs="Times New Roman"/>
        </w:rPr>
        <w:softHyphen/>
        <w:t>зо</w:t>
      </w:r>
      <w:r w:rsidRPr="002C67D2">
        <w:rPr>
          <w:rFonts w:ascii="Times New Roman" w:hAnsi="Times New Roman" w:cs="Times New Roman"/>
        </w:rPr>
        <w:softHyphen/>
        <w:t>ва</w:t>
      </w:r>
      <w:r w:rsidRPr="002C67D2">
        <w:rPr>
          <w:rFonts w:ascii="Times New Roman" w:hAnsi="Times New Roman" w:cs="Times New Roman"/>
        </w:rPr>
        <w:softHyphen/>
        <w:t>ния детей с умственной отсталостью детерминированы в основном степенью вы</w:t>
      </w:r>
      <w:r w:rsidRPr="002C67D2">
        <w:rPr>
          <w:rFonts w:ascii="Times New Roman" w:hAnsi="Times New Roman" w:cs="Times New Roman"/>
        </w:rPr>
        <w:softHyphen/>
        <w:t>ра</w:t>
      </w:r>
      <w:r w:rsidRPr="002C67D2">
        <w:rPr>
          <w:rFonts w:ascii="Times New Roman" w:hAnsi="Times New Roman" w:cs="Times New Roman"/>
        </w:rPr>
        <w:softHyphen/>
        <w:t>жен</w:t>
      </w:r>
      <w:r w:rsidRPr="002C67D2">
        <w:rPr>
          <w:rFonts w:ascii="Times New Roman" w:hAnsi="Times New Roman" w:cs="Times New Roman"/>
        </w:rPr>
        <w:softHyphen/>
        <w:t>ности не</w:t>
      </w:r>
      <w:r w:rsidRPr="002C67D2">
        <w:rPr>
          <w:rFonts w:ascii="Times New Roman" w:hAnsi="Times New Roman" w:cs="Times New Roman"/>
        </w:rPr>
        <w:softHyphen/>
        <w:t>до</w:t>
      </w:r>
      <w:r w:rsidRPr="002C67D2">
        <w:rPr>
          <w:rFonts w:ascii="Times New Roman" w:hAnsi="Times New Roman" w:cs="Times New Roman"/>
        </w:rPr>
        <w:softHyphen/>
        <w:t>раз</w:t>
      </w:r>
      <w:r w:rsidRPr="002C67D2">
        <w:rPr>
          <w:rFonts w:ascii="Times New Roman" w:hAnsi="Times New Roman" w:cs="Times New Roman"/>
        </w:rPr>
        <w:softHyphen/>
        <w:t>ви</w:t>
      </w:r>
      <w:r w:rsidRPr="002C67D2">
        <w:rPr>
          <w:rFonts w:ascii="Times New Roman" w:hAnsi="Times New Roman" w:cs="Times New Roman"/>
        </w:rPr>
        <w:softHyphen/>
        <w:t xml:space="preserve">тия интеллекта, при этом образование, в любом случае, остается нецензовым. </w:t>
      </w:r>
    </w:p>
    <w:p w:rsidR="005B5BE4" w:rsidRPr="002C67D2" w:rsidRDefault="005B5BE4" w:rsidP="002C67D2">
      <w:pPr>
        <w:pStyle w:val="09PodZAG"/>
        <w:widowControl w:val="0"/>
        <w:spacing w:after="0" w:line="360" w:lineRule="auto"/>
        <w:ind w:firstLine="600"/>
        <w:jc w:val="both"/>
        <w:rPr>
          <w:rFonts w:ascii="Times New Roman" w:hAnsi="Times New Roman" w:cs="Times New Roman"/>
          <w:b w:val="0"/>
          <w:caps w:val="0"/>
          <w:color w:val="auto"/>
          <w:shd w:val="clear" w:color="auto" w:fill="FFFFFF"/>
        </w:rPr>
      </w:pPr>
      <w:r w:rsidRPr="002C67D2">
        <w:rPr>
          <w:rFonts w:ascii="Times New Roman" w:hAnsi="Times New Roman" w:cs="Times New Roman"/>
          <w:b w:val="0"/>
          <w:caps w:val="0"/>
          <w:color w:val="auto"/>
          <w:shd w:val="clear" w:color="auto" w:fill="FFFFFF"/>
        </w:rPr>
        <w:t xml:space="preserve">Таким образом, современные научные представления об особенностях психофизического развития обучающихся с умственной отсталостью позволяют выделить образовательные </w:t>
      </w:r>
      <w:r w:rsidRPr="002C67D2">
        <w:rPr>
          <w:rFonts w:ascii="Times New Roman" w:hAnsi="Times New Roman" w:cs="Times New Roman"/>
          <w:b w:val="0"/>
          <w:caps w:val="0"/>
          <w:color w:val="auto"/>
          <w:shd w:val="clear" w:color="auto" w:fill="FFFFFF"/>
        </w:rPr>
        <w:lastRenderedPageBreak/>
        <w:t>потребности, как общие для всех обучающихся с ОВЗ, так и специфические</w:t>
      </w:r>
      <w:r w:rsidRPr="002C67D2">
        <w:rPr>
          <w:rFonts w:ascii="Times New Roman" w:hAnsi="Times New Roman" w:cs="Times New Roman"/>
          <w:b w:val="0"/>
          <w:color w:val="auto"/>
          <w:shd w:val="clear" w:color="auto" w:fill="FFFFFF"/>
        </w:rPr>
        <w:t xml:space="preserve">. </w:t>
      </w:r>
      <w:r w:rsidRPr="002C67D2">
        <w:rPr>
          <w:rFonts w:ascii="Times New Roman" w:hAnsi="Times New Roman" w:cs="Times New Roman"/>
          <w:b w:val="0"/>
          <w:caps w:val="0"/>
          <w:color w:val="auto"/>
          <w:shd w:val="clear" w:color="auto" w:fill="FFFFFF"/>
        </w:rPr>
        <w:t xml:space="preserve"> </w:t>
      </w:r>
    </w:p>
    <w:p w:rsidR="005B5BE4" w:rsidRPr="002C67D2" w:rsidRDefault="005B5BE4" w:rsidP="002C67D2">
      <w:pPr>
        <w:pStyle w:val="09PodZAG"/>
        <w:widowControl w:val="0"/>
        <w:spacing w:after="0" w:line="360" w:lineRule="auto"/>
        <w:ind w:firstLine="600"/>
        <w:jc w:val="both"/>
        <w:rPr>
          <w:rFonts w:ascii="Times New Roman" w:hAnsi="Times New Roman" w:cs="Times New Roman"/>
          <w:b w:val="0"/>
          <w:caps w:val="0"/>
          <w:color w:val="auto"/>
          <w:shd w:val="clear" w:color="auto" w:fill="FFFFFF"/>
        </w:rPr>
      </w:pPr>
      <w:r w:rsidRPr="002C67D2">
        <w:rPr>
          <w:rFonts w:ascii="Times New Roman" w:hAnsi="Times New Roman" w:cs="Times New Roman"/>
          <w:b w:val="0"/>
          <w:caps w:val="0"/>
          <w:color w:val="auto"/>
          <w:shd w:val="clear" w:color="auto" w:fill="FFFFFF"/>
        </w:rPr>
        <w:t xml:space="preserve">К общим потребностям относятся: время начала образования, содержание образования, разработка и использование специальных методов и средств обучения, особая организация обучения, расширение границ образовательного пространства, продолжительность образования и определение круга лиц, участвующих в образовательном процессе. </w:t>
      </w:r>
    </w:p>
    <w:p w:rsidR="005B5BE4" w:rsidRPr="002C67D2" w:rsidRDefault="005B5BE4" w:rsidP="002C67D2">
      <w:pPr>
        <w:pStyle w:val="09PodZAG"/>
        <w:widowControl w:val="0"/>
        <w:spacing w:after="0" w:line="360" w:lineRule="auto"/>
        <w:ind w:firstLine="709"/>
        <w:jc w:val="both"/>
      </w:pPr>
      <w:r w:rsidRPr="002C67D2">
        <w:rPr>
          <w:rFonts w:ascii="Times New Roman" w:hAnsi="Times New Roman" w:cs="Times New Roman"/>
          <w:b w:val="0"/>
          <w:caps w:val="0"/>
          <w:color w:val="auto"/>
          <w:shd w:val="clear" w:color="auto" w:fill="FFFFFF"/>
        </w:rPr>
        <w:t xml:space="preserve">Для </w:t>
      </w:r>
      <w:proofErr w:type="gramStart"/>
      <w:r w:rsidRPr="002C67D2">
        <w:rPr>
          <w:rFonts w:ascii="Times New Roman" w:hAnsi="Times New Roman" w:cs="Times New Roman"/>
          <w:b w:val="0"/>
          <w:caps w:val="0"/>
          <w:color w:val="auto"/>
          <w:shd w:val="clear" w:color="auto" w:fill="FFFFFF"/>
        </w:rPr>
        <w:t>обучающихся</w:t>
      </w:r>
      <w:proofErr w:type="gramEnd"/>
      <w:r w:rsidRPr="002C67D2">
        <w:rPr>
          <w:rFonts w:ascii="Times New Roman" w:hAnsi="Times New Roman" w:cs="Times New Roman"/>
          <w:b w:val="0"/>
          <w:caps w:val="0"/>
          <w:color w:val="auto"/>
          <w:shd w:val="clear" w:color="auto" w:fill="FFFFFF"/>
        </w:rPr>
        <w:t xml:space="preserve"> с ле</w:t>
      </w:r>
      <w:r w:rsidRPr="002C67D2">
        <w:rPr>
          <w:rFonts w:ascii="Times New Roman" w:hAnsi="Times New Roman" w:cs="Times New Roman"/>
          <w:b w:val="0"/>
          <w:caps w:val="0"/>
          <w:color w:val="auto"/>
          <w:shd w:val="clear" w:color="auto" w:fill="FFFFFF"/>
        </w:rPr>
        <w:softHyphen/>
        <w:t>гкой умственной отсталостью характерны следующие специфические об</w:t>
      </w:r>
      <w:r w:rsidRPr="002C67D2">
        <w:rPr>
          <w:rFonts w:ascii="Times New Roman" w:hAnsi="Times New Roman" w:cs="Times New Roman"/>
          <w:b w:val="0"/>
          <w:caps w:val="0"/>
          <w:color w:val="auto"/>
          <w:shd w:val="clear" w:color="auto" w:fill="FFFFFF"/>
        </w:rPr>
        <w:softHyphen/>
        <w:t>ра</w:t>
      </w:r>
      <w:r w:rsidRPr="002C67D2">
        <w:rPr>
          <w:rFonts w:ascii="Times New Roman" w:hAnsi="Times New Roman" w:cs="Times New Roman"/>
          <w:b w:val="0"/>
          <w:caps w:val="0"/>
          <w:color w:val="auto"/>
          <w:shd w:val="clear" w:color="auto" w:fill="FFFFFF"/>
        </w:rPr>
        <w:softHyphen/>
        <w:t>зовательные потребности:</w:t>
      </w:r>
    </w:p>
    <w:p w:rsidR="005B5BE4" w:rsidRPr="002C67D2" w:rsidRDefault="005B5BE4" w:rsidP="002C67D2">
      <w:pPr>
        <w:pStyle w:val="p4"/>
        <w:numPr>
          <w:ilvl w:val="0"/>
          <w:numId w:val="4"/>
        </w:numPr>
        <w:tabs>
          <w:tab w:val="left" w:pos="851"/>
        </w:tabs>
        <w:spacing w:before="0" w:after="0" w:line="360" w:lineRule="auto"/>
        <w:ind w:left="0" w:firstLine="709"/>
        <w:jc w:val="both"/>
        <w:rPr>
          <w:rStyle w:val="s1"/>
          <w:rFonts w:ascii="Symbol" w:hAnsi="Symbol"/>
          <w:sz w:val="22"/>
          <w:szCs w:val="22"/>
        </w:rPr>
      </w:pPr>
      <w:r w:rsidRPr="002C67D2">
        <w:rPr>
          <w:sz w:val="22"/>
          <w:szCs w:val="22"/>
        </w:rPr>
        <w:t xml:space="preserve"> раннее получение специальной помощи средствами образования; </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обязательность непрерывности коррекционно-развивающего процесса, реализуемого, как через содержание предметных областей, так и в процессе коррекционной работы;</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научный, практико-ориентированный, действенный характер содержа</w:t>
      </w:r>
      <w:r w:rsidRPr="002C67D2">
        <w:rPr>
          <w:sz w:val="22"/>
          <w:szCs w:val="22"/>
        </w:rPr>
        <w:softHyphen/>
        <w:t>ния образования;</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доступность содержания познавательных задач, реализуемых в процессе образования;</w:t>
      </w:r>
    </w:p>
    <w:p w:rsidR="005B5BE4" w:rsidRPr="002C67D2" w:rsidRDefault="005B5BE4" w:rsidP="002C67D2">
      <w:pPr>
        <w:pStyle w:val="p4"/>
        <w:spacing w:before="0" w:after="0" w:line="360" w:lineRule="auto"/>
        <w:ind w:firstLine="709"/>
        <w:jc w:val="both"/>
        <w:rPr>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систематическая актуализация сформированных у обучающихся знаний и умений; специальное обучение их «переносу» с учетом изменяющихся условий учебных, познавательных, трудовых и других ситуаций;</w:t>
      </w:r>
    </w:p>
    <w:p w:rsidR="005B5BE4" w:rsidRPr="002C67D2" w:rsidRDefault="005B5BE4" w:rsidP="002C67D2">
      <w:pPr>
        <w:pStyle w:val="p4"/>
        <w:spacing w:before="0" w:after="0" w:line="360" w:lineRule="auto"/>
        <w:ind w:firstLine="709"/>
        <w:jc w:val="both"/>
        <w:rPr>
          <w:rStyle w:val="s1"/>
          <w:rFonts w:ascii="Symbol" w:hAnsi="Symbol"/>
          <w:sz w:val="22"/>
          <w:szCs w:val="22"/>
        </w:rPr>
      </w:pPr>
      <w:proofErr w:type="gramStart"/>
      <w:r w:rsidRPr="002C67D2">
        <w:rPr>
          <w:rStyle w:val="s1"/>
          <w:rFonts w:ascii="Symbol" w:hAnsi="Symbol"/>
          <w:sz w:val="22"/>
          <w:szCs w:val="22"/>
        </w:rPr>
        <w:t></w:t>
      </w:r>
      <w:r w:rsidRPr="002C67D2">
        <w:rPr>
          <w:rStyle w:val="s1"/>
          <w:sz w:val="22"/>
          <w:szCs w:val="22"/>
        </w:rPr>
        <w:t> </w:t>
      </w:r>
      <w:r w:rsidRPr="002C67D2">
        <w:rPr>
          <w:sz w:val="22"/>
          <w:szCs w:val="22"/>
        </w:rPr>
        <w:t>обеспечении особой пространственной и временной организации общеобразовательной среды с учетом функционального состояния центральной не</w:t>
      </w:r>
      <w:r w:rsidRPr="002C67D2">
        <w:rPr>
          <w:sz w:val="22"/>
          <w:szCs w:val="22"/>
        </w:rPr>
        <w:softHyphen/>
        <w:t xml:space="preserve">рвной системы и </w:t>
      </w:r>
      <w:proofErr w:type="spellStart"/>
      <w:r w:rsidRPr="002C67D2">
        <w:rPr>
          <w:sz w:val="22"/>
          <w:szCs w:val="22"/>
        </w:rPr>
        <w:t>нейродинамики</w:t>
      </w:r>
      <w:proofErr w:type="spellEnd"/>
      <w:r w:rsidRPr="002C67D2">
        <w:rPr>
          <w:sz w:val="22"/>
          <w:szCs w:val="22"/>
        </w:rPr>
        <w:t xml:space="preserve"> психических процессов обучаю</w:t>
      </w:r>
      <w:r w:rsidR="002C67D2" w:rsidRPr="002C67D2">
        <w:rPr>
          <w:sz w:val="22"/>
          <w:szCs w:val="22"/>
        </w:rPr>
        <w:t>щихся с ум</w:t>
      </w:r>
      <w:r w:rsidR="002C67D2" w:rsidRPr="002C67D2">
        <w:rPr>
          <w:sz w:val="22"/>
          <w:szCs w:val="22"/>
        </w:rPr>
        <w:softHyphen/>
        <w:t>ственной отсталостью:</w:t>
      </w:r>
      <w:proofErr w:type="gramEnd"/>
    </w:p>
    <w:p w:rsidR="005B5BE4" w:rsidRPr="002C67D2" w:rsidRDefault="005B5BE4" w:rsidP="002C67D2">
      <w:pPr>
        <w:pStyle w:val="p4"/>
        <w:spacing w:before="0" w:after="0" w:line="360" w:lineRule="auto"/>
        <w:ind w:firstLine="709"/>
        <w:jc w:val="both"/>
        <w:rPr>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использование преимущественно позитивных сре</w:t>
      </w:r>
      <w:proofErr w:type="gramStart"/>
      <w:r w:rsidRPr="002C67D2">
        <w:rPr>
          <w:sz w:val="22"/>
          <w:szCs w:val="22"/>
        </w:rPr>
        <w:t>дств ст</w:t>
      </w:r>
      <w:proofErr w:type="gramEnd"/>
      <w:r w:rsidRPr="002C67D2">
        <w:rPr>
          <w:sz w:val="22"/>
          <w:szCs w:val="22"/>
        </w:rPr>
        <w:t>имуляции деятельности и поведения обучающихся, демонстрирующих доброжелательное и уважительное отношение к ним;</w:t>
      </w:r>
    </w:p>
    <w:p w:rsidR="005B5BE4" w:rsidRPr="002C67D2" w:rsidRDefault="005B5BE4" w:rsidP="002C67D2">
      <w:pPr>
        <w:pStyle w:val="p4"/>
        <w:numPr>
          <w:ilvl w:val="0"/>
          <w:numId w:val="8"/>
        </w:numPr>
        <w:tabs>
          <w:tab w:val="left" w:pos="851"/>
        </w:tabs>
        <w:spacing w:before="0" w:after="0" w:line="360" w:lineRule="auto"/>
        <w:ind w:left="0" w:firstLine="709"/>
        <w:jc w:val="both"/>
        <w:rPr>
          <w:sz w:val="22"/>
          <w:szCs w:val="22"/>
        </w:rPr>
      </w:pPr>
      <w:r w:rsidRPr="002C67D2">
        <w:rPr>
          <w:sz w:val="22"/>
          <w:szCs w:val="22"/>
        </w:rPr>
        <w:t>развитие мотивации и интереса к познанию окружающего мира с учетом возрастных и индивидуальных особенностей ребенка к обучению и социальному взаимодействию со средой;</w:t>
      </w:r>
    </w:p>
    <w:p w:rsidR="005B5BE4" w:rsidRPr="002C67D2" w:rsidRDefault="005B5BE4" w:rsidP="002C67D2">
      <w:pPr>
        <w:pStyle w:val="p4"/>
        <w:numPr>
          <w:ilvl w:val="0"/>
          <w:numId w:val="8"/>
        </w:numPr>
        <w:tabs>
          <w:tab w:val="left" w:pos="851"/>
        </w:tabs>
        <w:spacing w:before="0" w:after="0" w:line="360" w:lineRule="auto"/>
        <w:ind w:left="0" w:firstLine="709"/>
        <w:jc w:val="both"/>
        <w:rPr>
          <w:rStyle w:val="s1"/>
          <w:rFonts w:ascii="Symbol" w:hAnsi="Symbol"/>
          <w:b/>
          <w:caps/>
          <w:sz w:val="22"/>
          <w:szCs w:val="22"/>
        </w:rPr>
      </w:pPr>
      <w:r w:rsidRPr="002C67D2">
        <w:rPr>
          <w:sz w:val="22"/>
          <w:szCs w:val="22"/>
        </w:rPr>
        <w:t>специальное обучение способам усвоения общественного опыта ― умений действовать совместно с взрослым, по показу, подражанию по словесной инструкции;</w:t>
      </w:r>
    </w:p>
    <w:p w:rsidR="005B5BE4" w:rsidRPr="002C67D2" w:rsidRDefault="005B5BE4" w:rsidP="002C67D2">
      <w:pPr>
        <w:pStyle w:val="09PodZAG"/>
        <w:widowControl w:val="0"/>
        <w:spacing w:after="0" w:line="360" w:lineRule="auto"/>
        <w:ind w:firstLine="709"/>
        <w:jc w:val="both"/>
        <w:rPr>
          <w:rFonts w:ascii="Times New Roman" w:hAnsi="Times New Roman" w:cs="Times New Roman"/>
          <w:b w:val="0"/>
          <w:caps w:val="0"/>
        </w:rPr>
      </w:pPr>
      <w:r w:rsidRPr="002C67D2">
        <w:rPr>
          <w:rStyle w:val="s1"/>
          <w:rFonts w:ascii="Symbol" w:hAnsi="Symbol"/>
        </w:rPr>
        <w:t></w:t>
      </w:r>
      <w:r w:rsidRPr="002C67D2">
        <w:rPr>
          <w:rStyle w:val="s1"/>
          <w:rFonts w:ascii="Times New Roman" w:hAnsi="Times New Roman" w:cs="Times New Roman"/>
        </w:rPr>
        <w:t> </w:t>
      </w:r>
      <w:r w:rsidRPr="002C67D2">
        <w:rPr>
          <w:rFonts w:ascii="Times New Roman" w:hAnsi="Times New Roman" w:cs="Times New Roman"/>
          <w:b w:val="0"/>
          <w:caps w:val="0"/>
        </w:rPr>
        <w:t>стимуляция познавательной активности, формирование позитивного отношения к окружающему миру.</w:t>
      </w:r>
    </w:p>
    <w:p w:rsidR="005B5BE4" w:rsidRPr="002C67D2" w:rsidRDefault="005B5BE4" w:rsidP="002C67D2">
      <w:pPr>
        <w:pStyle w:val="09PodZAG"/>
        <w:widowControl w:val="0"/>
        <w:spacing w:after="0" w:line="360" w:lineRule="auto"/>
        <w:ind w:firstLine="709"/>
        <w:jc w:val="both"/>
        <w:rPr>
          <w:rFonts w:ascii="Times New Roman" w:hAnsi="Times New Roman" w:cs="Times New Roman"/>
        </w:rPr>
      </w:pPr>
      <w:r w:rsidRPr="002C67D2">
        <w:rPr>
          <w:rFonts w:ascii="Times New Roman" w:hAnsi="Times New Roman" w:cs="Times New Roman"/>
          <w:b w:val="0"/>
          <w:caps w:val="0"/>
        </w:rPr>
        <w:t xml:space="preserve">Удовлетворение перечисленных особых образовательных потребностей обучающихся возможно на основе </w:t>
      </w:r>
      <w:r w:rsidRPr="002C67D2">
        <w:rPr>
          <w:rFonts w:ascii="Times New Roman" w:hAnsi="Times New Roman" w:cs="Times New Roman"/>
          <w:b w:val="0"/>
          <w:caps w:val="0"/>
          <w:color w:val="auto"/>
        </w:rPr>
        <w:t xml:space="preserve">реализации личностно-ориентированного подхода к воспитанию и обучению обучающихся через изменение содержания обучения и совершенствование методов и приемов работы. В свою очередь, это позволит формировать возрастные психологические новообразования и корригировать высшие психические функции в процессе </w:t>
      </w:r>
      <w:r w:rsidR="005965CC" w:rsidRPr="002C67D2">
        <w:rPr>
          <w:rFonts w:ascii="Times New Roman" w:hAnsi="Times New Roman" w:cs="Times New Roman"/>
          <w:b w:val="0"/>
          <w:caps w:val="0"/>
          <w:color w:val="auto"/>
        </w:rPr>
        <w:t xml:space="preserve">изучения </w:t>
      </w:r>
      <w:proofErr w:type="gramStart"/>
      <w:r w:rsidR="005965CC" w:rsidRPr="002C67D2">
        <w:rPr>
          <w:rFonts w:ascii="Times New Roman" w:hAnsi="Times New Roman" w:cs="Times New Roman"/>
          <w:b w:val="0"/>
          <w:caps w:val="0"/>
          <w:color w:val="auto"/>
        </w:rPr>
        <w:t>обучающимися</w:t>
      </w:r>
      <w:proofErr w:type="gramEnd"/>
      <w:r w:rsidR="005965CC" w:rsidRPr="002C67D2">
        <w:rPr>
          <w:rFonts w:ascii="Times New Roman" w:hAnsi="Times New Roman" w:cs="Times New Roman"/>
          <w:b w:val="0"/>
          <w:caps w:val="0"/>
          <w:color w:val="auto"/>
        </w:rPr>
        <w:t xml:space="preserve"> учебных предметов, а также в ходе проведения </w:t>
      </w:r>
      <w:r w:rsidRPr="002C67D2">
        <w:rPr>
          <w:rFonts w:ascii="Times New Roman" w:hAnsi="Times New Roman" w:cs="Times New Roman"/>
          <w:b w:val="0"/>
          <w:caps w:val="0"/>
          <w:color w:val="auto"/>
        </w:rPr>
        <w:t>к</w:t>
      </w:r>
      <w:r w:rsidR="005965CC" w:rsidRPr="002C67D2">
        <w:rPr>
          <w:rFonts w:ascii="Times New Roman" w:hAnsi="Times New Roman" w:cs="Times New Roman"/>
          <w:b w:val="0"/>
          <w:caps w:val="0"/>
          <w:color w:val="auto"/>
        </w:rPr>
        <w:t xml:space="preserve">оррекционно-развивающих занятий. </w:t>
      </w:r>
    </w:p>
    <w:p w:rsidR="00AB0165" w:rsidRDefault="00AB0165">
      <w:pPr>
        <w:pStyle w:val="14TexstOSNOVA1012"/>
        <w:spacing w:before="120" w:line="240" w:lineRule="auto"/>
        <w:ind w:firstLine="0"/>
        <w:jc w:val="center"/>
        <w:rPr>
          <w:rFonts w:ascii="Times New Roman" w:hAnsi="Times New Roman" w:cs="Times New Roman"/>
          <w:b/>
          <w:sz w:val="28"/>
          <w:szCs w:val="28"/>
        </w:rPr>
      </w:pPr>
    </w:p>
    <w:p w:rsidR="002C67D2" w:rsidRDefault="002C67D2" w:rsidP="002C67D2">
      <w:pPr>
        <w:pStyle w:val="14TexstOSNOVA1012"/>
        <w:spacing w:line="276" w:lineRule="auto"/>
        <w:ind w:firstLine="0"/>
        <w:jc w:val="center"/>
        <w:rPr>
          <w:rFonts w:ascii="Times New Roman" w:hAnsi="Times New Roman" w:cs="Times New Roman"/>
          <w:b/>
          <w:i/>
          <w:sz w:val="22"/>
          <w:szCs w:val="22"/>
        </w:rPr>
      </w:pPr>
    </w:p>
    <w:p w:rsidR="002C67D2" w:rsidRDefault="002C67D2" w:rsidP="002C67D2">
      <w:pPr>
        <w:pStyle w:val="14TexstOSNOVA1012"/>
        <w:spacing w:line="276" w:lineRule="auto"/>
        <w:ind w:firstLine="0"/>
        <w:jc w:val="center"/>
        <w:rPr>
          <w:rFonts w:ascii="Times New Roman" w:hAnsi="Times New Roman" w:cs="Times New Roman"/>
          <w:b/>
          <w:i/>
          <w:sz w:val="22"/>
          <w:szCs w:val="22"/>
        </w:rPr>
      </w:pPr>
    </w:p>
    <w:p w:rsidR="002C67D2" w:rsidRDefault="002C67D2" w:rsidP="002C67D2">
      <w:pPr>
        <w:pStyle w:val="14TexstOSNOVA1012"/>
        <w:spacing w:line="276" w:lineRule="auto"/>
        <w:ind w:firstLine="0"/>
        <w:jc w:val="center"/>
        <w:rPr>
          <w:rFonts w:ascii="Times New Roman" w:hAnsi="Times New Roman" w:cs="Times New Roman"/>
          <w:b/>
          <w:i/>
          <w:sz w:val="22"/>
          <w:szCs w:val="22"/>
        </w:rPr>
      </w:pPr>
    </w:p>
    <w:p w:rsidR="002C67D2" w:rsidRDefault="002C67D2" w:rsidP="002C67D2">
      <w:pPr>
        <w:pStyle w:val="14TexstOSNOVA1012"/>
        <w:spacing w:line="276" w:lineRule="auto"/>
        <w:ind w:firstLine="0"/>
        <w:jc w:val="center"/>
        <w:rPr>
          <w:rFonts w:ascii="Times New Roman" w:hAnsi="Times New Roman" w:cs="Times New Roman"/>
          <w:b/>
          <w:i/>
          <w:sz w:val="22"/>
          <w:szCs w:val="22"/>
        </w:rPr>
      </w:pPr>
    </w:p>
    <w:p w:rsidR="005B5BE4" w:rsidRPr="002C67D2" w:rsidRDefault="005B5BE4" w:rsidP="002C67D2">
      <w:pPr>
        <w:pStyle w:val="14TexstOSNOVA1012"/>
        <w:spacing w:line="276" w:lineRule="auto"/>
        <w:ind w:firstLine="0"/>
        <w:jc w:val="center"/>
        <w:rPr>
          <w:rFonts w:ascii="Times New Roman" w:hAnsi="Times New Roman" w:cs="Times New Roman"/>
          <w:b/>
          <w:i/>
          <w:sz w:val="22"/>
          <w:szCs w:val="22"/>
        </w:rPr>
      </w:pPr>
      <w:r w:rsidRPr="002C67D2">
        <w:rPr>
          <w:rFonts w:ascii="Times New Roman" w:hAnsi="Times New Roman" w:cs="Times New Roman"/>
          <w:b/>
          <w:i/>
          <w:sz w:val="22"/>
          <w:szCs w:val="22"/>
        </w:rPr>
        <w:t xml:space="preserve">Планируемые результаты освоения </w:t>
      </w:r>
      <w:proofErr w:type="gramStart"/>
      <w:r w:rsidRPr="002C67D2">
        <w:rPr>
          <w:rFonts w:ascii="Times New Roman" w:hAnsi="Times New Roman" w:cs="Times New Roman"/>
          <w:b/>
          <w:i/>
          <w:sz w:val="22"/>
          <w:szCs w:val="22"/>
        </w:rPr>
        <w:t>обучающимися</w:t>
      </w:r>
      <w:proofErr w:type="gramEnd"/>
      <w:r w:rsidRPr="002C67D2">
        <w:rPr>
          <w:rFonts w:ascii="Times New Roman" w:hAnsi="Times New Roman" w:cs="Times New Roman"/>
          <w:b/>
          <w:i/>
          <w:sz w:val="22"/>
          <w:szCs w:val="22"/>
        </w:rPr>
        <w:t xml:space="preserve"> с легкой</w:t>
      </w:r>
    </w:p>
    <w:p w:rsidR="005B5BE4" w:rsidRPr="002C67D2" w:rsidRDefault="005B5BE4" w:rsidP="002C67D2">
      <w:pPr>
        <w:pStyle w:val="14TexstOSNOVA1012"/>
        <w:spacing w:line="276" w:lineRule="auto"/>
        <w:ind w:firstLine="0"/>
        <w:jc w:val="center"/>
        <w:rPr>
          <w:rFonts w:ascii="Times New Roman" w:hAnsi="Times New Roman" w:cs="Times New Roman"/>
          <w:color w:val="auto"/>
          <w:sz w:val="22"/>
          <w:szCs w:val="22"/>
        </w:rPr>
      </w:pPr>
      <w:r w:rsidRPr="002C67D2">
        <w:rPr>
          <w:rFonts w:ascii="Times New Roman" w:hAnsi="Times New Roman" w:cs="Times New Roman"/>
          <w:b/>
          <w:i/>
          <w:sz w:val="22"/>
          <w:szCs w:val="22"/>
        </w:rPr>
        <w:lastRenderedPageBreak/>
        <w:t xml:space="preserve">умственной отсталостью адаптированной основной общеобразовательной программы </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Результаты освоения с </w:t>
      </w:r>
      <w:proofErr w:type="gramStart"/>
      <w:r w:rsidRPr="002C67D2">
        <w:rPr>
          <w:rFonts w:ascii="Times New Roman" w:hAnsi="Times New Roman" w:cs="Times New Roman"/>
          <w:color w:val="auto"/>
        </w:rPr>
        <w:t>обучающимися</w:t>
      </w:r>
      <w:proofErr w:type="gramEnd"/>
      <w:r w:rsidRPr="002C67D2">
        <w:rPr>
          <w:rFonts w:ascii="Times New Roman" w:hAnsi="Times New Roman" w:cs="Times New Roman"/>
          <w:color w:val="auto"/>
        </w:rPr>
        <w:t xml:space="preserve"> с легкой умственной отсталостью АООП оцениваются как итоговые на момент завершения образования.</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Освоение обучающимися АООП, </w:t>
      </w:r>
      <w:proofErr w:type="gramStart"/>
      <w:r w:rsidRPr="002C67D2">
        <w:rPr>
          <w:rFonts w:ascii="Times New Roman" w:hAnsi="Times New Roman" w:cs="Times New Roman"/>
          <w:color w:val="auto"/>
        </w:rPr>
        <w:t>которая</w:t>
      </w:r>
      <w:proofErr w:type="gramEnd"/>
      <w:r w:rsidRPr="002C67D2">
        <w:rPr>
          <w:rFonts w:ascii="Times New Roman" w:hAnsi="Times New Roman" w:cs="Times New Roman"/>
          <w:color w:val="auto"/>
        </w:rPr>
        <w:t xml:space="preserve"> создана на основе ФГОС, предполагает достижение ими двух видов результатов: </w:t>
      </w:r>
      <w:r w:rsidRPr="002C67D2">
        <w:rPr>
          <w:rFonts w:ascii="Times New Roman" w:hAnsi="Times New Roman" w:cs="Times New Roman"/>
          <w:i/>
          <w:color w:val="auto"/>
        </w:rPr>
        <w:t xml:space="preserve">личностных и предметных. </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В структуре планируемых результатов ведущее место принадлежит </w:t>
      </w:r>
      <w:r w:rsidRPr="002C67D2">
        <w:rPr>
          <w:rFonts w:ascii="Times New Roman" w:hAnsi="Times New Roman" w:cs="Times New Roman"/>
          <w:i/>
          <w:color w:val="auto"/>
        </w:rPr>
        <w:t>личностным</w:t>
      </w:r>
      <w:r w:rsidRPr="002C67D2">
        <w:rPr>
          <w:rFonts w:ascii="Times New Roman" w:hAnsi="Times New Roman" w:cs="Times New Roman"/>
          <w:color w:val="auto"/>
        </w:rPr>
        <w:t xml:space="preserve">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в культуру, овладение ими </w:t>
      </w:r>
      <w:proofErr w:type="spellStart"/>
      <w:r w:rsidRPr="002C67D2">
        <w:rPr>
          <w:rFonts w:ascii="Times New Roman" w:hAnsi="Times New Roman" w:cs="Times New Roman"/>
          <w:color w:val="auto"/>
        </w:rPr>
        <w:t>социокультурным</w:t>
      </w:r>
      <w:proofErr w:type="spellEnd"/>
      <w:r w:rsidRPr="002C67D2">
        <w:rPr>
          <w:rFonts w:ascii="Times New Roman" w:hAnsi="Times New Roman" w:cs="Times New Roman"/>
          <w:color w:val="auto"/>
        </w:rPr>
        <w:t xml:space="preserve"> опытом.</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Личностные результаты</w:t>
      </w:r>
      <w:r w:rsidRPr="002C67D2">
        <w:rPr>
          <w:rFonts w:ascii="Times New Roman" w:hAnsi="Times New Roman" w:cs="Times New Roman"/>
          <w:i/>
          <w:color w:val="auto"/>
        </w:rPr>
        <w:t xml:space="preserve"> </w:t>
      </w:r>
      <w:r w:rsidRPr="002C67D2">
        <w:rPr>
          <w:rFonts w:ascii="Times New Roman" w:hAnsi="Times New Roman" w:cs="Times New Roman"/>
          <w:color w:val="auto"/>
        </w:rPr>
        <w:t>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w:t>
      </w:r>
    </w:p>
    <w:p w:rsidR="005B5BE4" w:rsidRPr="002C67D2" w:rsidRDefault="005B5BE4" w:rsidP="002C67D2">
      <w:pPr>
        <w:spacing w:after="0" w:line="360" w:lineRule="auto"/>
        <w:ind w:firstLine="709"/>
        <w:jc w:val="both"/>
        <w:rPr>
          <w:rFonts w:ascii="Times New Roman" w:hAnsi="Times New Roman" w:cs="Times New Roman"/>
        </w:rPr>
      </w:pPr>
      <w:r w:rsidRPr="002C67D2">
        <w:rPr>
          <w:rFonts w:ascii="Times New Roman" w:hAnsi="Times New Roman" w:cs="Times New Roman"/>
          <w:color w:val="auto"/>
        </w:rPr>
        <w:t xml:space="preserve">К личностным результатам освоения АООП относятся: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 xml:space="preserve">1) осознание себя как гражданина России; формирование чувства гордости за свою Родину;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2) </w:t>
      </w:r>
      <w:r w:rsidR="00000AC8" w:rsidRPr="002C67D2">
        <w:rPr>
          <w:rFonts w:ascii="Times New Roman" w:hAnsi="Times New Roman" w:cs="Times New Roman"/>
        </w:rPr>
        <w:t>воспитание</w:t>
      </w:r>
      <w:r w:rsidRPr="002C67D2">
        <w:rPr>
          <w:rFonts w:ascii="Times New Roman" w:hAnsi="Times New Roman" w:cs="Times New Roman"/>
        </w:rPr>
        <w:t xml:space="preserve"> уважительного отношения к иному мнению, истории и культуре других народов;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3) </w:t>
      </w:r>
      <w:proofErr w:type="spellStart"/>
      <w:r w:rsidRPr="002C67D2">
        <w:rPr>
          <w:rFonts w:ascii="Times New Roman" w:hAnsi="Times New Roman" w:cs="Times New Roman"/>
          <w:color w:val="auto"/>
        </w:rPr>
        <w:t>сформированность</w:t>
      </w:r>
      <w:proofErr w:type="spellEnd"/>
      <w:r w:rsidRPr="002C67D2">
        <w:rPr>
          <w:rFonts w:ascii="Times New Roman" w:hAnsi="Times New Roman" w:cs="Times New Roman"/>
          <w:color w:val="FF0000"/>
        </w:rPr>
        <w:t xml:space="preserve"> </w:t>
      </w:r>
      <w:r w:rsidRPr="002C67D2">
        <w:rPr>
          <w:rFonts w:ascii="Times New Roman" w:hAnsi="Times New Roman" w:cs="Times New Roman"/>
        </w:rPr>
        <w:t xml:space="preserve">адекватных представлений о собственных возможностях, о насущно необходимом жизнеобеспечении;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 xml:space="preserve">4) овладение начальными навыками адаптации в динамично изменяющемся и развивающемся мире; </w:t>
      </w:r>
    </w:p>
    <w:p w:rsidR="005B5BE4" w:rsidRPr="00BB4053" w:rsidRDefault="005B5BE4" w:rsidP="00BB4053">
      <w:pPr>
        <w:spacing w:after="0" w:line="360" w:lineRule="auto"/>
        <w:jc w:val="both"/>
        <w:rPr>
          <w:rFonts w:ascii="Times New Roman" w:hAnsi="Times New Roman" w:cs="Times New Roman"/>
          <w:color w:val="FF0000"/>
        </w:rPr>
      </w:pPr>
      <w:r w:rsidRPr="002C67D2">
        <w:rPr>
          <w:rFonts w:ascii="Times New Roman" w:hAnsi="Times New Roman" w:cs="Times New Roman"/>
        </w:rPr>
        <w:t>5) </w:t>
      </w:r>
      <w:r w:rsidRPr="00BB4053">
        <w:rPr>
          <w:rFonts w:ascii="Times New Roman" w:hAnsi="Times New Roman" w:cs="Times New Roman"/>
        </w:rPr>
        <w:t xml:space="preserve">овладение социально-бытовыми </w:t>
      </w:r>
      <w:r w:rsidRPr="00BB4053">
        <w:rPr>
          <w:rFonts w:ascii="Times New Roman" w:hAnsi="Times New Roman" w:cs="Times New Roman"/>
          <w:color w:val="auto"/>
        </w:rPr>
        <w:t>навыками</w:t>
      </w:r>
      <w:r w:rsidRPr="00BB4053">
        <w:rPr>
          <w:rFonts w:ascii="Times New Roman" w:hAnsi="Times New Roman" w:cs="Times New Roman"/>
        </w:rPr>
        <w:t xml:space="preserve">, используемыми в повседневной жизни;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6) владение навыками коммуникации и принятыми нормами социального взаимодействия;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7) способность к осмыслению социального окружения, своего места в нем, принятие соответствующих возрасту ценностей и социальных ролей;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8) принятие и освоение социальной роли </w:t>
      </w:r>
      <w:proofErr w:type="gramStart"/>
      <w:r w:rsidRPr="00BB4053">
        <w:rPr>
          <w:rFonts w:ascii="Times New Roman" w:hAnsi="Times New Roman" w:cs="Times New Roman"/>
        </w:rPr>
        <w:t>обучающегося</w:t>
      </w:r>
      <w:proofErr w:type="gramEnd"/>
      <w:r w:rsidRPr="00BB4053">
        <w:rPr>
          <w:rFonts w:ascii="Times New Roman" w:hAnsi="Times New Roman" w:cs="Times New Roman"/>
        </w:rPr>
        <w:t xml:space="preserve">, </w:t>
      </w:r>
      <w:r w:rsidRPr="00BB4053">
        <w:rPr>
          <w:rFonts w:ascii="Times New Roman" w:hAnsi="Times New Roman" w:cs="Times New Roman"/>
          <w:color w:val="auto"/>
        </w:rPr>
        <w:t xml:space="preserve">проявление </w:t>
      </w:r>
      <w:r w:rsidRPr="00BB4053">
        <w:rPr>
          <w:rFonts w:ascii="Times New Roman" w:hAnsi="Times New Roman" w:cs="Times New Roman"/>
        </w:rPr>
        <w:t xml:space="preserve">социально значимых мотивов учебной деятельности;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9) </w:t>
      </w: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FF0000"/>
        </w:rPr>
        <w:t xml:space="preserve"> </w:t>
      </w:r>
      <w:r w:rsidRPr="00BB4053">
        <w:rPr>
          <w:rFonts w:ascii="Times New Roman" w:hAnsi="Times New Roman" w:cs="Times New Roman"/>
        </w:rPr>
        <w:t xml:space="preserve">навыков сотрудничества с взрослыми и сверстниками в разных социальных ситуациях;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10) </w:t>
      </w:r>
      <w:r w:rsidR="00912D8C" w:rsidRPr="00BB4053">
        <w:rPr>
          <w:rFonts w:ascii="Times New Roman" w:hAnsi="Times New Roman" w:cs="Times New Roman"/>
        </w:rPr>
        <w:t>воспитание</w:t>
      </w:r>
      <w:r w:rsidRPr="00BB4053">
        <w:rPr>
          <w:rFonts w:ascii="Times New Roman" w:hAnsi="Times New Roman" w:cs="Times New Roman"/>
        </w:rPr>
        <w:t xml:space="preserve"> эстетических потребностей, ценностей и чувств;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11) </w:t>
      </w:r>
      <w:r w:rsidR="00584ED6" w:rsidRPr="00BB4053">
        <w:rPr>
          <w:rFonts w:ascii="Times New Roman" w:hAnsi="Times New Roman" w:cs="Times New Roman"/>
        </w:rPr>
        <w:t>развитие этических чувств,</w:t>
      </w:r>
      <w:r w:rsidRPr="00BB4053">
        <w:rPr>
          <w:rFonts w:ascii="Times New Roman" w:hAnsi="Times New Roman" w:cs="Times New Roman"/>
        </w:rPr>
        <w:t xml:space="preserve"> </w:t>
      </w:r>
      <w:r w:rsidRPr="00BB4053">
        <w:rPr>
          <w:rFonts w:ascii="Times New Roman" w:hAnsi="Times New Roman" w:cs="Times New Roman"/>
          <w:color w:val="auto"/>
        </w:rPr>
        <w:t>проявление</w:t>
      </w:r>
      <w:r w:rsidRPr="00BB4053">
        <w:rPr>
          <w:rFonts w:ascii="Times New Roman" w:hAnsi="Times New Roman" w:cs="Times New Roman"/>
        </w:rPr>
        <w:t xml:space="preserve"> доброжелательности</w:t>
      </w:r>
      <w:r w:rsidRPr="00BB4053">
        <w:rPr>
          <w:rFonts w:ascii="Times New Roman" w:hAnsi="Times New Roman" w:cs="Times New Roman"/>
          <w:color w:val="auto"/>
        </w:rPr>
        <w:t>,</w:t>
      </w:r>
      <w:r w:rsidRPr="00BB4053">
        <w:rPr>
          <w:rFonts w:ascii="Times New Roman" w:hAnsi="Times New Roman" w:cs="Times New Roman"/>
        </w:rPr>
        <w:t xml:space="preserve"> эмоционально-нра</w:t>
      </w:r>
      <w:r w:rsidRPr="00BB4053">
        <w:rPr>
          <w:rFonts w:ascii="Times New Roman" w:hAnsi="Times New Roman" w:cs="Times New Roman"/>
        </w:rPr>
        <w:softHyphen/>
        <w:t xml:space="preserve">вственной отзывчивости </w:t>
      </w:r>
      <w:r w:rsidRPr="00BB4053">
        <w:rPr>
          <w:rFonts w:ascii="Times New Roman" w:hAnsi="Times New Roman" w:cs="Times New Roman"/>
          <w:color w:val="auto"/>
        </w:rPr>
        <w:t>и взаимопомощи, проявление</w:t>
      </w:r>
      <w:r w:rsidRPr="00BB4053">
        <w:rPr>
          <w:rFonts w:ascii="Times New Roman" w:hAnsi="Times New Roman" w:cs="Times New Roman"/>
          <w:color w:val="FF0000"/>
        </w:rPr>
        <w:t xml:space="preserve"> </w:t>
      </w:r>
      <w:r w:rsidRPr="00BB4053">
        <w:rPr>
          <w:rFonts w:ascii="Times New Roman" w:hAnsi="Times New Roman" w:cs="Times New Roman"/>
        </w:rPr>
        <w:t xml:space="preserve">сопереживания </w:t>
      </w:r>
      <w:r w:rsidRPr="00BB4053">
        <w:rPr>
          <w:rFonts w:ascii="Times New Roman" w:hAnsi="Times New Roman" w:cs="Times New Roman"/>
          <w:color w:val="auto"/>
        </w:rPr>
        <w:t xml:space="preserve">к </w:t>
      </w:r>
      <w:r w:rsidRPr="00BB4053">
        <w:rPr>
          <w:rFonts w:ascii="Times New Roman" w:hAnsi="Times New Roman" w:cs="Times New Roman"/>
        </w:rPr>
        <w:t xml:space="preserve">чувствам других людей; </w:t>
      </w:r>
    </w:p>
    <w:p w:rsidR="00584ED6"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12) </w:t>
      </w: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FF0000"/>
        </w:rPr>
        <w:t xml:space="preserve"> </w:t>
      </w:r>
      <w:r w:rsidRPr="00BB4053">
        <w:rPr>
          <w:rFonts w:ascii="Times New Roman" w:hAnsi="Times New Roman" w:cs="Times New Roman"/>
        </w:rPr>
        <w:t xml:space="preserve">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    </w:t>
      </w:r>
    </w:p>
    <w:p w:rsidR="005B5BE4" w:rsidRPr="00BB4053" w:rsidRDefault="005B5BE4" w:rsidP="00BB4053">
      <w:pPr>
        <w:spacing w:after="0" w:line="360" w:lineRule="auto"/>
        <w:jc w:val="both"/>
        <w:rPr>
          <w:rFonts w:ascii="Times New Roman" w:hAnsi="Times New Roman" w:cs="Times New Roman"/>
          <w:i/>
          <w:color w:val="auto"/>
        </w:rPr>
      </w:pPr>
      <w:r w:rsidRPr="00BB4053">
        <w:rPr>
          <w:rFonts w:ascii="Times New Roman" w:hAnsi="Times New Roman" w:cs="Times New Roman"/>
          <w:color w:val="auto"/>
        </w:rPr>
        <w:t>1</w:t>
      </w:r>
      <w:r w:rsidR="00584ED6" w:rsidRPr="00BB4053">
        <w:rPr>
          <w:rFonts w:ascii="Times New Roman" w:hAnsi="Times New Roman" w:cs="Times New Roman"/>
          <w:color w:val="auto"/>
        </w:rPr>
        <w:t>3</w:t>
      </w:r>
      <w:r w:rsidRPr="00BB4053">
        <w:rPr>
          <w:rFonts w:ascii="Times New Roman" w:hAnsi="Times New Roman" w:cs="Times New Roman"/>
          <w:color w:val="auto"/>
        </w:rPr>
        <w:t>) проявление</w:t>
      </w:r>
      <w:r w:rsidRPr="00BB4053">
        <w:rPr>
          <w:rFonts w:ascii="Times New Roman" w:hAnsi="Times New Roman" w:cs="Times New Roman"/>
          <w:color w:val="FF0000"/>
        </w:rPr>
        <w:t xml:space="preserve"> </w:t>
      </w:r>
      <w:r w:rsidRPr="00BB4053">
        <w:rPr>
          <w:rFonts w:ascii="Times New Roman" w:hAnsi="Times New Roman" w:cs="Times New Roman"/>
        </w:rPr>
        <w:t>готовности к самостоятельной жизни.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i/>
          <w:color w:val="auto"/>
        </w:rPr>
        <w:t>Предметные результаты</w:t>
      </w:r>
      <w:r w:rsidRPr="00BB4053">
        <w:rPr>
          <w:rFonts w:ascii="Times New Roman" w:hAnsi="Times New Roman" w:cs="Times New Roman"/>
          <w:color w:val="auto"/>
        </w:rPr>
        <w:t xml:space="preserve"> освоения АООП образования вклю</w:t>
      </w:r>
      <w:r w:rsidRPr="00BB4053">
        <w:rPr>
          <w:rFonts w:ascii="Times New Roman" w:hAnsi="Times New Roman" w:cs="Times New Roman"/>
          <w:color w:val="auto"/>
        </w:rPr>
        <w:softHyphen/>
        <w:t>ча</w:t>
      </w:r>
      <w:r w:rsidRPr="00BB4053">
        <w:rPr>
          <w:rFonts w:ascii="Times New Roman" w:hAnsi="Times New Roman" w:cs="Times New Roman"/>
          <w:color w:val="auto"/>
        </w:rPr>
        <w:softHyphen/>
        <w:t xml:space="preserve">ют освоенные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знания и умения, специфичные для каждой предметной области, готовность их применения. Предметные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 xml:space="preserve">ты обучающихся с легкой умственной отсталостью (интеллектуальными нарушениями) не являются основным критерием при принятии решения о </w:t>
      </w:r>
      <w:r w:rsidRPr="00BB4053">
        <w:rPr>
          <w:rFonts w:ascii="Times New Roman" w:hAnsi="Times New Roman" w:cs="Times New Roman"/>
          <w:color w:val="auto"/>
        </w:rPr>
        <w:lastRenderedPageBreak/>
        <w:t>переводе обучающегося в следующий класс, но рас</w:t>
      </w:r>
      <w:r w:rsidRPr="00BB4053">
        <w:rPr>
          <w:rFonts w:ascii="Times New Roman" w:hAnsi="Times New Roman" w:cs="Times New Roman"/>
          <w:color w:val="auto"/>
        </w:rPr>
        <w:softHyphen/>
        <w:t xml:space="preserve">сматриваются как одна из составляющих при оценке итоговых достижений. </w:t>
      </w:r>
    </w:p>
    <w:p w:rsidR="005B5BE4" w:rsidRPr="00BB4053" w:rsidRDefault="005B5BE4" w:rsidP="00BB4053">
      <w:pPr>
        <w:spacing w:after="0" w:line="360" w:lineRule="auto"/>
        <w:ind w:firstLine="709"/>
        <w:jc w:val="both"/>
        <w:rPr>
          <w:rFonts w:ascii="Times New Roman" w:hAnsi="Times New Roman" w:cs="Times New Roman"/>
        </w:rPr>
      </w:pPr>
      <w:r w:rsidRPr="00BB4053">
        <w:rPr>
          <w:rFonts w:ascii="Times New Roman" w:hAnsi="Times New Roman" w:cs="Times New Roman"/>
          <w:color w:val="auto"/>
        </w:rPr>
        <w:t xml:space="preserve">АООП определяет два уровня овладения предметными результатами: минимальный и достаточный.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rPr>
        <w:t xml:space="preserve">Минимальный уровень является обязательным для большинства </w:t>
      </w:r>
      <w:proofErr w:type="gramStart"/>
      <w:r w:rsidRPr="00BB4053">
        <w:rPr>
          <w:rFonts w:ascii="Times New Roman" w:hAnsi="Times New Roman" w:cs="Times New Roman"/>
        </w:rPr>
        <w:t>обучающихся</w:t>
      </w:r>
      <w:proofErr w:type="gramEnd"/>
      <w:r w:rsidRPr="00BB4053">
        <w:rPr>
          <w:rFonts w:ascii="Times New Roman" w:hAnsi="Times New Roman" w:cs="Times New Roman"/>
        </w:rPr>
        <w:t xml:space="preserve"> с ум</w:t>
      </w:r>
      <w:r w:rsidRPr="00BB4053">
        <w:rPr>
          <w:rFonts w:ascii="Times New Roman" w:hAnsi="Times New Roman" w:cs="Times New Roman"/>
        </w:rPr>
        <w:softHyphen/>
        <w:t>ственной отсталостью. Вместе с тем, отсутствие достижения это</w:t>
      </w:r>
      <w:r w:rsidRPr="00BB4053">
        <w:rPr>
          <w:rFonts w:ascii="Times New Roman" w:hAnsi="Times New Roman" w:cs="Times New Roman"/>
        </w:rPr>
        <w:softHyphen/>
        <w:t xml:space="preserve">го уровня отдельными обучающимися по отдельным предметам не является препятствием к получению ими образования по этому варианту программы. </w:t>
      </w:r>
      <w:r w:rsidRPr="00BB4053">
        <w:rPr>
          <w:rFonts w:ascii="Times New Roman" w:hAnsi="Times New Roman" w:cs="Times New Roman"/>
          <w:color w:val="auto"/>
        </w:rPr>
        <w:t>В том случае, если обу</w:t>
      </w:r>
      <w:r w:rsidRPr="00BB4053">
        <w:rPr>
          <w:rFonts w:ascii="Times New Roman" w:hAnsi="Times New Roman" w:cs="Times New Roman"/>
          <w:color w:val="auto"/>
        </w:rPr>
        <w:softHyphen/>
        <w:t xml:space="preserve">чающийся не достигает минимального уровня овладения предметными результатами по всем или большинству учебных предметов, то по рекомендации </w:t>
      </w:r>
      <w:proofErr w:type="spellStart"/>
      <w:r w:rsidRPr="00BB4053">
        <w:rPr>
          <w:rFonts w:ascii="Times New Roman" w:hAnsi="Times New Roman" w:cs="Times New Roman"/>
          <w:color w:val="auto"/>
        </w:rPr>
        <w:t>психолого-медико-педагогической</w:t>
      </w:r>
      <w:proofErr w:type="spellEnd"/>
      <w:r w:rsidRPr="00BB4053">
        <w:rPr>
          <w:rFonts w:ascii="Times New Roman" w:hAnsi="Times New Roman" w:cs="Times New Roman"/>
          <w:color w:val="auto"/>
        </w:rPr>
        <w:t xml:space="preserve"> комиссии и с согласия родителей (законных представителей) Организация может перевести обучающегося на </w:t>
      </w:r>
      <w:proofErr w:type="gramStart"/>
      <w:r w:rsidRPr="00BB4053">
        <w:rPr>
          <w:rFonts w:ascii="Times New Roman" w:hAnsi="Times New Roman" w:cs="Times New Roman"/>
          <w:color w:val="auto"/>
        </w:rPr>
        <w:t>обучение по</w:t>
      </w:r>
      <w:proofErr w:type="gramEnd"/>
      <w:r w:rsidRPr="00BB4053">
        <w:rPr>
          <w:rFonts w:ascii="Times New Roman" w:hAnsi="Times New Roman" w:cs="Times New Roman"/>
          <w:color w:val="auto"/>
        </w:rPr>
        <w:t xml:space="preserve"> индивидуальному плану или на АООП (вариант 2). </w:t>
      </w:r>
    </w:p>
    <w:p w:rsidR="005B5BE4" w:rsidRPr="00BB4053" w:rsidRDefault="005B5BE4" w:rsidP="00BB4053">
      <w:pPr>
        <w:pStyle w:val="aff2"/>
        <w:shd w:val="clear" w:color="auto" w:fill="FFFFFF"/>
        <w:spacing w:after="0" w:line="360" w:lineRule="auto"/>
        <w:ind w:left="0" w:firstLine="709"/>
        <w:jc w:val="both"/>
        <w:rPr>
          <w:rFonts w:ascii="Times New Roman" w:hAnsi="Times New Roman"/>
          <w:u w:val="single"/>
        </w:rPr>
      </w:pPr>
      <w:r w:rsidRPr="00BB4053">
        <w:rPr>
          <w:rFonts w:ascii="Times New Roman" w:hAnsi="Times New Roman"/>
          <w:b/>
          <w:i/>
        </w:rPr>
        <w:t>Чтение</w:t>
      </w:r>
    </w:p>
    <w:p w:rsidR="005B5BE4" w:rsidRPr="00BB4053" w:rsidRDefault="005B5BE4" w:rsidP="00BB4053">
      <w:pPr>
        <w:pStyle w:val="aff2"/>
        <w:shd w:val="clear" w:color="auto" w:fill="FFFFFF"/>
        <w:spacing w:after="0" w:line="360" w:lineRule="auto"/>
        <w:ind w:left="0" w:firstLine="709"/>
        <w:jc w:val="both"/>
      </w:pPr>
      <w:r w:rsidRPr="00BB4053">
        <w:rPr>
          <w:rFonts w:ascii="Times New Roman" w:hAnsi="Times New Roman"/>
          <w:u w:val="single"/>
        </w:rPr>
        <w:t>Минимальный уровень</w:t>
      </w:r>
      <w:r w:rsidRPr="00BB4053">
        <w:rPr>
          <w:rFonts w:ascii="Times New Roman" w:hAnsi="Times New Roman"/>
        </w:rPr>
        <w:t>:</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правильное, осознанное чтение в темпе, приближенном к темпу устной речи, доступных по содержанию текстов (после предварительной подготовки);</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определение темы произведения (под руководством учителя);</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ответы на вопросы учителя по фактическому содержанию произведения своими словами;</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участие в коллективном составлении словесно-логического плана прочитанного и разобранного под руководством учителя текста;</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пересказ текста по частям на основе коллективно составленного плана (с помощью учителя);</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выбор заголовка к пунктам плана из нескольких предложенных;</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установление последовательности событий в произведении;</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определение главных героев текста;</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 xml:space="preserve">составление элементарной характеристики героя на основе предложенного плана и по вопросам учителя; </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нахождение в тексте незнакомых слов и выражений, объяснение их значения с помощью учителя;</w:t>
      </w:r>
    </w:p>
    <w:p w:rsidR="005B5BE4" w:rsidRPr="00BB4053" w:rsidRDefault="005B5BE4" w:rsidP="00BB4053">
      <w:pPr>
        <w:pStyle w:val="p29"/>
        <w:shd w:val="clear" w:color="auto" w:fill="FFFFFF"/>
        <w:spacing w:before="0" w:after="0" w:line="360" w:lineRule="auto"/>
        <w:ind w:firstLine="709"/>
        <w:jc w:val="both"/>
        <w:rPr>
          <w:sz w:val="22"/>
          <w:szCs w:val="22"/>
        </w:rPr>
      </w:pPr>
      <w:r w:rsidRPr="00BB4053">
        <w:rPr>
          <w:sz w:val="22"/>
          <w:szCs w:val="22"/>
        </w:rPr>
        <w:t xml:space="preserve">заучивание стихотворений наизусть (7-9); </w:t>
      </w:r>
    </w:p>
    <w:p w:rsidR="005B5BE4" w:rsidRPr="00BB4053" w:rsidRDefault="005B5BE4" w:rsidP="00BB4053">
      <w:pPr>
        <w:pStyle w:val="p29"/>
        <w:shd w:val="clear" w:color="auto" w:fill="FFFFFF"/>
        <w:spacing w:before="0" w:after="0" w:line="360" w:lineRule="auto"/>
        <w:ind w:firstLine="709"/>
        <w:jc w:val="both"/>
        <w:rPr>
          <w:sz w:val="22"/>
          <w:szCs w:val="22"/>
          <w:u w:val="single"/>
        </w:rPr>
      </w:pPr>
      <w:r w:rsidRPr="00BB4053">
        <w:rPr>
          <w:sz w:val="22"/>
          <w:szCs w:val="22"/>
        </w:rPr>
        <w:t>самостоятельное чтение небольших по объему и несложных по содержанию произведений для внеклассного чтения, выполнение посильных заданий.</w:t>
      </w:r>
    </w:p>
    <w:p w:rsidR="005B5BE4" w:rsidRPr="00BB4053" w:rsidRDefault="005B5BE4" w:rsidP="00BB4053">
      <w:pPr>
        <w:pStyle w:val="p29"/>
        <w:shd w:val="clear" w:color="auto" w:fill="FFFFFF"/>
        <w:spacing w:before="0" w:after="0" w:line="360" w:lineRule="auto"/>
        <w:ind w:firstLine="709"/>
        <w:jc w:val="both"/>
        <w:rPr>
          <w:rStyle w:val="s13"/>
          <w:sz w:val="22"/>
          <w:szCs w:val="22"/>
        </w:rPr>
      </w:pPr>
      <w:r w:rsidRPr="00BB4053">
        <w:rPr>
          <w:sz w:val="22"/>
          <w:szCs w:val="22"/>
          <w:u w:val="single"/>
        </w:rPr>
        <w:t>Достаточный уровень:</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rStyle w:val="s13"/>
          <w:sz w:val="22"/>
          <w:szCs w:val="22"/>
        </w:rPr>
        <w:t>п</w:t>
      </w:r>
      <w:r w:rsidRPr="00BB4053">
        <w:rPr>
          <w:sz w:val="22"/>
          <w:szCs w:val="22"/>
        </w:rPr>
        <w:t>равильное, осознанное и беглое чтение вслух, с соблюдением некоторых усвоенных норм орфоэпии;</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ответы на вопросы учителя своими словами и словами автора (выборочное чтение);</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 xml:space="preserve">определение темы художественного произведения; </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определение основной мысли произведения (с помощью учителя);</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lastRenderedPageBreak/>
        <w:t>самостоятельное деление на части несложного по структуре и содержанию текста;</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формулировка заголовков пунктов плана (с помощью учителя);</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различение главных и второстепенных героев произведения с элементарным обоснованием;</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определение собственного отношения к поступкам героев (героя); сравнение собственного отношения и отношения автора к поступкам героев с использованием примеров из текста (с помощью учителя);</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 xml:space="preserve">пересказ текста по коллективно составленному плану; </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нахождение в тексте непонятных слов и выражений, объяснение их значения и смысла с опорой на контекст;</w:t>
      </w:r>
    </w:p>
    <w:p w:rsidR="005B5BE4" w:rsidRPr="00BB4053" w:rsidRDefault="005B5BE4" w:rsidP="00BB4053">
      <w:pPr>
        <w:pStyle w:val="p28"/>
        <w:shd w:val="clear" w:color="auto" w:fill="FFFFFF"/>
        <w:spacing w:before="0" w:after="0" w:line="360" w:lineRule="auto"/>
        <w:ind w:firstLine="709"/>
        <w:jc w:val="both"/>
        <w:rPr>
          <w:sz w:val="22"/>
          <w:szCs w:val="22"/>
        </w:rPr>
      </w:pPr>
      <w:r w:rsidRPr="00BB4053">
        <w:rPr>
          <w:sz w:val="22"/>
          <w:szCs w:val="22"/>
        </w:rPr>
        <w:t>ориентировка в круге доступного чтения; выбор интересующей литературы (с помощью взрослого); самостоятельное чтение художественной литературы;</w:t>
      </w:r>
    </w:p>
    <w:p w:rsidR="005B5BE4" w:rsidRPr="00BB4053" w:rsidRDefault="005B5BE4" w:rsidP="00BB4053">
      <w:pPr>
        <w:pStyle w:val="p28"/>
        <w:shd w:val="clear" w:color="auto" w:fill="FFFFFF"/>
        <w:spacing w:before="0" w:after="0" w:line="360" w:lineRule="auto"/>
        <w:ind w:firstLine="709"/>
        <w:jc w:val="both"/>
        <w:rPr>
          <w:b/>
          <w:i/>
          <w:sz w:val="22"/>
          <w:szCs w:val="22"/>
        </w:rPr>
      </w:pPr>
      <w:r w:rsidRPr="00BB4053">
        <w:rPr>
          <w:sz w:val="22"/>
          <w:szCs w:val="22"/>
        </w:rPr>
        <w:t>знание наизусть 10-12 стихотворений и 1 прозаического отрывка.</w:t>
      </w:r>
    </w:p>
    <w:p w:rsidR="006E5931" w:rsidRPr="00BB4053" w:rsidRDefault="006E5931" w:rsidP="00BB4053">
      <w:pPr>
        <w:spacing w:after="0" w:line="240" w:lineRule="auto"/>
        <w:ind w:firstLine="567"/>
        <w:jc w:val="center"/>
        <w:rPr>
          <w:rFonts w:ascii="Times New Roman" w:hAnsi="Times New Roman" w:cs="Times New Roman"/>
          <w:b/>
        </w:rPr>
      </w:pPr>
    </w:p>
    <w:p w:rsidR="005B5BE4" w:rsidRPr="00BB4053" w:rsidRDefault="005B5BE4" w:rsidP="00BB4053">
      <w:pPr>
        <w:spacing w:after="0"/>
        <w:ind w:firstLine="567"/>
        <w:jc w:val="center"/>
        <w:rPr>
          <w:rFonts w:ascii="Times New Roman" w:hAnsi="Times New Roman" w:cs="Times New Roman"/>
          <w:b/>
          <w:i/>
        </w:rPr>
      </w:pPr>
      <w:r w:rsidRPr="00BB4053">
        <w:rPr>
          <w:rFonts w:ascii="Times New Roman" w:hAnsi="Times New Roman" w:cs="Times New Roman"/>
          <w:b/>
        </w:rPr>
        <w:t>2.1.3.</w:t>
      </w:r>
      <w:r w:rsidRPr="00BB4053">
        <w:rPr>
          <w:rFonts w:ascii="Times New Roman" w:hAnsi="Times New Roman" w:cs="Times New Roman"/>
          <w:b/>
          <w:i/>
        </w:rPr>
        <w:t xml:space="preserve"> Система оценки достижения </w:t>
      </w:r>
      <w:proofErr w:type="gramStart"/>
      <w:r w:rsidRPr="00BB4053">
        <w:rPr>
          <w:rFonts w:ascii="Times New Roman" w:hAnsi="Times New Roman" w:cs="Times New Roman"/>
          <w:b/>
          <w:i/>
        </w:rPr>
        <w:t>обучающимися</w:t>
      </w:r>
      <w:proofErr w:type="gramEnd"/>
    </w:p>
    <w:p w:rsidR="005B5BE4" w:rsidRPr="00BB4053" w:rsidRDefault="005B5BE4" w:rsidP="00BB4053">
      <w:pPr>
        <w:spacing w:after="0"/>
        <w:jc w:val="center"/>
        <w:rPr>
          <w:rFonts w:ascii="Times New Roman" w:hAnsi="Times New Roman" w:cs="Times New Roman"/>
          <w:b/>
          <w:i/>
        </w:rPr>
      </w:pPr>
      <w:r w:rsidRPr="00BB4053">
        <w:rPr>
          <w:rFonts w:ascii="Times New Roman" w:hAnsi="Times New Roman" w:cs="Times New Roman"/>
          <w:b/>
          <w:i/>
        </w:rPr>
        <w:t xml:space="preserve">с </w:t>
      </w:r>
      <w:r w:rsidR="006E5931" w:rsidRPr="00BB4053">
        <w:rPr>
          <w:rFonts w:ascii="Times New Roman" w:hAnsi="Times New Roman" w:cs="Times New Roman"/>
          <w:b/>
          <w:i/>
        </w:rPr>
        <w:t>легкой умственной от</w:t>
      </w:r>
      <w:r w:rsidR="006E5931" w:rsidRPr="00BB4053">
        <w:rPr>
          <w:rFonts w:ascii="Times New Roman" w:hAnsi="Times New Roman" w:cs="Times New Roman"/>
          <w:b/>
          <w:i/>
        </w:rPr>
        <w:softHyphen/>
        <w:t xml:space="preserve">сталостью </w:t>
      </w:r>
    </w:p>
    <w:p w:rsidR="005B5BE4" w:rsidRPr="00BB4053" w:rsidRDefault="005B5BE4" w:rsidP="00BB4053">
      <w:pPr>
        <w:spacing w:after="0"/>
        <w:ind w:firstLine="567"/>
        <w:jc w:val="center"/>
        <w:rPr>
          <w:rFonts w:ascii="Times New Roman" w:hAnsi="Times New Roman" w:cs="Times New Roman"/>
          <w:b/>
          <w:i/>
        </w:rPr>
      </w:pPr>
      <w:r w:rsidRPr="00BB4053">
        <w:rPr>
          <w:rFonts w:ascii="Times New Roman" w:hAnsi="Times New Roman" w:cs="Times New Roman"/>
          <w:b/>
          <w:i/>
        </w:rPr>
        <w:t>планируемых ре</w:t>
      </w:r>
      <w:r w:rsidRPr="00BB4053">
        <w:rPr>
          <w:rFonts w:ascii="Times New Roman" w:hAnsi="Times New Roman" w:cs="Times New Roman"/>
          <w:b/>
          <w:i/>
        </w:rPr>
        <w:softHyphen/>
        <w:t>зуль</w:t>
      </w:r>
      <w:r w:rsidRPr="00BB4053">
        <w:rPr>
          <w:rFonts w:ascii="Times New Roman" w:hAnsi="Times New Roman" w:cs="Times New Roman"/>
          <w:b/>
          <w:i/>
        </w:rPr>
        <w:softHyphen/>
        <w:t>та</w:t>
      </w:r>
      <w:r w:rsidRPr="00BB4053">
        <w:rPr>
          <w:rFonts w:ascii="Times New Roman" w:hAnsi="Times New Roman" w:cs="Times New Roman"/>
          <w:b/>
          <w:i/>
        </w:rPr>
        <w:softHyphen/>
        <w:t xml:space="preserve">тов освоения </w:t>
      </w:r>
    </w:p>
    <w:p w:rsidR="005B5BE4" w:rsidRPr="00BB4053" w:rsidRDefault="005B5BE4" w:rsidP="00BB4053">
      <w:pPr>
        <w:spacing w:after="0"/>
        <w:ind w:firstLine="567"/>
        <w:jc w:val="center"/>
        <w:rPr>
          <w:rFonts w:ascii="Times New Roman" w:hAnsi="Times New Roman" w:cs="Times New Roman"/>
          <w:color w:val="auto"/>
        </w:rPr>
      </w:pPr>
      <w:r w:rsidRPr="00BB4053">
        <w:rPr>
          <w:rFonts w:ascii="Times New Roman" w:hAnsi="Times New Roman" w:cs="Times New Roman"/>
          <w:b/>
          <w:i/>
        </w:rPr>
        <w:t>адаптированной основной общеобразовательной программы</w:t>
      </w:r>
    </w:p>
    <w:p w:rsidR="005B5BE4" w:rsidRPr="00BB4053" w:rsidRDefault="005B5BE4" w:rsidP="00BB4053">
      <w:pPr>
        <w:spacing w:after="0" w:line="360" w:lineRule="auto"/>
        <w:ind w:firstLine="567"/>
        <w:jc w:val="both"/>
        <w:rPr>
          <w:rFonts w:ascii="Times New Roman" w:hAnsi="Times New Roman" w:cs="Times New Roman"/>
          <w:color w:val="auto"/>
        </w:rPr>
      </w:pPr>
      <w:r w:rsidRPr="00BB4053">
        <w:rPr>
          <w:rFonts w:ascii="Times New Roman" w:hAnsi="Times New Roman" w:cs="Times New Roman"/>
          <w:color w:val="auto"/>
        </w:rPr>
        <w:t>Основными направлениями и целями оце</w:t>
      </w:r>
      <w:r w:rsidR="00912D8C" w:rsidRPr="00BB4053">
        <w:rPr>
          <w:rFonts w:ascii="Times New Roman" w:hAnsi="Times New Roman" w:cs="Times New Roman"/>
          <w:color w:val="auto"/>
        </w:rPr>
        <w:t>ночной деятельности в соответ</w:t>
      </w:r>
      <w:r w:rsidRPr="00BB4053">
        <w:rPr>
          <w:rFonts w:ascii="Times New Roman" w:hAnsi="Times New Roman" w:cs="Times New Roman"/>
          <w:color w:val="auto"/>
        </w:rPr>
        <w:t>ствии с тре</w:t>
      </w:r>
      <w:r w:rsidRPr="00BB4053">
        <w:rPr>
          <w:rFonts w:ascii="Times New Roman" w:hAnsi="Times New Roman" w:cs="Times New Roman"/>
          <w:color w:val="auto"/>
        </w:rPr>
        <w:softHyphen/>
        <w:t>бо</w:t>
      </w:r>
      <w:r w:rsidRPr="00BB4053">
        <w:rPr>
          <w:rFonts w:ascii="Times New Roman" w:hAnsi="Times New Roman" w:cs="Times New Roman"/>
          <w:color w:val="auto"/>
        </w:rPr>
        <w:softHyphen/>
        <w:t>ваниями Стандарта являются оценка образовательных до</w:t>
      </w:r>
      <w:r w:rsidRPr="00BB4053">
        <w:rPr>
          <w:rFonts w:ascii="Times New Roman" w:hAnsi="Times New Roman" w:cs="Times New Roman"/>
          <w:color w:val="auto"/>
        </w:rPr>
        <w:softHyphen/>
        <w:t>сти</w:t>
      </w:r>
      <w:r w:rsidRPr="00BB4053">
        <w:rPr>
          <w:rFonts w:ascii="Times New Roman" w:hAnsi="Times New Roman" w:cs="Times New Roman"/>
          <w:color w:val="auto"/>
        </w:rPr>
        <w:softHyphen/>
        <w:t>жений обучающихся и оце</w:t>
      </w:r>
      <w:r w:rsidRPr="00BB4053">
        <w:rPr>
          <w:rFonts w:ascii="Times New Roman" w:hAnsi="Times New Roman" w:cs="Times New Roman"/>
          <w:color w:val="auto"/>
        </w:rPr>
        <w:softHyphen/>
        <w:t>н</w:t>
      </w:r>
      <w:r w:rsidRPr="00BB4053">
        <w:rPr>
          <w:rFonts w:ascii="Times New Roman" w:hAnsi="Times New Roman" w:cs="Times New Roman"/>
          <w:color w:val="auto"/>
        </w:rPr>
        <w:softHyphen/>
        <w:t>ка результатов деятельности образовательных ор</w:t>
      </w:r>
      <w:r w:rsidRPr="00BB4053">
        <w:rPr>
          <w:rFonts w:ascii="Times New Roman" w:hAnsi="Times New Roman" w:cs="Times New Roman"/>
          <w:color w:val="auto"/>
        </w:rPr>
        <w:softHyphen/>
        <w:t>ганизаций и педагогических кадров. По</w:t>
      </w:r>
      <w:r w:rsidRPr="00BB4053">
        <w:rPr>
          <w:rFonts w:ascii="Times New Roman" w:hAnsi="Times New Roman" w:cs="Times New Roman"/>
          <w:color w:val="auto"/>
        </w:rPr>
        <w:softHyphen/>
        <w:t>лу</w:t>
      </w:r>
      <w:r w:rsidRPr="00BB4053">
        <w:rPr>
          <w:rFonts w:ascii="Times New Roman" w:hAnsi="Times New Roman" w:cs="Times New Roman"/>
          <w:color w:val="auto"/>
        </w:rPr>
        <w:softHyphen/>
        <w:t>ченные данные используются для оце</w:t>
      </w:r>
      <w:r w:rsidRPr="00BB4053">
        <w:rPr>
          <w:rFonts w:ascii="Times New Roman" w:hAnsi="Times New Roman" w:cs="Times New Roman"/>
          <w:color w:val="auto"/>
        </w:rPr>
        <w:softHyphen/>
        <w:t>нки состояния и т</w:t>
      </w:r>
      <w:r w:rsidR="00912D8C" w:rsidRPr="00BB4053">
        <w:rPr>
          <w:rFonts w:ascii="Times New Roman" w:hAnsi="Times New Roman" w:cs="Times New Roman"/>
          <w:color w:val="auto"/>
        </w:rPr>
        <w:t>енденций развития системы обра</w:t>
      </w:r>
      <w:r w:rsidRPr="00BB4053">
        <w:rPr>
          <w:rFonts w:ascii="Times New Roman" w:hAnsi="Times New Roman" w:cs="Times New Roman"/>
          <w:color w:val="auto"/>
        </w:rPr>
        <w:t xml:space="preserve">зования. </w:t>
      </w:r>
    </w:p>
    <w:p w:rsidR="005B5BE4" w:rsidRPr="00BB4053" w:rsidRDefault="005B5BE4" w:rsidP="00BB4053">
      <w:pPr>
        <w:spacing w:after="0" w:line="360" w:lineRule="auto"/>
        <w:ind w:firstLine="567"/>
        <w:jc w:val="both"/>
        <w:rPr>
          <w:rFonts w:ascii="Times New Roman" w:hAnsi="Times New Roman" w:cs="Times New Roman"/>
          <w:color w:val="auto"/>
        </w:rPr>
      </w:pPr>
      <w:r w:rsidRPr="00BB4053">
        <w:rPr>
          <w:rFonts w:ascii="Times New Roman" w:hAnsi="Times New Roman" w:cs="Times New Roman"/>
          <w:color w:val="auto"/>
        </w:rPr>
        <w:t>Система оценки достижения обучающимися с умственной отсталостью (интеллектуальными нарушениями) планируемых результатов освоения АООП призвана решить следующие задачи: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закреплять основные направления и цели оценочной деятельности, описывать объект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ориентировать образовательный процесс на нравственное развитие и воспитание обучающихся, достижение планируемых результатов освоения содержания учебных предметов и фор</w:t>
      </w:r>
      <w:r w:rsidRPr="00BB4053">
        <w:rPr>
          <w:rFonts w:ascii="Times New Roman" w:hAnsi="Times New Roman" w:cs="Times New Roman"/>
          <w:color w:val="auto"/>
        </w:rPr>
        <w:softHyphen/>
        <w:t>ми</w:t>
      </w:r>
      <w:r w:rsidRPr="00BB4053">
        <w:rPr>
          <w:rFonts w:ascii="Times New Roman" w:hAnsi="Times New Roman" w:cs="Times New Roman"/>
          <w:color w:val="auto"/>
        </w:rPr>
        <w:softHyphen/>
        <w:t>ро</w:t>
      </w:r>
      <w:r w:rsidRPr="00BB4053">
        <w:rPr>
          <w:rFonts w:ascii="Times New Roman" w:hAnsi="Times New Roman" w:cs="Times New Roman"/>
          <w:color w:val="auto"/>
        </w:rPr>
        <w:softHyphen/>
        <w:t>ва</w:t>
      </w:r>
      <w:r w:rsidRPr="00BB4053">
        <w:rPr>
          <w:rFonts w:ascii="Times New Roman" w:hAnsi="Times New Roman" w:cs="Times New Roman"/>
          <w:color w:val="auto"/>
        </w:rPr>
        <w:softHyphen/>
        <w:t>ние базовых учебных действий;</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обеспечивать комплексный подход к оценке результатов</w:t>
      </w:r>
      <w:r w:rsidRPr="00BB4053">
        <w:rPr>
          <w:rFonts w:ascii="Times New Roman" w:hAnsi="Times New Roman" w:cs="Times New Roman"/>
          <w:b/>
          <w:color w:val="auto"/>
        </w:rPr>
        <w:t xml:space="preserve"> </w:t>
      </w:r>
      <w:r w:rsidRPr="00BB4053">
        <w:rPr>
          <w:rFonts w:ascii="Times New Roman" w:hAnsi="Times New Roman" w:cs="Times New Roman"/>
          <w:color w:val="auto"/>
        </w:rPr>
        <w:t>освоения АООП, позволяющий вести оценку предметных и личностных результатов;</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предусматривать оценку достижений обучающихся и оценку эффективности деятельности общеобразовательной организации;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 xml:space="preserve">позволять осуществлять оценку динамики учебных достижений обучающихся и развития их жизненной компетенции. </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Результаты достижений обучающихся с умственной отсталостью  в овладении АООП являются значимыми для оценки качества об</w:t>
      </w:r>
      <w:r w:rsidRPr="00BB4053">
        <w:rPr>
          <w:rFonts w:ascii="Times New Roman" w:hAnsi="Times New Roman" w:cs="Times New Roman"/>
          <w:color w:val="auto"/>
        </w:rPr>
        <w:softHyphen/>
        <w:t>ра</w:t>
      </w:r>
      <w:r w:rsidRPr="00BB4053">
        <w:rPr>
          <w:rFonts w:ascii="Times New Roman" w:hAnsi="Times New Roman" w:cs="Times New Roman"/>
          <w:color w:val="auto"/>
        </w:rPr>
        <w:softHyphen/>
        <w:t>зо</w:t>
      </w:r>
      <w:r w:rsidRPr="00BB4053">
        <w:rPr>
          <w:rFonts w:ascii="Times New Roman" w:hAnsi="Times New Roman" w:cs="Times New Roman"/>
          <w:color w:val="auto"/>
        </w:rPr>
        <w:softHyphen/>
        <w:t>вания обучающихся. При определении подходов к осуществлению оценки результатов це</w:t>
      </w:r>
      <w:r w:rsidRPr="00BB4053">
        <w:rPr>
          <w:rFonts w:ascii="Times New Roman" w:hAnsi="Times New Roman" w:cs="Times New Roman"/>
          <w:color w:val="auto"/>
        </w:rPr>
        <w:softHyphen/>
        <w:t>лесообразно опираться на следующие принципы:</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lastRenderedPageBreak/>
        <w:t xml:space="preserve">1) дифференциации оценки достижений с учетом типологических и индивидуальных особенностей развития и особых образовательных </w:t>
      </w:r>
      <w:proofErr w:type="gramStart"/>
      <w:r w:rsidRPr="00BB4053">
        <w:rPr>
          <w:rFonts w:ascii="Times New Roman" w:hAnsi="Times New Roman" w:cs="Times New Roman"/>
          <w:color w:val="auto"/>
        </w:rPr>
        <w:t>потребностей</w:t>
      </w:r>
      <w:proofErr w:type="gramEnd"/>
      <w:r w:rsidRPr="00BB4053">
        <w:rPr>
          <w:rFonts w:ascii="Times New Roman" w:hAnsi="Times New Roman" w:cs="Times New Roman"/>
          <w:color w:val="auto"/>
        </w:rPr>
        <w:t xml:space="preserve"> обучающихся с умственной отсталостью;</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2) о</w:t>
      </w:r>
      <w:r w:rsidRPr="00BB4053">
        <w:rPr>
          <w:rFonts w:ascii="Times New Roman" w:hAnsi="Times New Roman" w:cs="Times New Roman"/>
        </w:rPr>
        <w:t xml:space="preserve">бъективности оценки, раскрывающей динамику достижений и качественных изменений в психическом и социальном развитии </w:t>
      </w:r>
      <w:r w:rsidRPr="00BB4053">
        <w:rPr>
          <w:rFonts w:ascii="Times New Roman" w:hAnsi="Times New Roman" w:cs="Times New Roman"/>
          <w:color w:val="auto"/>
        </w:rPr>
        <w:t>обучающихся;</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3) единства параметров, критериев и инструментария оценки достижений в освоении содержания АООП, что сможет обеспечить объективность оценки в разных образовательных организациях. Для этого необходимым является создание методического обеспечения (описание диагностических материалов, процедур их применения, сбора, формализации, обработки, обобщения и представления полученных данных) процесса осуществления оценки достижений обучающихся.</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Эти принципы </w:t>
      </w:r>
      <w:r w:rsidRPr="00BB4053">
        <w:rPr>
          <w:rFonts w:ascii="Times New Roman" w:hAnsi="Times New Roman" w:cs="Times New Roman"/>
        </w:rPr>
        <w:t>отражают целостность системы образования обучающихся с умственной отсталостью, представляют обобщенные характеристики оценки их учебных и личностных достижений.</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При разработке системы оценки достижений обучающихся в освоении содержания АООП необходимо ориентироваться на представленный в Стандарте перечень планируемых результатов.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Обеспечение дифференцированной оценки достижений обучающихся с умственной от</w:t>
      </w:r>
      <w:r w:rsidRPr="00BB4053">
        <w:rPr>
          <w:rFonts w:ascii="Times New Roman" w:hAnsi="Times New Roman" w:cs="Times New Roman"/>
          <w:color w:val="auto"/>
        </w:rPr>
        <w:softHyphen/>
        <w:t>сталостью имеет определяющее значение для оце</w:t>
      </w:r>
      <w:r w:rsidRPr="00BB4053">
        <w:rPr>
          <w:rFonts w:ascii="Times New Roman" w:hAnsi="Times New Roman" w:cs="Times New Roman"/>
          <w:color w:val="auto"/>
        </w:rPr>
        <w:softHyphen/>
        <w:t>н</w:t>
      </w:r>
      <w:r w:rsidRPr="00BB4053">
        <w:rPr>
          <w:rFonts w:ascii="Times New Roman" w:hAnsi="Times New Roman" w:cs="Times New Roman"/>
          <w:color w:val="auto"/>
        </w:rPr>
        <w:softHyphen/>
        <w:t xml:space="preserve">ки качества образования. </w:t>
      </w:r>
    </w:p>
    <w:p w:rsidR="005B5BE4" w:rsidRPr="00BB4053" w:rsidRDefault="005B5BE4" w:rsidP="00BB4053">
      <w:pPr>
        <w:spacing w:after="0" w:line="360" w:lineRule="auto"/>
        <w:ind w:firstLine="709"/>
        <w:jc w:val="both"/>
        <w:rPr>
          <w:rFonts w:ascii="Times New Roman" w:hAnsi="Times New Roman" w:cs="Times New Roman"/>
          <w:i/>
          <w:color w:val="auto"/>
        </w:rPr>
      </w:pPr>
      <w:r w:rsidRPr="00BB4053">
        <w:rPr>
          <w:rFonts w:ascii="Times New Roman" w:hAnsi="Times New Roman" w:cs="Times New Roman"/>
          <w:color w:val="auto"/>
        </w:rPr>
        <w:t xml:space="preserve">В соответствии с требования Стандарта для </w:t>
      </w:r>
      <w:proofErr w:type="gramStart"/>
      <w:r w:rsidRPr="00BB4053">
        <w:rPr>
          <w:rFonts w:ascii="Times New Roman" w:hAnsi="Times New Roman" w:cs="Times New Roman"/>
          <w:color w:val="auto"/>
        </w:rPr>
        <w:t>обучающихся</w:t>
      </w:r>
      <w:proofErr w:type="gramEnd"/>
      <w:r w:rsidRPr="00BB4053">
        <w:rPr>
          <w:rFonts w:ascii="Times New Roman" w:hAnsi="Times New Roman" w:cs="Times New Roman"/>
          <w:color w:val="auto"/>
        </w:rPr>
        <w:t xml:space="preserve"> с умственной отсталостью  оценке подлежат личностные и предметные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ты.</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i/>
          <w:color w:val="auto"/>
        </w:rPr>
        <w:t>Личностные результаты</w:t>
      </w:r>
      <w:r w:rsidRPr="00BB4053">
        <w:rPr>
          <w:rFonts w:ascii="Times New Roman" w:hAnsi="Times New Roman" w:cs="Times New Roman"/>
          <w:color w:val="auto"/>
        </w:rPr>
        <w:t xml:space="preserve"> включают овладение обучающимися социальными (жизненными) компетенциями, необходимыми для решения практико-ориентированных задач и обеспечивающими формирование и развитие социальных отношений обучающихся в различных средах.</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Оценка личностных результатов</w:t>
      </w:r>
      <w:r w:rsidRPr="00BB4053">
        <w:rPr>
          <w:rFonts w:ascii="Times New Roman" w:hAnsi="Times New Roman" w:cs="Times New Roman"/>
          <w:i/>
          <w:color w:val="auto"/>
        </w:rPr>
        <w:t xml:space="preserve"> </w:t>
      </w:r>
      <w:r w:rsidRPr="00BB4053">
        <w:rPr>
          <w:rFonts w:ascii="Times New Roman" w:hAnsi="Times New Roman" w:cs="Times New Roman"/>
          <w:color w:val="auto"/>
        </w:rPr>
        <w:t>предполагает, прежде всего, оценку</w:t>
      </w:r>
      <w:r w:rsidRPr="00BB4053">
        <w:rPr>
          <w:rFonts w:ascii="Times New Roman" w:hAnsi="Times New Roman" w:cs="Times New Roman"/>
          <w:i/>
          <w:color w:val="auto"/>
        </w:rPr>
        <w:t xml:space="preserve"> </w:t>
      </w:r>
      <w:r w:rsidRPr="00BB4053">
        <w:rPr>
          <w:rFonts w:ascii="Times New Roman" w:hAnsi="Times New Roman" w:cs="Times New Roman"/>
          <w:color w:val="auto"/>
        </w:rPr>
        <w:t xml:space="preserve">продвижения ребенка в овладении социальными (жизненными) компетенциями, которые, в конечном итоге, составляют основу этих результатов. При </w:t>
      </w:r>
      <w:r w:rsidRPr="00BB4053">
        <w:rPr>
          <w:rFonts w:ascii="Times New Roman" w:hAnsi="Times New Roman" w:cs="Times New Roman"/>
          <w:color w:val="FF0000"/>
        </w:rPr>
        <w:t xml:space="preserve"> </w:t>
      </w:r>
      <w:r w:rsidRPr="00BB4053">
        <w:rPr>
          <w:rFonts w:ascii="Times New Roman" w:hAnsi="Times New Roman" w:cs="Times New Roman"/>
          <w:color w:val="auto"/>
        </w:rPr>
        <w:t>этом, некоторые личностные результаты (например, комплекс результатов: «формирования гражданского самосознания») могут быть оценены</w:t>
      </w:r>
      <w:r w:rsidR="00912D8C" w:rsidRPr="00BB4053">
        <w:rPr>
          <w:rFonts w:ascii="Times New Roman" w:hAnsi="Times New Roman" w:cs="Times New Roman"/>
          <w:color w:val="auto"/>
        </w:rPr>
        <w:t xml:space="preserve"> исключительно</w:t>
      </w:r>
      <w:r w:rsidRPr="00BB4053">
        <w:rPr>
          <w:rFonts w:ascii="Times New Roman" w:hAnsi="Times New Roman" w:cs="Times New Roman"/>
          <w:color w:val="auto"/>
        </w:rPr>
        <w:t xml:space="preserve"> качественно.</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Всесторонняя и комплексная оценка овладения обучающимися социальными (жизненными) компетенциями может осуществляться на основании применения ме</w:t>
      </w:r>
      <w:r w:rsidRPr="00BB4053">
        <w:rPr>
          <w:rFonts w:ascii="Times New Roman" w:hAnsi="Times New Roman" w:cs="Times New Roman"/>
          <w:color w:val="auto"/>
        </w:rPr>
        <w:softHyphen/>
        <w:t>то</w:t>
      </w:r>
      <w:r w:rsidRPr="00BB4053">
        <w:rPr>
          <w:rFonts w:ascii="Times New Roman" w:hAnsi="Times New Roman" w:cs="Times New Roman"/>
          <w:color w:val="auto"/>
        </w:rPr>
        <w:softHyphen/>
        <w:t>да экспертной оценки, который представляет собой процедуру оценки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тов на основе мнений группы специалистов (экспертов). Состав экспертной гру</w:t>
      </w:r>
      <w:r w:rsidRPr="00BB4053">
        <w:rPr>
          <w:rFonts w:ascii="Times New Roman" w:hAnsi="Times New Roman" w:cs="Times New Roman"/>
          <w:color w:val="auto"/>
        </w:rPr>
        <w:softHyphen/>
        <w:t>п</w:t>
      </w:r>
      <w:r w:rsidRPr="00BB4053">
        <w:rPr>
          <w:rFonts w:ascii="Times New Roman" w:hAnsi="Times New Roman" w:cs="Times New Roman"/>
          <w:color w:val="auto"/>
        </w:rPr>
        <w:softHyphen/>
        <w:t>пы определяется общеобразовательной организацией и включает пе</w:t>
      </w:r>
      <w:r w:rsidRPr="00BB4053">
        <w:rPr>
          <w:rFonts w:ascii="Times New Roman" w:hAnsi="Times New Roman" w:cs="Times New Roman"/>
          <w:color w:val="auto"/>
        </w:rPr>
        <w:softHyphen/>
        <w:t>да</w:t>
      </w:r>
      <w:r w:rsidRPr="00BB4053">
        <w:rPr>
          <w:rFonts w:ascii="Times New Roman" w:hAnsi="Times New Roman" w:cs="Times New Roman"/>
          <w:color w:val="auto"/>
        </w:rPr>
        <w:softHyphen/>
        <w:t>го</w:t>
      </w:r>
      <w:r w:rsidRPr="00BB4053">
        <w:rPr>
          <w:rFonts w:ascii="Times New Roman" w:hAnsi="Times New Roman" w:cs="Times New Roman"/>
          <w:color w:val="auto"/>
        </w:rPr>
        <w:softHyphen/>
        <w:t>ги</w:t>
      </w:r>
      <w:r w:rsidRPr="00BB4053">
        <w:rPr>
          <w:rFonts w:ascii="Times New Roman" w:hAnsi="Times New Roman" w:cs="Times New Roman"/>
          <w:color w:val="auto"/>
        </w:rPr>
        <w:softHyphen/>
        <w:t>чес</w:t>
      </w:r>
      <w:r w:rsidRPr="00BB4053">
        <w:rPr>
          <w:rFonts w:ascii="Times New Roman" w:hAnsi="Times New Roman" w:cs="Times New Roman"/>
          <w:color w:val="auto"/>
        </w:rPr>
        <w:softHyphen/>
        <w:t>ких и медицинских работников (учителей, воспитателей, учителей-логопедов, пе</w:t>
      </w:r>
      <w:r w:rsidRPr="00BB4053">
        <w:rPr>
          <w:rFonts w:ascii="Times New Roman" w:hAnsi="Times New Roman" w:cs="Times New Roman"/>
          <w:color w:val="auto"/>
        </w:rPr>
        <w:softHyphen/>
        <w:t>дагогов-психологов, социальных педагогов, врача невролога, психиатра, педиатра), которые хорошо знают ученика. Для полноты оценки лич</w:t>
      </w:r>
      <w:r w:rsidRPr="00BB4053">
        <w:rPr>
          <w:rFonts w:ascii="Times New Roman" w:hAnsi="Times New Roman" w:cs="Times New Roman"/>
          <w:color w:val="auto"/>
        </w:rPr>
        <w:softHyphen/>
        <w:t xml:space="preserve">ностных результатов освоения </w:t>
      </w:r>
      <w:proofErr w:type="gramStart"/>
      <w:r w:rsidRPr="00BB4053">
        <w:rPr>
          <w:rFonts w:ascii="Times New Roman" w:hAnsi="Times New Roman" w:cs="Times New Roman"/>
          <w:color w:val="auto"/>
        </w:rPr>
        <w:t>обу</w:t>
      </w:r>
      <w:r w:rsidRPr="00BB4053">
        <w:rPr>
          <w:rFonts w:ascii="Times New Roman" w:hAnsi="Times New Roman" w:cs="Times New Roman"/>
          <w:color w:val="auto"/>
        </w:rPr>
        <w:softHyphen/>
        <w:t>чающимися</w:t>
      </w:r>
      <w:proofErr w:type="gramEnd"/>
      <w:r w:rsidRPr="00BB4053">
        <w:rPr>
          <w:rFonts w:ascii="Times New Roman" w:hAnsi="Times New Roman" w:cs="Times New Roman"/>
          <w:color w:val="auto"/>
        </w:rPr>
        <w:t xml:space="preserve"> с умственной отсталостью АООП сле</w:t>
      </w:r>
      <w:r w:rsidRPr="00BB4053">
        <w:rPr>
          <w:rFonts w:ascii="Times New Roman" w:hAnsi="Times New Roman" w:cs="Times New Roman"/>
          <w:color w:val="auto"/>
        </w:rPr>
        <w:softHyphen/>
        <w:t>ду</w:t>
      </w:r>
      <w:r w:rsidRPr="00BB4053">
        <w:rPr>
          <w:rFonts w:ascii="Times New Roman" w:hAnsi="Times New Roman" w:cs="Times New Roman"/>
          <w:color w:val="auto"/>
        </w:rPr>
        <w:softHyphen/>
        <w:t>ет учитывать мнение родителей (законных представителей), поскольку ос</w:t>
      </w:r>
      <w:r w:rsidRPr="00BB4053">
        <w:rPr>
          <w:rFonts w:ascii="Times New Roman" w:hAnsi="Times New Roman" w:cs="Times New Roman"/>
          <w:color w:val="auto"/>
        </w:rPr>
        <w:softHyphen/>
        <w:t>но</w:t>
      </w:r>
      <w:r w:rsidRPr="00BB4053">
        <w:rPr>
          <w:rFonts w:ascii="Times New Roman" w:hAnsi="Times New Roman" w:cs="Times New Roman"/>
          <w:color w:val="auto"/>
        </w:rPr>
        <w:softHyphen/>
        <w:t xml:space="preserve">вой оценки служит анализ изменений поведения обучающегося в </w:t>
      </w:r>
      <w:r w:rsidRPr="00BB4053">
        <w:rPr>
          <w:rFonts w:ascii="Times New Roman" w:hAnsi="Times New Roman" w:cs="Times New Roman"/>
          <w:color w:val="auto"/>
        </w:rPr>
        <w:lastRenderedPageBreak/>
        <w:t>по</w:t>
      </w:r>
      <w:r w:rsidRPr="00BB4053">
        <w:rPr>
          <w:rFonts w:ascii="Times New Roman" w:hAnsi="Times New Roman" w:cs="Times New Roman"/>
          <w:color w:val="auto"/>
        </w:rPr>
        <w:softHyphen/>
        <w:t>в</w:t>
      </w:r>
      <w:r w:rsidRPr="00BB4053">
        <w:rPr>
          <w:rFonts w:ascii="Times New Roman" w:hAnsi="Times New Roman" w:cs="Times New Roman"/>
          <w:color w:val="auto"/>
        </w:rPr>
        <w:softHyphen/>
        <w:t>се</w:t>
      </w:r>
      <w:r w:rsidRPr="00BB4053">
        <w:rPr>
          <w:rFonts w:ascii="Times New Roman" w:hAnsi="Times New Roman" w:cs="Times New Roman"/>
          <w:color w:val="auto"/>
        </w:rPr>
        <w:softHyphen/>
        <w:t>д</w:t>
      </w:r>
      <w:r w:rsidRPr="00BB4053">
        <w:rPr>
          <w:rFonts w:ascii="Times New Roman" w:hAnsi="Times New Roman" w:cs="Times New Roman"/>
          <w:color w:val="auto"/>
        </w:rPr>
        <w:softHyphen/>
        <w:t>нев</w:t>
      </w:r>
      <w:r w:rsidRPr="00BB4053">
        <w:rPr>
          <w:rFonts w:ascii="Times New Roman" w:hAnsi="Times New Roman" w:cs="Times New Roman"/>
          <w:color w:val="auto"/>
        </w:rPr>
        <w:softHyphen/>
        <w:t>ной жизни в различных социальных средах (школьной и семейной).</w:t>
      </w:r>
      <w:r w:rsidRPr="00BB4053">
        <w:rPr>
          <w:rFonts w:ascii="Times New Roman" w:hAnsi="Times New Roman" w:cs="Times New Roman"/>
          <w:bCs/>
          <w:color w:val="auto"/>
        </w:rPr>
        <w:t xml:space="preserve"> </w:t>
      </w:r>
      <w:proofErr w:type="gramStart"/>
      <w:r w:rsidRPr="00BB4053">
        <w:rPr>
          <w:rFonts w:ascii="Times New Roman" w:hAnsi="Times New Roman" w:cs="Times New Roman"/>
          <w:bCs/>
          <w:color w:val="auto"/>
        </w:rPr>
        <w:t>Ре</w:t>
      </w:r>
      <w:r w:rsidRPr="00BB4053">
        <w:rPr>
          <w:rFonts w:ascii="Times New Roman" w:hAnsi="Times New Roman" w:cs="Times New Roman"/>
          <w:bCs/>
          <w:color w:val="auto"/>
        </w:rPr>
        <w:softHyphen/>
        <w:t>зуль</w:t>
      </w:r>
      <w:r w:rsidRPr="00BB4053">
        <w:rPr>
          <w:rFonts w:ascii="Times New Roman" w:hAnsi="Times New Roman" w:cs="Times New Roman"/>
          <w:bCs/>
          <w:color w:val="auto"/>
        </w:rPr>
        <w:softHyphen/>
        <w:t>таты анализа должны быть представлены в форме удобных и понятных всем членам экспертной группы условных единицах: 0 баллов ― нет фиксируемой динамики; 1 балл ― минимальная динамика; 2 балла ― удовлетворительная динамика; 3 балла ― значительная динамика.</w:t>
      </w:r>
      <w:proofErr w:type="gramEnd"/>
      <w:r w:rsidRPr="00BB4053">
        <w:rPr>
          <w:rFonts w:ascii="Times New Roman" w:hAnsi="Times New Roman" w:cs="Times New Roman"/>
          <w:bCs/>
          <w:color w:val="auto"/>
        </w:rPr>
        <w:t xml:space="preserve"> Подобная оценка необходима эк</w:t>
      </w:r>
      <w:r w:rsidRPr="00BB4053">
        <w:rPr>
          <w:rFonts w:ascii="Times New Roman" w:hAnsi="Times New Roman" w:cs="Times New Roman"/>
          <w:bCs/>
          <w:color w:val="auto"/>
        </w:rPr>
        <w:softHyphen/>
        <w:t>с</w:t>
      </w:r>
      <w:r w:rsidRPr="00BB4053">
        <w:rPr>
          <w:rFonts w:ascii="Times New Roman" w:hAnsi="Times New Roman" w:cs="Times New Roman"/>
          <w:bCs/>
          <w:color w:val="auto"/>
        </w:rPr>
        <w:softHyphen/>
        <w:t>пер</w:t>
      </w:r>
      <w:r w:rsidRPr="00BB4053">
        <w:rPr>
          <w:rFonts w:ascii="Times New Roman" w:hAnsi="Times New Roman" w:cs="Times New Roman"/>
          <w:bCs/>
          <w:color w:val="auto"/>
        </w:rPr>
        <w:softHyphen/>
        <w:t>т</w:t>
      </w:r>
      <w:r w:rsidRPr="00BB4053">
        <w:rPr>
          <w:rFonts w:ascii="Times New Roman" w:hAnsi="Times New Roman" w:cs="Times New Roman"/>
          <w:bCs/>
          <w:color w:val="auto"/>
        </w:rPr>
        <w:softHyphen/>
        <w:t>ной группе для выработки ориентиров в описании динамики развития социальной (жиз</w:t>
      </w:r>
      <w:r w:rsidRPr="00BB4053">
        <w:rPr>
          <w:rFonts w:ascii="Times New Roman" w:hAnsi="Times New Roman" w:cs="Times New Roman"/>
          <w:bCs/>
          <w:color w:val="auto"/>
        </w:rPr>
        <w:softHyphen/>
        <w:t>нен</w:t>
      </w:r>
      <w:r w:rsidRPr="00BB4053">
        <w:rPr>
          <w:rFonts w:ascii="Times New Roman" w:hAnsi="Times New Roman" w:cs="Times New Roman"/>
          <w:bCs/>
          <w:color w:val="auto"/>
        </w:rPr>
        <w:softHyphen/>
        <w:t>ной) компетенции ребенка.</w:t>
      </w:r>
      <w:r w:rsidRPr="00BB4053">
        <w:rPr>
          <w:rFonts w:ascii="Times New Roman" w:hAnsi="Times New Roman" w:cs="Times New Roman"/>
          <w:color w:val="auto"/>
        </w:rPr>
        <w:t xml:space="preserve"> Результаты оценки личностных достижений за</w:t>
      </w:r>
      <w:r w:rsidRPr="00BB4053">
        <w:rPr>
          <w:rFonts w:ascii="Times New Roman" w:hAnsi="Times New Roman" w:cs="Times New Roman"/>
          <w:color w:val="auto"/>
        </w:rPr>
        <w:softHyphen/>
        <w:t>но</w:t>
      </w:r>
      <w:r w:rsidRPr="00BB4053">
        <w:rPr>
          <w:rFonts w:ascii="Times New Roman" w:hAnsi="Times New Roman" w:cs="Times New Roman"/>
          <w:color w:val="auto"/>
        </w:rPr>
        <w:softHyphen/>
        <w:t>сят</w:t>
      </w:r>
      <w:r w:rsidRPr="00BB4053">
        <w:rPr>
          <w:rFonts w:ascii="Times New Roman" w:hAnsi="Times New Roman" w:cs="Times New Roman"/>
          <w:color w:val="auto"/>
        </w:rPr>
        <w:softHyphen/>
        <w:t>ся в индивидуальную карту развития обучающегося (дневник наблюдений), что позволяет не толь</w:t>
      </w:r>
      <w:r w:rsidRPr="00BB4053">
        <w:rPr>
          <w:rFonts w:ascii="Times New Roman" w:hAnsi="Times New Roman" w:cs="Times New Roman"/>
          <w:color w:val="auto"/>
        </w:rPr>
        <w:softHyphen/>
        <w:t>ко представить полную картину динамики целостного развития ребенка, но и отследить наличие или отсутствие изменений по отдельным жизненным ком</w:t>
      </w:r>
      <w:r w:rsidRPr="00BB4053">
        <w:rPr>
          <w:rFonts w:ascii="Times New Roman" w:hAnsi="Times New Roman" w:cs="Times New Roman"/>
          <w:color w:val="auto"/>
        </w:rPr>
        <w:softHyphen/>
        <w:t>петенциям.</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Основной формой работы участников экспертной группы является </w:t>
      </w:r>
      <w:proofErr w:type="spellStart"/>
      <w:r w:rsidRPr="00BB4053">
        <w:rPr>
          <w:rFonts w:ascii="Times New Roman" w:hAnsi="Times New Roman" w:cs="Times New Roman"/>
          <w:color w:val="auto"/>
        </w:rPr>
        <w:t>психолого-медико-педагогический</w:t>
      </w:r>
      <w:proofErr w:type="spellEnd"/>
      <w:r w:rsidRPr="00BB4053">
        <w:rPr>
          <w:rFonts w:ascii="Times New Roman" w:hAnsi="Times New Roman" w:cs="Times New Roman"/>
          <w:color w:val="auto"/>
        </w:rPr>
        <w:t xml:space="preserve"> консилиум.</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На основе требований, сформулированных в Стандарте</w:t>
      </w:r>
      <w:r w:rsidRPr="00BB4053">
        <w:rPr>
          <w:rStyle w:val="a3"/>
          <w:rFonts w:ascii="Times New Roman" w:hAnsi="Times New Roman" w:cs="Times New Roman"/>
          <w:color w:val="auto"/>
        </w:rPr>
        <w:footnoteReference w:id="1"/>
      </w:r>
      <w:r w:rsidRPr="00BB4053">
        <w:rPr>
          <w:rFonts w:ascii="Times New Roman" w:hAnsi="Times New Roman" w:cs="Times New Roman"/>
          <w:color w:val="auto"/>
        </w:rPr>
        <w:t>, Организация разрабатывает программу оценки личностных результатов с учетом типологических и ин</w:t>
      </w:r>
      <w:r w:rsidRPr="00BB4053">
        <w:rPr>
          <w:rFonts w:ascii="Times New Roman" w:hAnsi="Times New Roman" w:cs="Times New Roman"/>
          <w:color w:val="auto"/>
        </w:rPr>
        <w:softHyphen/>
        <w:t>ди</w:t>
      </w:r>
      <w:r w:rsidRPr="00BB4053">
        <w:rPr>
          <w:rFonts w:ascii="Times New Roman" w:hAnsi="Times New Roman" w:cs="Times New Roman"/>
          <w:color w:val="auto"/>
        </w:rPr>
        <w:softHyphen/>
        <w:t>ви</w:t>
      </w:r>
      <w:r w:rsidRPr="00BB4053">
        <w:rPr>
          <w:rFonts w:ascii="Times New Roman" w:hAnsi="Times New Roman" w:cs="Times New Roman"/>
          <w:color w:val="auto"/>
        </w:rPr>
        <w:softHyphen/>
        <w:t>ду</w:t>
      </w:r>
      <w:r w:rsidRPr="00BB4053">
        <w:rPr>
          <w:rFonts w:ascii="Times New Roman" w:hAnsi="Times New Roman" w:cs="Times New Roman"/>
          <w:color w:val="auto"/>
        </w:rPr>
        <w:softHyphen/>
        <w:t>аль</w:t>
      </w:r>
      <w:r w:rsidRPr="00BB4053">
        <w:rPr>
          <w:rFonts w:ascii="Times New Roman" w:hAnsi="Times New Roman" w:cs="Times New Roman"/>
          <w:color w:val="auto"/>
        </w:rPr>
        <w:softHyphen/>
        <w:t>ных особенностей обучающихся, которая утверждается ло</w:t>
      </w:r>
      <w:r w:rsidRPr="00BB4053">
        <w:rPr>
          <w:rFonts w:ascii="Times New Roman" w:hAnsi="Times New Roman" w:cs="Times New Roman"/>
          <w:color w:val="auto"/>
        </w:rPr>
        <w:softHyphen/>
        <w:t>каль</w:t>
      </w:r>
      <w:r w:rsidRPr="00BB4053">
        <w:rPr>
          <w:rFonts w:ascii="Times New Roman" w:hAnsi="Times New Roman" w:cs="Times New Roman"/>
          <w:color w:val="auto"/>
        </w:rPr>
        <w:softHyphen/>
        <w:t>ными актами ор</w:t>
      </w:r>
      <w:r w:rsidRPr="00BB4053">
        <w:rPr>
          <w:rFonts w:ascii="Times New Roman" w:hAnsi="Times New Roman" w:cs="Times New Roman"/>
          <w:color w:val="auto"/>
        </w:rPr>
        <w:softHyphen/>
        <w:t>га</w:t>
      </w:r>
      <w:r w:rsidRPr="00BB4053">
        <w:rPr>
          <w:rFonts w:ascii="Times New Roman" w:hAnsi="Times New Roman" w:cs="Times New Roman"/>
          <w:color w:val="auto"/>
        </w:rPr>
        <w:softHyphen/>
        <w:t>ни</w:t>
      </w:r>
      <w:r w:rsidRPr="00BB4053">
        <w:rPr>
          <w:rFonts w:ascii="Times New Roman" w:hAnsi="Times New Roman" w:cs="Times New Roman"/>
          <w:color w:val="auto"/>
        </w:rPr>
        <w:softHyphen/>
        <w:t>за</w:t>
      </w:r>
      <w:r w:rsidRPr="00BB4053">
        <w:rPr>
          <w:rFonts w:ascii="Times New Roman" w:hAnsi="Times New Roman" w:cs="Times New Roman"/>
          <w:color w:val="auto"/>
        </w:rPr>
        <w:softHyphen/>
        <w:t>ции. Программа оценки включает:</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1) полный перечень личностных результатов, прописанных в тексте ФГОС, которые выступают в качестве критериев оценки социальной (жизненной) компетенции учащихся. Перечень этих результатов может быть самостоятельно расширен общеобразовательной организацией;</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2) перечень параметров и индикаторов оценки каждого результата. Пример представлен в таблице 1:</w:t>
      </w:r>
    </w:p>
    <w:p w:rsidR="005B5BE4" w:rsidRPr="00BB4053" w:rsidRDefault="005B5BE4" w:rsidP="00BB4053">
      <w:pPr>
        <w:spacing w:after="0" w:line="360" w:lineRule="auto"/>
        <w:ind w:firstLine="709"/>
        <w:jc w:val="center"/>
        <w:rPr>
          <w:rFonts w:ascii="Times New Roman" w:hAnsi="Times New Roman" w:cs="Times New Roman"/>
          <w:color w:val="auto"/>
        </w:rPr>
      </w:pPr>
      <w:r w:rsidRPr="00BB4053">
        <w:rPr>
          <w:rFonts w:ascii="Times New Roman" w:hAnsi="Times New Roman" w:cs="Times New Roman"/>
          <w:color w:val="auto"/>
        </w:rPr>
        <w:t>Таблица 1. Программа оценки личностных результатов</w:t>
      </w:r>
    </w:p>
    <w:tbl>
      <w:tblPr>
        <w:tblW w:w="0" w:type="auto"/>
        <w:tblInd w:w="-111" w:type="dxa"/>
        <w:tblLayout w:type="fixed"/>
        <w:tblLook w:val="0000"/>
      </w:tblPr>
      <w:tblGrid>
        <w:gridCol w:w="3190"/>
        <w:gridCol w:w="3190"/>
        <w:gridCol w:w="3201"/>
      </w:tblGrid>
      <w:tr w:rsidR="005B5BE4" w:rsidRPr="00BB4053">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Критерий</w:t>
            </w: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Параметры оценки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Индикаторы</w:t>
            </w:r>
          </w:p>
        </w:tc>
      </w:tr>
      <w:tr w:rsidR="005B5BE4" w:rsidRPr="00BB4053">
        <w:trPr>
          <w:trHeight w:val="854"/>
        </w:trPr>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 xml:space="preserve">Владение навыками коммуникации и принятыми ритуалами социального взаимодействия (т.е. самой формой поведения, его социальным рисунком), </w:t>
            </w:r>
            <w:r w:rsidRPr="00BB4053">
              <w:rPr>
                <w:rFonts w:ascii="Times New Roman" w:hAnsi="Times New Roman" w:cs="Times New Roman"/>
                <w:iCs/>
                <w:color w:val="auto"/>
              </w:rPr>
              <w:t>в том числе с использованием информационных технологий</w:t>
            </w:r>
          </w:p>
        </w:tc>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auto"/>
              </w:rPr>
              <w:t xml:space="preserve"> навыков коммуникации </w:t>
            </w:r>
            <w:proofErr w:type="gramStart"/>
            <w:r w:rsidRPr="00BB4053">
              <w:rPr>
                <w:rFonts w:ascii="Times New Roman" w:hAnsi="Times New Roman" w:cs="Times New Roman"/>
                <w:color w:val="auto"/>
              </w:rPr>
              <w:t>со</w:t>
            </w:r>
            <w:proofErr w:type="gramEnd"/>
            <w:r w:rsidRPr="00BB4053">
              <w:rPr>
                <w:rFonts w:ascii="Times New Roman" w:hAnsi="Times New Roman" w:cs="Times New Roman"/>
                <w:color w:val="auto"/>
              </w:rPr>
              <w:t xml:space="preserve"> взрос</w:t>
            </w:r>
            <w:r w:rsidRPr="00BB4053">
              <w:rPr>
                <w:rFonts w:ascii="Times New Roman" w:hAnsi="Times New Roman" w:cs="Times New Roman"/>
                <w:color w:val="auto"/>
              </w:rPr>
              <w:softHyphen/>
              <w:t>лы</w:t>
            </w:r>
            <w:r w:rsidRPr="00BB4053">
              <w:rPr>
                <w:rFonts w:ascii="Times New Roman" w:hAnsi="Times New Roman" w:cs="Times New Roman"/>
                <w:color w:val="auto"/>
              </w:rPr>
              <w:softHyphen/>
              <w:t>ми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инициировать и поддерживать ком</w:t>
            </w:r>
            <w:r w:rsidRPr="00BB4053">
              <w:rPr>
                <w:rFonts w:ascii="Times New Roman" w:hAnsi="Times New Roman" w:cs="Times New Roman"/>
                <w:color w:val="auto"/>
              </w:rPr>
              <w:softHyphen/>
              <w:t>му</w:t>
            </w:r>
            <w:r w:rsidRPr="00BB4053">
              <w:rPr>
                <w:rFonts w:ascii="Times New Roman" w:hAnsi="Times New Roman" w:cs="Times New Roman"/>
                <w:color w:val="auto"/>
              </w:rPr>
              <w:softHyphen/>
              <w:t>ни</w:t>
            </w:r>
            <w:r w:rsidRPr="00BB4053">
              <w:rPr>
                <w:rFonts w:ascii="Times New Roman" w:hAnsi="Times New Roman" w:cs="Times New Roman"/>
                <w:color w:val="auto"/>
              </w:rPr>
              <w:softHyphen/>
              <w:t>ка</w:t>
            </w:r>
            <w:r w:rsidRPr="00BB4053">
              <w:rPr>
                <w:rFonts w:ascii="Times New Roman" w:hAnsi="Times New Roman" w:cs="Times New Roman"/>
                <w:color w:val="auto"/>
              </w:rPr>
              <w:softHyphen/>
              <w:t>цию с взрослыми</w:t>
            </w:r>
          </w:p>
        </w:tc>
      </w:tr>
      <w:tr w:rsidR="005B5BE4" w:rsidRPr="00BB4053">
        <w:trPr>
          <w:trHeight w:val="839"/>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применять аде</w:t>
            </w:r>
            <w:r w:rsidRPr="00BB4053">
              <w:rPr>
                <w:rFonts w:ascii="Times New Roman" w:hAnsi="Times New Roman" w:cs="Times New Roman"/>
                <w:color w:val="auto"/>
              </w:rPr>
              <w:softHyphen/>
              <w:t>к</w:t>
            </w:r>
            <w:r w:rsidRPr="00BB4053">
              <w:rPr>
                <w:rFonts w:ascii="Times New Roman" w:hAnsi="Times New Roman" w:cs="Times New Roman"/>
                <w:color w:val="auto"/>
              </w:rPr>
              <w:softHyphen/>
              <w:t>ватные способы поведения в разных ситуациях</w:t>
            </w:r>
          </w:p>
        </w:tc>
      </w:tr>
      <w:tr w:rsidR="005B5BE4" w:rsidRPr="00BB4053">
        <w:trPr>
          <w:trHeight w:val="281"/>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 xml:space="preserve">способность обращаться за помощью </w:t>
            </w:r>
          </w:p>
        </w:tc>
      </w:tr>
      <w:tr w:rsidR="005B5BE4" w:rsidRPr="00BB4053">
        <w:trPr>
          <w:trHeight w:val="538"/>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auto"/>
              </w:rPr>
              <w:t xml:space="preserve"> навыков коммуникации со сверстниками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инициировать и поддерживать коммуникацию со сверс</w:t>
            </w:r>
            <w:r w:rsidRPr="00BB4053">
              <w:rPr>
                <w:rFonts w:ascii="Times New Roman" w:hAnsi="Times New Roman" w:cs="Times New Roman"/>
                <w:color w:val="auto"/>
              </w:rPr>
              <w:softHyphen/>
              <w:t>т</w:t>
            </w:r>
            <w:r w:rsidRPr="00BB4053">
              <w:rPr>
                <w:rFonts w:ascii="Times New Roman" w:hAnsi="Times New Roman" w:cs="Times New Roman"/>
                <w:color w:val="auto"/>
              </w:rPr>
              <w:softHyphen/>
              <w:t>ни</w:t>
            </w:r>
            <w:r w:rsidRPr="00BB4053">
              <w:rPr>
                <w:rFonts w:ascii="Times New Roman" w:hAnsi="Times New Roman" w:cs="Times New Roman"/>
                <w:color w:val="auto"/>
              </w:rPr>
              <w:softHyphen/>
              <w:t>ками</w:t>
            </w:r>
          </w:p>
        </w:tc>
      </w:tr>
      <w:tr w:rsidR="005B5BE4" w:rsidRPr="00BB4053">
        <w:trPr>
          <w:trHeight w:val="536"/>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применять аде</w:t>
            </w:r>
            <w:r w:rsidRPr="00BB4053">
              <w:rPr>
                <w:rFonts w:ascii="Times New Roman" w:hAnsi="Times New Roman" w:cs="Times New Roman"/>
                <w:color w:val="auto"/>
              </w:rPr>
              <w:softHyphen/>
              <w:t>к</w:t>
            </w:r>
            <w:r w:rsidRPr="00BB4053">
              <w:rPr>
                <w:rFonts w:ascii="Times New Roman" w:hAnsi="Times New Roman" w:cs="Times New Roman"/>
                <w:color w:val="auto"/>
              </w:rPr>
              <w:softHyphen/>
              <w:t xml:space="preserve">ватные способы поведения в </w:t>
            </w:r>
            <w:r w:rsidRPr="00BB4053">
              <w:rPr>
                <w:rFonts w:ascii="Times New Roman" w:hAnsi="Times New Roman" w:cs="Times New Roman"/>
                <w:color w:val="auto"/>
              </w:rPr>
              <w:lastRenderedPageBreak/>
              <w:t>разных ситуациях</w:t>
            </w:r>
          </w:p>
        </w:tc>
      </w:tr>
      <w:tr w:rsidR="005B5BE4" w:rsidRPr="00BB4053">
        <w:trPr>
          <w:trHeight w:val="536"/>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 xml:space="preserve">способность обращаться за помощью </w:t>
            </w:r>
          </w:p>
        </w:tc>
      </w:tr>
      <w:tr w:rsidR="005B5BE4" w:rsidRPr="00BB4053">
        <w:trPr>
          <w:trHeight w:val="1164"/>
        </w:trPr>
        <w:tc>
          <w:tcPr>
            <w:tcW w:w="3190" w:type="dxa"/>
            <w:vMerge/>
            <w:tcBorders>
              <w:top w:val="single" w:sz="4" w:space="0" w:color="000000"/>
              <w:left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владение средствами коммуникации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использовать разнообразные средства ко</w:t>
            </w:r>
            <w:r w:rsidRPr="00BB4053">
              <w:rPr>
                <w:rFonts w:ascii="Times New Roman" w:hAnsi="Times New Roman" w:cs="Times New Roman"/>
                <w:color w:val="auto"/>
              </w:rPr>
              <w:softHyphen/>
              <w:t>м</w:t>
            </w:r>
            <w:r w:rsidRPr="00BB4053">
              <w:rPr>
                <w:rFonts w:ascii="Times New Roman" w:hAnsi="Times New Roman" w:cs="Times New Roman"/>
                <w:color w:val="auto"/>
              </w:rPr>
              <w:softHyphen/>
              <w:t>муникации согласно ситу</w:t>
            </w:r>
            <w:r w:rsidRPr="00BB4053">
              <w:rPr>
                <w:rFonts w:ascii="Times New Roman" w:hAnsi="Times New Roman" w:cs="Times New Roman"/>
                <w:color w:val="auto"/>
              </w:rPr>
              <w:softHyphen/>
              <w:t>ации</w:t>
            </w:r>
          </w:p>
        </w:tc>
      </w:tr>
      <w:tr w:rsidR="005B5BE4" w:rsidRPr="00BB4053">
        <w:trPr>
          <w:trHeight w:val="298"/>
        </w:trPr>
        <w:tc>
          <w:tcPr>
            <w:tcW w:w="3190" w:type="dxa"/>
            <w:tcBorders>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адекватность применения ритуалов социального взаимодействия</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правильно при</w:t>
            </w:r>
            <w:r w:rsidRPr="00BB4053">
              <w:rPr>
                <w:rFonts w:ascii="Times New Roman" w:hAnsi="Times New Roman" w:cs="Times New Roman"/>
                <w:color w:val="auto"/>
              </w:rPr>
              <w:softHyphen/>
              <w:t>менить ритуалы социаль</w:t>
            </w:r>
            <w:r w:rsidRPr="00BB4053">
              <w:rPr>
                <w:rFonts w:ascii="Times New Roman" w:hAnsi="Times New Roman" w:cs="Times New Roman"/>
                <w:color w:val="auto"/>
              </w:rPr>
              <w:softHyphen/>
              <w:t>но</w:t>
            </w:r>
            <w:r w:rsidRPr="00BB4053">
              <w:rPr>
                <w:rFonts w:ascii="Times New Roman" w:hAnsi="Times New Roman" w:cs="Times New Roman"/>
                <w:color w:val="auto"/>
              </w:rPr>
              <w:softHyphen/>
              <w:t>го взаимодействия согласно ситуации</w:t>
            </w:r>
          </w:p>
        </w:tc>
      </w:tr>
    </w:tbl>
    <w:p w:rsidR="005B5BE4" w:rsidRPr="00BB4053" w:rsidRDefault="005B5BE4" w:rsidP="00BB4053">
      <w:pPr>
        <w:spacing w:after="0" w:line="360" w:lineRule="auto"/>
        <w:jc w:val="both"/>
        <w:rPr>
          <w:rFonts w:ascii="Times New Roman" w:hAnsi="Times New Roman" w:cs="Times New Roman"/>
          <w:color w:val="auto"/>
        </w:rPr>
      </w:pP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3) систему бальной оценки результатов;</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4) документы, в которых отражаются индивидуальные результаты каждого обучающегося (например, Карта индивидуальных достижений ученика) и результаты всего класса (например, Журнал итоговых достижений учащихся __ класса);</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5) материалы для проведения процедуры оценки личностных и результатов.</w:t>
      </w:r>
    </w:p>
    <w:p w:rsidR="005B5BE4" w:rsidRPr="00BB4053" w:rsidRDefault="005B5BE4" w:rsidP="00BB4053">
      <w:pPr>
        <w:spacing w:after="0" w:line="360" w:lineRule="auto"/>
        <w:ind w:firstLine="709"/>
        <w:jc w:val="both"/>
        <w:rPr>
          <w:rFonts w:ascii="Times New Roman" w:hAnsi="Times New Roman" w:cs="Times New Roman"/>
          <w:i/>
          <w:color w:val="auto"/>
        </w:rPr>
      </w:pPr>
      <w:r w:rsidRPr="00BB4053">
        <w:rPr>
          <w:rFonts w:ascii="Times New Roman" w:hAnsi="Times New Roman" w:cs="Times New Roman"/>
          <w:color w:val="auto"/>
        </w:rPr>
        <w:t>6) локальные акты Организации, регламентирующие все вопросы проведения оценки результатов.</w:t>
      </w:r>
    </w:p>
    <w:p w:rsidR="005B5BE4" w:rsidRPr="00BB4053" w:rsidRDefault="005B5BE4" w:rsidP="00BB4053">
      <w:pPr>
        <w:spacing w:after="0" w:line="360" w:lineRule="auto"/>
        <w:ind w:firstLine="709"/>
        <w:jc w:val="both"/>
        <w:rPr>
          <w:rFonts w:ascii="Times New Roman" w:hAnsi="Times New Roman" w:cs="Times New Roman"/>
          <w:bCs/>
          <w:color w:val="auto"/>
        </w:rPr>
      </w:pPr>
      <w:r w:rsidRPr="00BB4053">
        <w:rPr>
          <w:rFonts w:ascii="Times New Roman" w:hAnsi="Times New Roman" w:cs="Times New Roman"/>
          <w:i/>
          <w:color w:val="auto"/>
        </w:rPr>
        <w:t>Предметные результаты</w:t>
      </w:r>
      <w:r w:rsidRPr="00BB4053">
        <w:rPr>
          <w:rFonts w:ascii="Times New Roman" w:hAnsi="Times New Roman" w:cs="Times New Roman"/>
          <w:color w:val="auto"/>
        </w:rPr>
        <w:t xml:space="preserve"> связаны с овладением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содержанием каждой предметной области и характеризуют достижения обучающихся в усвоении знаний и умений, способность их применять в практической деятельности. </w:t>
      </w:r>
    </w:p>
    <w:p w:rsidR="005B5BE4" w:rsidRPr="00BB4053" w:rsidRDefault="005B5BE4" w:rsidP="00BB4053">
      <w:pPr>
        <w:spacing w:after="0" w:line="360" w:lineRule="auto"/>
        <w:ind w:firstLine="709"/>
        <w:jc w:val="both"/>
        <w:rPr>
          <w:rFonts w:ascii="Times New Roman" w:hAnsi="Times New Roman" w:cs="Times New Roman"/>
          <w:bCs/>
          <w:color w:val="auto"/>
        </w:rPr>
      </w:pPr>
      <w:proofErr w:type="gramStart"/>
      <w:r w:rsidRPr="00BB4053">
        <w:rPr>
          <w:rFonts w:ascii="Times New Roman" w:hAnsi="Times New Roman" w:cs="Times New Roman"/>
          <w:bCs/>
          <w:color w:val="auto"/>
        </w:rPr>
        <w:t>Оценку предметных результатов</w:t>
      </w:r>
      <w:r w:rsidRPr="00BB4053">
        <w:rPr>
          <w:rFonts w:ascii="Times New Roman" w:hAnsi="Times New Roman" w:cs="Times New Roman"/>
          <w:bCs/>
          <w:i/>
          <w:color w:val="auto"/>
        </w:rPr>
        <w:t xml:space="preserve"> </w:t>
      </w:r>
      <w:r w:rsidRPr="00BB4053">
        <w:rPr>
          <w:rFonts w:ascii="Times New Roman" w:hAnsi="Times New Roman" w:cs="Times New Roman"/>
          <w:bCs/>
          <w:color w:val="auto"/>
        </w:rPr>
        <w:t xml:space="preserve">целесообразно начинать со второго полугодия </w:t>
      </w:r>
      <w:r w:rsidRPr="00BB4053">
        <w:rPr>
          <w:rFonts w:ascii="Times New Roman" w:hAnsi="Times New Roman" w:cs="Times New Roman"/>
          <w:bCs/>
          <w:color w:val="auto"/>
          <w:lang w:val="en-US"/>
        </w:rPr>
        <w:t>II</w:t>
      </w:r>
      <w:r w:rsidRPr="00BB4053">
        <w:rPr>
          <w:rFonts w:ascii="Times New Roman" w:hAnsi="Times New Roman" w:cs="Times New Roman"/>
          <w:bCs/>
          <w:color w:val="auto"/>
        </w:rPr>
        <w:t>-го класса, т. е. в тот период, когда у обучающихся будут сформированы некоторые начальные навыки чтения, письма и счета.</w:t>
      </w:r>
      <w:proofErr w:type="gramEnd"/>
      <w:r w:rsidRPr="00BB4053">
        <w:rPr>
          <w:rFonts w:ascii="Times New Roman" w:hAnsi="Times New Roman" w:cs="Times New Roman"/>
          <w:bCs/>
          <w:color w:val="auto"/>
        </w:rPr>
        <w:t xml:space="preserve"> Кроме того, сама учебная деятельность для них будет привычной, и они смогут ее организовывать под руководством учителя</w:t>
      </w:r>
      <w:r w:rsidRPr="00BB4053">
        <w:rPr>
          <w:rStyle w:val="a3"/>
          <w:rFonts w:ascii="Times New Roman" w:hAnsi="Times New Roman" w:cs="Times New Roman"/>
          <w:bCs/>
          <w:color w:val="auto"/>
        </w:rPr>
        <w:footnoteReference w:id="2"/>
      </w:r>
      <w:r w:rsidRPr="00BB4053">
        <w:rPr>
          <w:rFonts w:ascii="Times New Roman" w:hAnsi="Times New Roman" w:cs="Times New Roman"/>
          <w:bCs/>
          <w:color w:val="auto"/>
        </w:rPr>
        <w:t xml:space="preserve">.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Cs/>
          <w:color w:val="auto"/>
        </w:rPr>
        <w:t>Во время обучения в первом подготовительном (</w:t>
      </w:r>
      <w:r w:rsidRPr="00BB4053">
        <w:rPr>
          <w:rFonts w:ascii="Times New Roman" w:hAnsi="Times New Roman" w:cs="Times New Roman"/>
          <w:bCs/>
          <w:color w:val="auto"/>
          <w:lang w:val="en-US"/>
        </w:rPr>
        <w:t>I</w:t>
      </w:r>
      <w:r w:rsidRPr="00BB4053">
        <w:rPr>
          <w:rFonts w:ascii="Times New Roman" w:hAnsi="Times New Roman" w:cs="Times New Roman"/>
          <w:bCs/>
          <w:color w:val="auto"/>
          <w:vertAlign w:val="superscript"/>
        </w:rPr>
        <w:t>1</w:t>
      </w:r>
      <w:r w:rsidRPr="00BB4053">
        <w:rPr>
          <w:rFonts w:ascii="Times New Roman" w:hAnsi="Times New Roman" w:cs="Times New Roman"/>
          <w:bCs/>
          <w:color w:val="auto"/>
        </w:rPr>
        <w:t xml:space="preserve">-м) и </w:t>
      </w:r>
      <w:r w:rsidRPr="00BB4053">
        <w:rPr>
          <w:rFonts w:ascii="Times New Roman" w:hAnsi="Times New Roman" w:cs="Times New Roman"/>
          <w:bCs/>
          <w:color w:val="auto"/>
          <w:lang w:val="en-US"/>
        </w:rPr>
        <w:t>I</w:t>
      </w:r>
      <w:r w:rsidRPr="00BB4053">
        <w:rPr>
          <w:rFonts w:ascii="Times New Roman" w:hAnsi="Times New Roman" w:cs="Times New Roman"/>
          <w:bCs/>
          <w:color w:val="auto"/>
        </w:rPr>
        <w:t xml:space="preserve">-м классах, а также в течение первого полугодия </w:t>
      </w:r>
      <w:r w:rsidRPr="00BB4053">
        <w:rPr>
          <w:rFonts w:ascii="Times New Roman" w:hAnsi="Times New Roman" w:cs="Times New Roman"/>
          <w:bCs/>
          <w:color w:val="auto"/>
          <w:lang w:val="en-US"/>
        </w:rPr>
        <w:t>II</w:t>
      </w:r>
      <w:r w:rsidRPr="00BB4053">
        <w:rPr>
          <w:rFonts w:ascii="Times New Roman" w:hAnsi="Times New Roman" w:cs="Times New Roman"/>
          <w:bCs/>
          <w:color w:val="auto"/>
        </w:rPr>
        <w:t>-го класса целесообразно всячески поощрять и стимулировать работу уче</w:t>
      </w:r>
      <w:r w:rsidRPr="00BB4053">
        <w:rPr>
          <w:rFonts w:ascii="Times New Roman" w:hAnsi="Times New Roman" w:cs="Times New Roman"/>
          <w:bCs/>
          <w:color w:val="auto"/>
        </w:rPr>
        <w:softHyphen/>
        <w:t>ников, используя только качественную оценку. При этом не является при</w:t>
      </w:r>
      <w:r w:rsidRPr="00BB4053">
        <w:rPr>
          <w:rFonts w:ascii="Times New Roman" w:hAnsi="Times New Roman" w:cs="Times New Roman"/>
          <w:bCs/>
          <w:color w:val="auto"/>
        </w:rPr>
        <w:softHyphen/>
        <w:t>н</w:t>
      </w:r>
      <w:r w:rsidRPr="00BB4053">
        <w:rPr>
          <w:rFonts w:ascii="Times New Roman" w:hAnsi="Times New Roman" w:cs="Times New Roman"/>
          <w:bCs/>
          <w:color w:val="auto"/>
        </w:rPr>
        <w:softHyphen/>
        <w:t>ци</w:t>
      </w:r>
      <w:r w:rsidRPr="00BB4053">
        <w:rPr>
          <w:rFonts w:ascii="Times New Roman" w:hAnsi="Times New Roman" w:cs="Times New Roman"/>
          <w:bCs/>
          <w:color w:val="auto"/>
        </w:rPr>
        <w:softHyphen/>
        <w:t>пи</w:t>
      </w:r>
      <w:r w:rsidRPr="00BB4053">
        <w:rPr>
          <w:rFonts w:ascii="Times New Roman" w:hAnsi="Times New Roman" w:cs="Times New Roman"/>
          <w:bCs/>
          <w:color w:val="auto"/>
        </w:rPr>
        <w:softHyphen/>
        <w:t xml:space="preserve">ально важным, насколько </w:t>
      </w:r>
      <w:proofErr w:type="gramStart"/>
      <w:r w:rsidRPr="00BB4053">
        <w:rPr>
          <w:rFonts w:ascii="Times New Roman" w:hAnsi="Times New Roman" w:cs="Times New Roman"/>
          <w:bCs/>
          <w:color w:val="auto"/>
        </w:rPr>
        <w:t>обучающийся</w:t>
      </w:r>
      <w:proofErr w:type="gramEnd"/>
      <w:r w:rsidRPr="00BB4053">
        <w:rPr>
          <w:rFonts w:ascii="Times New Roman" w:hAnsi="Times New Roman" w:cs="Times New Roman"/>
          <w:bCs/>
          <w:color w:val="auto"/>
        </w:rPr>
        <w:t xml:space="preserve"> продвигается в освоении того или иного учебного предмета. На этом этапе обучения центральным результатом является появление значимых предпосылок учебной де</w:t>
      </w:r>
      <w:r w:rsidRPr="00BB4053">
        <w:rPr>
          <w:rFonts w:ascii="Times New Roman" w:hAnsi="Times New Roman" w:cs="Times New Roman"/>
          <w:bCs/>
          <w:color w:val="auto"/>
        </w:rPr>
        <w:softHyphen/>
        <w:t>я</w:t>
      </w:r>
      <w:r w:rsidRPr="00BB4053">
        <w:rPr>
          <w:rFonts w:ascii="Times New Roman" w:hAnsi="Times New Roman" w:cs="Times New Roman"/>
          <w:bCs/>
          <w:color w:val="auto"/>
        </w:rPr>
        <w:softHyphen/>
        <w:t>тель</w:t>
      </w:r>
      <w:r w:rsidRPr="00BB4053">
        <w:rPr>
          <w:rFonts w:ascii="Times New Roman" w:hAnsi="Times New Roman" w:cs="Times New Roman"/>
          <w:bCs/>
          <w:color w:val="auto"/>
        </w:rPr>
        <w:softHyphen/>
        <w:t>нос</w:t>
      </w:r>
      <w:r w:rsidRPr="00BB4053">
        <w:rPr>
          <w:rFonts w:ascii="Times New Roman" w:hAnsi="Times New Roman" w:cs="Times New Roman"/>
          <w:bCs/>
          <w:color w:val="auto"/>
        </w:rPr>
        <w:softHyphen/>
        <w:t>ти, одной из которых является способность ее осуществления не только под прямым и непосредственным руководством и ко</w:t>
      </w:r>
      <w:r w:rsidRPr="00BB4053">
        <w:rPr>
          <w:rFonts w:ascii="Times New Roman" w:hAnsi="Times New Roman" w:cs="Times New Roman"/>
          <w:bCs/>
          <w:color w:val="auto"/>
        </w:rPr>
        <w:softHyphen/>
        <w:t>н</w:t>
      </w:r>
      <w:r w:rsidRPr="00BB4053">
        <w:rPr>
          <w:rFonts w:ascii="Times New Roman" w:hAnsi="Times New Roman" w:cs="Times New Roman"/>
          <w:bCs/>
          <w:color w:val="auto"/>
        </w:rPr>
        <w:softHyphen/>
        <w:t>т</w:t>
      </w:r>
      <w:r w:rsidRPr="00BB4053">
        <w:rPr>
          <w:rFonts w:ascii="Times New Roman" w:hAnsi="Times New Roman" w:cs="Times New Roman"/>
          <w:bCs/>
          <w:color w:val="auto"/>
        </w:rPr>
        <w:softHyphen/>
        <w:t>ро</w:t>
      </w:r>
      <w:r w:rsidRPr="00BB4053">
        <w:rPr>
          <w:rFonts w:ascii="Times New Roman" w:hAnsi="Times New Roman" w:cs="Times New Roman"/>
          <w:bCs/>
          <w:color w:val="auto"/>
        </w:rPr>
        <w:softHyphen/>
        <w:t xml:space="preserve">лем учителя, но и с определенной долей самостоятельности во взаимодействии с учителем и одноклассниками.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В целом оценка достижения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с умственной отсталостью пред</w:t>
      </w:r>
      <w:r w:rsidRPr="00BB4053">
        <w:rPr>
          <w:rFonts w:ascii="Times New Roman" w:hAnsi="Times New Roman" w:cs="Times New Roman"/>
          <w:color w:val="auto"/>
        </w:rPr>
        <w:softHyphen/>
        <w:t>метных результатов должна базироваться на принципах ин</w:t>
      </w:r>
      <w:r w:rsidRPr="00BB4053">
        <w:rPr>
          <w:rFonts w:ascii="Times New Roman" w:hAnsi="Times New Roman" w:cs="Times New Roman"/>
          <w:color w:val="auto"/>
        </w:rPr>
        <w:softHyphen/>
        <w:t>ди</w:t>
      </w:r>
      <w:r w:rsidRPr="00BB4053">
        <w:rPr>
          <w:rFonts w:ascii="Times New Roman" w:hAnsi="Times New Roman" w:cs="Times New Roman"/>
          <w:color w:val="auto"/>
        </w:rPr>
        <w:softHyphen/>
        <w:t>ви</w:t>
      </w:r>
      <w:r w:rsidRPr="00BB4053">
        <w:rPr>
          <w:rFonts w:ascii="Times New Roman" w:hAnsi="Times New Roman" w:cs="Times New Roman"/>
          <w:color w:val="auto"/>
        </w:rPr>
        <w:softHyphen/>
        <w:t>ду</w:t>
      </w:r>
      <w:r w:rsidRPr="00BB4053">
        <w:rPr>
          <w:rFonts w:ascii="Times New Roman" w:hAnsi="Times New Roman" w:cs="Times New Roman"/>
          <w:color w:val="auto"/>
        </w:rPr>
        <w:softHyphen/>
        <w:t>аль</w:t>
      </w:r>
      <w:r w:rsidRPr="00BB4053">
        <w:rPr>
          <w:rFonts w:ascii="Times New Roman" w:hAnsi="Times New Roman" w:cs="Times New Roman"/>
          <w:color w:val="auto"/>
        </w:rPr>
        <w:softHyphen/>
        <w:t>но</w:t>
      </w:r>
      <w:r w:rsidRPr="00BB4053">
        <w:rPr>
          <w:rFonts w:ascii="Times New Roman" w:hAnsi="Times New Roman" w:cs="Times New Roman"/>
          <w:color w:val="auto"/>
        </w:rPr>
        <w:softHyphen/>
        <w:t xml:space="preserve">го и дифференцированного подходов. Усвоенные </w:t>
      </w:r>
      <w:proofErr w:type="gramStart"/>
      <w:r w:rsidRPr="00BB4053">
        <w:rPr>
          <w:rFonts w:ascii="Times New Roman" w:hAnsi="Times New Roman" w:cs="Times New Roman"/>
          <w:color w:val="auto"/>
        </w:rPr>
        <w:t>обу</w:t>
      </w:r>
      <w:r w:rsidRPr="00BB4053">
        <w:rPr>
          <w:rFonts w:ascii="Times New Roman" w:hAnsi="Times New Roman" w:cs="Times New Roman"/>
          <w:color w:val="auto"/>
        </w:rPr>
        <w:softHyphen/>
        <w:t>ча</w:t>
      </w:r>
      <w:r w:rsidRPr="00BB4053">
        <w:rPr>
          <w:rFonts w:ascii="Times New Roman" w:hAnsi="Times New Roman" w:cs="Times New Roman"/>
          <w:color w:val="auto"/>
        </w:rPr>
        <w:softHyphen/>
        <w:t>ющимися</w:t>
      </w:r>
      <w:proofErr w:type="gramEnd"/>
      <w:r w:rsidRPr="00BB4053">
        <w:rPr>
          <w:rFonts w:ascii="Times New Roman" w:hAnsi="Times New Roman" w:cs="Times New Roman"/>
          <w:color w:val="auto"/>
        </w:rPr>
        <w:t xml:space="preserve"> даже незначительные по объему и эле</w:t>
      </w:r>
      <w:r w:rsidRPr="00BB4053">
        <w:rPr>
          <w:rFonts w:ascii="Times New Roman" w:hAnsi="Times New Roman" w:cs="Times New Roman"/>
          <w:color w:val="auto"/>
        </w:rPr>
        <w:softHyphen/>
        <w:t>мен</w:t>
      </w:r>
      <w:r w:rsidRPr="00BB4053">
        <w:rPr>
          <w:rFonts w:ascii="Times New Roman" w:hAnsi="Times New Roman" w:cs="Times New Roman"/>
          <w:color w:val="auto"/>
        </w:rPr>
        <w:softHyphen/>
        <w:t>тарные по содержанию знания и умения должны выполнять кор</w:t>
      </w:r>
      <w:r w:rsidRPr="00BB4053">
        <w:rPr>
          <w:rFonts w:ascii="Times New Roman" w:hAnsi="Times New Roman" w:cs="Times New Roman"/>
          <w:color w:val="auto"/>
        </w:rPr>
        <w:softHyphen/>
        <w:t>рек</w:t>
      </w:r>
      <w:r w:rsidRPr="00BB4053">
        <w:rPr>
          <w:rFonts w:ascii="Times New Roman" w:hAnsi="Times New Roman" w:cs="Times New Roman"/>
          <w:color w:val="auto"/>
        </w:rPr>
        <w:softHyphen/>
        <w:t>ци</w:t>
      </w:r>
      <w:r w:rsidRPr="00BB4053">
        <w:rPr>
          <w:rFonts w:ascii="Times New Roman" w:hAnsi="Times New Roman" w:cs="Times New Roman"/>
          <w:color w:val="auto"/>
        </w:rPr>
        <w:softHyphen/>
        <w:t>он</w:t>
      </w:r>
      <w:r w:rsidRPr="00BB4053">
        <w:rPr>
          <w:rFonts w:ascii="Times New Roman" w:hAnsi="Times New Roman" w:cs="Times New Roman"/>
          <w:color w:val="auto"/>
        </w:rPr>
        <w:softHyphen/>
        <w:t>но-раз</w:t>
      </w:r>
      <w:r w:rsidRPr="00BB4053">
        <w:rPr>
          <w:rFonts w:ascii="Times New Roman" w:hAnsi="Times New Roman" w:cs="Times New Roman"/>
          <w:color w:val="auto"/>
        </w:rPr>
        <w:softHyphen/>
        <w:t>ви</w:t>
      </w:r>
      <w:r w:rsidRPr="00BB4053">
        <w:rPr>
          <w:rFonts w:ascii="Times New Roman" w:hAnsi="Times New Roman" w:cs="Times New Roman"/>
          <w:color w:val="auto"/>
        </w:rPr>
        <w:softHyphen/>
        <w:t>ва</w:t>
      </w:r>
      <w:r w:rsidRPr="00BB4053">
        <w:rPr>
          <w:rFonts w:ascii="Times New Roman" w:hAnsi="Times New Roman" w:cs="Times New Roman"/>
          <w:color w:val="auto"/>
        </w:rPr>
        <w:softHyphen/>
        <w:t>ю</w:t>
      </w:r>
      <w:r w:rsidRPr="00BB4053">
        <w:rPr>
          <w:rFonts w:ascii="Times New Roman" w:hAnsi="Times New Roman" w:cs="Times New Roman"/>
          <w:color w:val="auto"/>
        </w:rPr>
        <w:softHyphen/>
        <w:t xml:space="preserve">щую функцию, </w:t>
      </w:r>
      <w:r w:rsidRPr="00BB4053">
        <w:rPr>
          <w:rFonts w:ascii="Times New Roman" w:hAnsi="Times New Roman" w:cs="Times New Roman"/>
          <w:color w:val="auto"/>
        </w:rPr>
        <w:lastRenderedPageBreak/>
        <w:t>поскольку они играют определенную роль в становлении лич</w:t>
      </w:r>
      <w:r w:rsidRPr="00BB4053">
        <w:rPr>
          <w:rFonts w:ascii="Times New Roman" w:hAnsi="Times New Roman" w:cs="Times New Roman"/>
          <w:color w:val="auto"/>
        </w:rPr>
        <w:softHyphen/>
        <w:t>нос</w:t>
      </w:r>
      <w:r w:rsidRPr="00BB4053">
        <w:rPr>
          <w:rFonts w:ascii="Times New Roman" w:hAnsi="Times New Roman" w:cs="Times New Roman"/>
          <w:color w:val="auto"/>
        </w:rPr>
        <w:softHyphen/>
        <w:t xml:space="preserve">ти ученика и овладении им социальным опытом.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Для преодоления формального подхода в оценивании предметных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 xml:space="preserve">татов освоения АООП </w:t>
      </w:r>
      <w:proofErr w:type="gramStart"/>
      <w:r w:rsidRPr="00BB4053">
        <w:rPr>
          <w:rFonts w:ascii="Times New Roman" w:hAnsi="Times New Roman" w:cs="Times New Roman"/>
          <w:color w:val="auto"/>
        </w:rPr>
        <w:t>обуча</w:t>
      </w:r>
      <w:r w:rsidRPr="00BB4053">
        <w:rPr>
          <w:rFonts w:ascii="Times New Roman" w:hAnsi="Times New Roman" w:cs="Times New Roman"/>
          <w:color w:val="auto"/>
        </w:rPr>
        <w:softHyphen/>
        <w:t>ю</w:t>
      </w:r>
      <w:r w:rsidRPr="00BB4053">
        <w:rPr>
          <w:rFonts w:ascii="Times New Roman" w:hAnsi="Times New Roman" w:cs="Times New Roman"/>
          <w:color w:val="auto"/>
        </w:rPr>
        <w:softHyphen/>
        <w:t>щи</w:t>
      </w:r>
      <w:r w:rsidRPr="00BB4053">
        <w:rPr>
          <w:rFonts w:ascii="Times New Roman" w:hAnsi="Times New Roman" w:cs="Times New Roman"/>
          <w:color w:val="auto"/>
        </w:rPr>
        <w:softHyphen/>
        <w:t>мися</w:t>
      </w:r>
      <w:proofErr w:type="gramEnd"/>
      <w:r w:rsidRPr="00BB4053">
        <w:rPr>
          <w:rFonts w:ascii="Times New Roman" w:hAnsi="Times New Roman" w:cs="Times New Roman"/>
          <w:color w:val="auto"/>
        </w:rPr>
        <w:t xml:space="preserve"> с умственной отсталостью необходимо, что</w:t>
      </w:r>
      <w:r w:rsidRPr="00BB4053">
        <w:rPr>
          <w:rFonts w:ascii="Times New Roman" w:hAnsi="Times New Roman" w:cs="Times New Roman"/>
          <w:color w:val="auto"/>
        </w:rPr>
        <w:softHyphen/>
        <w:t>бы балльная оценка свидетельствовала о качестве ус</w:t>
      </w:r>
      <w:r w:rsidRPr="00BB4053">
        <w:rPr>
          <w:rFonts w:ascii="Times New Roman" w:hAnsi="Times New Roman" w:cs="Times New Roman"/>
          <w:color w:val="auto"/>
        </w:rPr>
        <w:softHyphen/>
        <w:t>во</w:t>
      </w:r>
      <w:r w:rsidRPr="00BB4053">
        <w:rPr>
          <w:rFonts w:ascii="Times New Roman" w:hAnsi="Times New Roman" w:cs="Times New Roman"/>
          <w:color w:val="auto"/>
        </w:rPr>
        <w:softHyphen/>
        <w:t xml:space="preserve">енных знаний. В связи с этим основными критериями оценки планируемых результатов являются следующие: соответствие / несоответствие науке и практике; полнота и надежность усвоения; самостоятельность применения усвоенных знаний.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Таким образом, ус</w:t>
      </w:r>
      <w:r w:rsidRPr="00BB4053">
        <w:rPr>
          <w:rFonts w:ascii="Times New Roman" w:hAnsi="Times New Roman" w:cs="Times New Roman"/>
          <w:color w:val="auto"/>
        </w:rPr>
        <w:softHyphen/>
        <w:t>во</w:t>
      </w:r>
      <w:r w:rsidRPr="00BB4053">
        <w:rPr>
          <w:rFonts w:ascii="Times New Roman" w:hAnsi="Times New Roman" w:cs="Times New Roman"/>
          <w:color w:val="auto"/>
        </w:rPr>
        <w:softHyphen/>
        <w:t>енные предметные ре</w:t>
      </w:r>
      <w:r w:rsidRPr="00BB4053">
        <w:rPr>
          <w:rFonts w:ascii="Times New Roman" w:hAnsi="Times New Roman" w:cs="Times New Roman"/>
          <w:color w:val="auto"/>
        </w:rPr>
        <w:softHyphen/>
        <w:t>зультаты могут быть оценены с точки зрения до</w:t>
      </w:r>
      <w:r w:rsidRPr="00BB4053">
        <w:rPr>
          <w:rFonts w:ascii="Times New Roman" w:hAnsi="Times New Roman" w:cs="Times New Roman"/>
          <w:color w:val="auto"/>
        </w:rPr>
        <w:softHyphen/>
        <w:t>сто</w:t>
      </w:r>
      <w:r w:rsidRPr="00BB4053">
        <w:rPr>
          <w:rFonts w:ascii="Times New Roman" w:hAnsi="Times New Roman" w:cs="Times New Roman"/>
          <w:color w:val="auto"/>
        </w:rPr>
        <w:softHyphen/>
        <w:t>вер</w:t>
      </w:r>
      <w:r w:rsidRPr="00BB4053">
        <w:rPr>
          <w:rFonts w:ascii="Times New Roman" w:hAnsi="Times New Roman" w:cs="Times New Roman"/>
          <w:color w:val="auto"/>
        </w:rPr>
        <w:softHyphen/>
        <w:t>нос</w:t>
      </w:r>
      <w:r w:rsidRPr="00BB4053">
        <w:rPr>
          <w:rFonts w:ascii="Times New Roman" w:hAnsi="Times New Roman" w:cs="Times New Roman"/>
          <w:color w:val="auto"/>
        </w:rPr>
        <w:softHyphen/>
        <w:t>ти как «верные» или «неверные». Критерий «верно» / «неверно» (правильность выполнения задания) сви</w:t>
      </w:r>
      <w:r w:rsidRPr="00BB4053">
        <w:rPr>
          <w:rFonts w:ascii="Times New Roman" w:hAnsi="Times New Roman" w:cs="Times New Roman"/>
          <w:color w:val="auto"/>
        </w:rPr>
        <w:softHyphen/>
        <w:t>детельствует о частотности допущения тех или иных ошибок, возможных при</w:t>
      </w:r>
      <w:r w:rsidRPr="00BB4053">
        <w:rPr>
          <w:rFonts w:ascii="Times New Roman" w:hAnsi="Times New Roman" w:cs="Times New Roman"/>
          <w:color w:val="auto"/>
        </w:rPr>
        <w:softHyphen/>
        <w:t>чинах их появления, способах их предупреждения или пре</w:t>
      </w:r>
      <w:r w:rsidRPr="00BB4053">
        <w:rPr>
          <w:rFonts w:ascii="Times New Roman" w:hAnsi="Times New Roman" w:cs="Times New Roman"/>
          <w:color w:val="auto"/>
        </w:rPr>
        <w:softHyphen/>
        <w:t>о</w:t>
      </w:r>
      <w:r w:rsidRPr="00BB4053">
        <w:rPr>
          <w:rFonts w:ascii="Times New Roman" w:hAnsi="Times New Roman" w:cs="Times New Roman"/>
          <w:color w:val="auto"/>
        </w:rPr>
        <w:softHyphen/>
        <w:t>до</w:t>
      </w:r>
      <w:r w:rsidRPr="00BB4053">
        <w:rPr>
          <w:rFonts w:ascii="Times New Roman" w:hAnsi="Times New Roman" w:cs="Times New Roman"/>
          <w:color w:val="auto"/>
        </w:rPr>
        <w:softHyphen/>
        <w:t>ле</w:t>
      </w:r>
      <w:r w:rsidRPr="00BB4053">
        <w:rPr>
          <w:rFonts w:ascii="Times New Roman" w:hAnsi="Times New Roman" w:cs="Times New Roman"/>
          <w:color w:val="auto"/>
        </w:rPr>
        <w:softHyphen/>
        <w:t>ния. По критерию полноты предметные результаты могут оцениваться как полные, частично полные и неполные. Самостоятельность выполнения заданий оценивается с позиции наличия / отсутствия помощи и ее видов: задание выполнено полностью самостоятельно; выполнено по словесной инструкции; выполнено с опорой на образец; задание не выполнено при оказании различных видов помощи.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Результаты овладения АООП выявляются в ходе выполнения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разных видов заданий, требующих верного решения:</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по способу предъявления (устные, письменные, практические);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по характеру выполнения (репродуктивные, продуктивные, творческие).</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Чем больше верно выполненных заданий к общему объему, тем выше по</w:t>
      </w:r>
      <w:r w:rsidRPr="00BB4053">
        <w:rPr>
          <w:rFonts w:ascii="Times New Roman" w:hAnsi="Times New Roman" w:cs="Times New Roman"/>
          <w:color w:val="auto"/>
        </w:rPr>
        <w:softHyphen/>
        <w:t>казатель надежности полученных результатов, что дает основание оце</w:t>
      </w:r>
      <w:r w:rsidRPr="00BB4053">
        <w:rPr>
          <w:rFonts w:ascii="Times New Roman" w:hAnsi="Times New Roman" w:cs="Times New Roman"/>
          <w:color w:val="auto"/>
        </w:rPr>
        <w:softHyphen/>
        <w:t>ни</w:t>
      </w:r>
      <w:r w:rsidRPr="00BB4053">
        <w:rPr>
          <w:rFonts w:ascii="Times New Roman" w:hAnsi="Times New Roman" w:cs="Times New Roman"/>
          <w:color w:val="auto"/>
        </w:rPr>
        <w:softHyphen/>
        <w:t>вать их как «удовлетворительные», «хорошие», «очень хорошие» (отличные).</w:t>
      </w:r>
    </w:p>
    <w:p w:rsidR="005B5BE4" w:rsidRPr="00BB4053" w:rsidRDefault="005B5BE4" w:rsidP="00BB4053">
      <w:pPr>
        <w:pStyle w:val="aff"/>
        <w:spacing w:line="360" w:lineRule="auto"/>
        <w:ind w:firstLine="454"/>
        <w:rPr>
          <w:rFonts w:ascii="Times New Roman" w:hAnsi="Times New Roman" w:cs="Times New Roman"/>
          <w:color w:val="auto"/>
          <w:sz w:val="22"/>
          <w:szCs w:val="22"/>
        </w:rPr>
      </w:pPr>
      <w:r w:rsidRPr="00BB4053">
        <w:rPr>
          <w:rFonts w:ascii="Times New Roman" w:hAnsi="Times New Roman" w:cs="Times New Roman"/>
          <w:color w:val="auto"/>
          <w:sz w:val="22"/>
          <w:szCs w:val="22"/>
        </w:rPr>
        <w:t>В текущей оценочной деятельности целесообразно соотносить результаты, продемонстрированные учеником, с оценками типа:</w:t>
      </w:r>
    </w:p>
    <w:p w:rsidR="005B5BE4" w:rsidRPr="00BB4053" w:rsidRDefault="005B5BE4" w:rsidP="00BB4053">
      <w:pPr>
        <w:pStyle w:val="aff0"/>
        <w:spacing w:line="360" w:lineRule="auto"/>
        <w:ind w:firstLine="454"/>
        <w:rPr>
          <w:rFonts w:ascii="Times New Roman" w:hAnsi="Times New Roman" w:cs="Times New Roman"/>
          <w:color w:val="auto"/>
          <w:sz w:val="22"/>
          <w:szCs w:val="22"/>
        </w:rPr>
      </w:pPr>
      <w:r w:rsidRPr="00BB4053">
        <w:rPr>
          <w:rFonts w:ascii="Times New Roman" w:hAnsi="Times New Roman" w:cs="Times New Roman"/>
          <w:color w:val="auto"/>
          <w:sz w:val="22"/>
          <w:szCs w:val="22"/>
        </w:rPr>
        <w:t xml:space="preserve"> «удовлетворительно» (зачёт), если обучающиеся верно выполняют от 35% до 50% заданий;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«хорошо» ― от 51% до 65% заданий.</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«очень хорошо» (отлично) свыше 65%.</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Такой подход не исключает возможности использования традиционной системы отметок по 5</w:t>
      </w:r>
      <w:r w:rsidRPr="00BB4053">
        <w:rPr>
          <w:rFonts w:ascii="Times New Roman" w:hAnsi="Times New Roman" w:cs="Times New Roman"/>
          <w:color w:val="auto"/>
        </w:rPr>
        <w:noBreakHyphen/>
        <w:t>балльной шкале, однако требует уточнения и переосмыс</w:t>
      </w:r>
      <w:r w:rsidRPr="00BB4053">
        <w:rPr>
          <w:rFonts w:ascii="Times New Roman" w:hAnsi="Times New Roman" w:cs="Times New Roman"/>
          <w:color w:val="auto"/>
        </w:rPr>
        <w:softHyphen/>
        <w:t>ления их наполнения. В любом с</w:t>
      </w:r>
      <w:r w:rsidR="00912D8C" w:rsidRPr="00BB4053">
        <w:rPr>
          <w:rFonts w:ascii="Times New Roman" w:hAnsi="Times New Roman" w:cs="Times New Roman"/>
          <w:color w:val="auto"/>
        </w:rPr>
        <w:t>лучае, при оценке итоговых пред</w:t>
      </w:r>
      <w:r w:rsidRPr="00BB4053">
        <w:rPr>
          <w:rFonts w:ascii="Times New Roman" w:hAnsi="Times New Roman" w:cs="Times New Roman"/>
          <w:color w:val="auto"/>
        </w:rPr>
        <w:t>мет</w:t>
      </w:r>
      <w:r w:rsidRPr="00BB4053">
        <w:rPr>
          <w:rFonts w:ascii="Times New Roman" w:hAnsi="Times New Roman" w:cs="Times New Roman"/>
          <w:color w:val="auto"/>
        </w:rPr>
        <w:softHyphen/>
        <w:t>ных результатов следует из всего спектра оценок выбирать такие, которые сти</w:t>
      </w:r>
      <w:r w:rsidRPr="00BB4053">
        <w:rPr>
          <w:rFonts w:ascii="Times New Roman" w:hAnsi="Times New Roman" w:cs="Times New Roman"/>
          <w:color w:val="auto"/>
        </w:rPr>
        <w:softHyphen/>
        <w:t>мулировали бы учебную и практическую деятельность обучающегося, ока</w:t>
      </w:r>
      <w:r w:rsidRPr="00BB4053">
        <w:rPr>
          <w:rFonts w:ascii="Times New Roman" w:hAnsi="Times New Roman" w:cs="Times New Roman"/>
          <w:color w:val="auto"/>
        </w:rPr>
        <w:softHyphen/>
        <w:t>зывали бы положительное влияние на формирование жизненных компетен</w:t>
      </w:r>
      <w:r w:rsidRPr="00BB4053">
        <w:rPr>
          <w:rFonts w:ascii="Times New Roman" w:hAnsi="Times New Roman" w:cs="Times New Roman"/>
          <w:color w:val="auto"/>
        </w:rPr>
        <w:softHyphen/>
        <w:t>ций.</w:t>
      </w:r>
    </w:p>
    <w:p w:rsidR="005B5BE4" w:rsidRPr="00BB4053" w:rsidRDefault="005B5BE4" w:rsidP="00BB4053">
      <w:pPr>
        <w:spacing w:after="0" w:line="360" w:lineRule="auto"/>
        <w:ind w:firstLine="709"/>
        <w:jc w:val="both"/>
        <w:rPr>
          <w:rFonts w:ascii="Times New Roman" w:hAnsi="Times New Roman" w:cs="Times New Roman"/>
          <w:bCs/>
        </w:rPr>
      </w:pPr>
      <w:r w:rsidRPr="00BB4053">
        <w:rPr>
          <w:rFonts w:ascii="Times New Roman" w:hAnsi="Times New Roman" w:cs="Times New Roman"/>
          <w:color w:val="auto"/>
        </w:rPr>
        <w:t>Согласно требованиям Стандарта по завершению реализации АООП проводится итоговая аттестация в форме двух испытаний:</w:t>
      </w:r>
    </w:p>
    <w:p w:rsidR="005B5BE4" w:rsidRPr="00BB4053" w:rsidRDefault="005B5BE4" w:rsidP="00BB4053">
      <w:pPr>
        <w:pStyle w:val="Standard"/>
        <w:spacing w:line="360" w:lineRule="auto"/>
        <w:ind w:firstLine="709"/>
        <w:jc w:val="both"/>
        <w:rPr>
          <w:rFonts w:ascii="Times New Roman" w:hAnsi="Times New Roman" w:cs="Times New Roman"/>
          <w:bCs/>
          <w:sz w:val="22"/>
          <w:szCs w:val="22"/>
        </w:rPr>
      </w:pPr>
      <w:r w:rsidRPr="00BB4053">
        <w:rPr>
          <w:rFonts w:ascii="Times New Roman" w:hAnsi="Times New Roman" w:cs="Times New Roman"/>
          <w:bCs/>
          <w:sz w:val="22"/>
          <w:szCs w:val="22"/>
        </w:rPr>
        <w:t>первое ― предполагает комплексную оценку предметных результатов усвоения обучающимися русского языка, чтения (литературного чтения), математики и основ социальной жизни;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Cs/>
        </w:rPr>
        <w:t>второе ― направлено на оценку знаний и умений по выбранному профилю труда.</w:t>
      </w:r>
      <w:r w:rsidRPr="00BB4053">
        <w:rPr>
          <w:rFonts w:ascii="Times New Roman" w:hAnsi="Times New Roman" w:cs="Times New Roman"/>
          <w:color w:val="auto"/>
        </w:rPr>
        <w:t xml:space="preserve">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lastRenderedPageBreak/>
        <w:t xml:space="preserve">Организация самостоятельно разрабатывает содержание и процедуру проведения итоговой аттестации.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Результаты итоговой аттестации оцениваются в форме «зачет» / «не зачет».</w:t>
      </w:r>
    </w:p>
    <w:p w:rsidR="005B5BE4" w:rsidRPr="00BB4053" w:rsidRDefault="005B5BE4" w:rsidP="00BB4053">
      <w:pPr>
        <w:spacing w:after="0" w:line="360" w:lineRule="auto"/>
        <w:ind w:firstLine="709"/>
        <w:jc w:val="both"/>
        <w:rPr>
          <w:rFonts w:ascii="Times New Roman" w:hAnsi="Times New Roman" w:cs="Times New Roman"/>
          <w:bCs/>
        </w:rPr>
      </w:pPr>
      <w:r w:rsidRPr="00BB4053">
        <w:rPr>
          <w:rFonts w:ascii="Times New Roman" w:hAnsi="Times New Roman" w:cs="Times New Roman"/>
          <w:color w:val="auto"/>
        </w:rPr>
        <w:t>Оценка деятельности педагогических кадров, осуществляющих об</w:t>
      </w:r>
      <w:r w:rsidRPr="00BB4053">
        <w:rPr>
          <w:rFonts w:ascii="Times New Roman" w:hAnsi="Times New Roman" w:cs="Times New Roman"/>
          <w:color w:val="auto"/>
        </w:rPr>
        <w:softHyphen/>
        <w:t>ра</w:t>
      </w:r>
      <w:r w:rsidRPr="00BB4053">
        <w:rPr>
          <w:rFonts w:ascii="Times New Roman" w:hAnsi="Times New Roman" w:cs="Times New Roman"/>
          <w:color w:val="auto"/>
        </w:rPr>
        <w:softHyphen/>
        <w:t>зо</w:t>
      </w:r>
      <w:r w:rsidRPr="00BB4053">
        <w:rPr>
          <w:rFonts w:ascii="Times New Roman" w:hAnsi="Times New Roman" w:cs="Times New Roman"/>
          <w:color w:val="auto"/>
        </w:rPr>
        <w:softHyphen/>
        <w:t>вательную де</w:t>
      </w:r>
      <w:r w:rsidRPr="00BB4053">
        <w:rPr>
          <w:rFonts w:ascii="Times New Roman" w:hAnsi="Times New Roman" w:cs="Times New Roman"/>
          <w:color w:val="auto"/>
        </w:rPr>
        <w:softHyphen/>
        <w:t>ятельность обучающихся с умственной отсталостью</w:t>
      </w:r>
      <w:r w:rsidR="00BB4053" w:rsidRPr="00BB4053">
        <w:rPr>
          <w:rFonts w:ascii="Times New Roman" w:hAnsi="Times New Roman" w:cs="Times New Roman"/>
          <w:color w:val="auto"/>
        </w:rPr>
        <w:t>,</w:t>
      </w:r>
      <w:r w:rsidRPr="00BB4053">
        <w:rPr>
          <w:rFonts w:ascii="Times New Roman" w:hAnsi="Times New Roman" w:cs="Times New Roman"/>
          <w:color w:val="auto"/>
        </w:rPr>
        <w:t xml:space="preserve"> </w:t>
      </w:r>
      <w:r w:rsidR="00BB4053" w:rsidRPr="00BB4053">
        <w:rPr>
          <w:rFonts w:ascii="Times New Roman" w:hAnsi="Times New Roman" w:cs="Times New Roman"/>
          <w:color w:val="auto"/>
        </w:rPr>
        <w:t>о</w:t>
      </w:r>
      <w:r w:rsidRPr="00BB4053">
        <w:rPr>
          <w:rFonts w:ascii="Times New Roman" w:hAnsi="Times New Roman" w:cs="Times New Roman"/>
          <w:color w:val="auto"/>
        </w:rPr>
        <w:t>су</w:t>
      </w:r>
      <w:r w:rsidRPr="00BB4053">
        <w:rPr>
          <w:rFonts w:ascii="Times New Roman" w:hAnsi="Times New Roman" w:cs="Times New Roman"/>
          <w:color w:val="auto"/>
        </w:rPr>
        <w:softHyphen/>
        <w:t>ще</w:t>
      </w:r>
      <w:r w:rsidRPr="00BB4053">
        <w:rPr>
          <w:rFonts w:ascii="Times New Roman" w:hAnsi="Times New Roman" w:cs="Times New Roman"/>
          <w:color w:val="auto"/>
        </w:rPr>
        <w:softHyphen/>
        <w:t>с</w:t>
      </w:r>
      <w:r w:rsidRPr="00BB4053">
        <w:rPr>
          <w:rFonts w:ascii="Times New Roman" w:hAnsi="Times New Roman" w:cs="Times New Roman"/>
          <w:color w:val="auto"/>
        </w:rPr>
        <w:softHyphen/>
        <w:t>т</w:t>
      </w:r>
      <w:r w:rsidRPr="00BB4053">
        <w:rPr>
          <w:rFonts w:ascii="Times New Roman" w:hAnsi="Times New Roman" w:cs="Times New Roman"/>
          <w:color w:val="auto"/>
        </w:rPr>
        <w:softHyphen/>
        <w:t>в</w:t>
      </w:r>
      <w:r w:rsidRPr="00BB4053">
        <w:rPr>
          <w:rFonts w:ascii="Times New Roman" w:hAnsi="Times New Roman" w:cs="Times New Roman"/>
          <w:color w:val="auto"/>
        </w:rPr>
        <w:softHyphen/>
        <w:t>ляется на основе интегративных показателей, свидетельствующих о по</w:t>
      </w:r>
      <w:r w:rsidRPr="00BB4053">
        <w:rPr>
          <w:rFonts w:ascii="Times New Roman" w:hAnsi="Times New Roman" w:cs="Times New Roman"/>
          <w:color w:val="auto"/>
        </w:rPr>
        <w:softHyphen/>
        <w:t>ло</w:t>
      </w:r>
      <w:r w:rsidRPr="00BB4053">
        <w:rPr>
          <w:rFonts w:ascii="Times New Roman" w:hAnsi="Times New Roman" w:cs="Times New Roman"/>
          <w:color w:val="auto"/>
        </w:rPr>
        <w:softHyphen/>
        <w:t>жи</w:t>
      </w:r>
      <w:r w:rsidRPr="00BB4053">
        <w:rPr>
          <w:rFonts w:ascii="Times New Roman" w:hAnsi="Times New Roman" w:cs="Times New Roman"/>
          <w:color w:val="auto"/>
        </w:rPr>
        <w:softHyphen/>
        <w:t>тель</w:t>
      </w:r>
      <w:r w:rsidRPr="00BB4053">
        <w:rPr>
          <w:rFonts w:ascii="Times New Roman" w:hAnsi="Times New Roman" w:cs="Times New Roman"/>
          <w:color w:val="auto"/>
        </w:rPr>
        <w:softHyphen/>
        <w:t>ной динамике развития обучающегося («было» ― «стало») или в сложных слу</w:t>
      </w:r>
      <w:r w:rsidRPr="00BB4053">
        <w:rPr>
          <w:rFonts w:ascii="Times New Roman" w:hAnsi="Times New Roman" w:cs="Times New Roman"/>
          <w:color w:val="auto"/>
        </w:rPr>
        <w:softHyphen/>
        <w:t>ча</w:t>
      </w:r>
      <w:r w:rsidRPr="00BB4053">
        <w:rPr>
          <w:rFonts w:ascii="Times New Roman" w:hAnsi="Times New Roman" w:cs="Times New Roman"/>
          <w:color w:val="auto"/>
        </w:rPr>
        <w:softHyphen/>
        <w:t xml:space="preserve">ях сохранении его </w:t>
      </w:r>
      <w:proofErr w:type="spellStart"/>
      <w:r w:rsidRPr="00BB4053">
        <w:rPr>
          <w:rFonts w:ascii="Times New Roman" w:hAnsi="Times New Roman" w:cs="Times New Roman"/>
          <w:color w:val="auto"/>
        </w:rPr>
        <w:t>пси</w:t>
      </w:r>
      <w:r w:rsidRPr="00BB4053">
        <w:rPr>
          <w:rFonts w:ascii="Times New Roman" w:hAnsi="Times New Roman" w:cs="Times New Roman"/>
          <w:color w:val="auto"/>
        </w:rPr>
        <w:softHyphen/>
        <w:t>хо</w:t>
      </w:r>
      <w:r w:rsidRPr="00BB4053">
        <w:rPr>
          <w:rFonts w:ascii="Times New Roman" w:hAnsi="Times New Roman" w:cs="Times New Roman"/>
          <w:color w:val="auto"/>
        </w:rPr>
        <w:softHyphen/>
        <w:t>эмо</w:t>
      </w:r>
      <w:r w:rsidRPr="00BB4053">
        <w:rPr>
          <w:rFonts w:ascii="Times New Roman" w:hAnsi="Times New Roman" w:cs="Times New Roman"/>
          <w:color w:val="auto"/>
        </w:rPr>
        <w:softHyphen/>
        <w:t>ци</w:t>
      </w:r>
      <w:r w:rsidRPr="00BB4053">
        <w:rPr>
          <w:rFonts w:ascii="Times New Roman" w:hAnsi="Times New Roman" w:cs="Times New Roman"/>
          <w:color w:val="auto"/>
        </w:rPr>
        <w:softHyphen/>
        <w:t>о</w:t>
      </w:r>
      <w:r w:rsidRPr="00BB4053">
        <w:rPr>
          <w:rFonts w:ascii="Times New Roman" w:hAnsi="Times New Roman" w:cs="Times New Roman"/>
          <w:color w:val="auto"/>
        </w:rPr>
        <w:softHyphen/>
        <w:t>наль</w:t>
      </w:r>
      <w:r w:rsidRPr="00BB4053">
        <w:rPr>
          <w:rFonts w:ascii="Times New Roman" w:hAnsi="Times New Roman" w:cs="Times New Roman"/>
          <w:color w:val="auto"/>
        </w:rPr>
        <w:softHyphen/>
        <w:t>ного</w:t>
      </w:r>
      <w:proofErr w:type="spellEnd"/>
      <w:r w:rsidRPr="00BB4053">
        <w:rPr>
          <w:rFonts w:ascii="Times New Roman" w:hAnsi="Times New Roman" w:cs="Times New Roman"/>
          <w:color w:val="auto"/>
        </w:rPr>
        <w:t xml:space="preserve"> статуса. </w:t>
      </w:r>
    </w:p>
    <w:p w:rsidR="005B5BE4" w:rsidRPr="00BB4053" w:rsidRDefault="005B5BE4" w:rsidP="00BB4053">
      <w:pPr>
        <w:pStyle w:val="aff"/>
        <w:spacing w:line="360" w:lineRule="auto"/>
        <w:ind w:firstLine="454"/>
        <w:rPr>
          <w:rFonts w:ascii="Times New Roman" w:hAnsi="Times New Roman" w:cs="Times New Roman"/>
          <w:sz w:val="22"/>
          <w:szCs w:val="22"/>
        </w:rPr>
      </w:pPr>
      <w:r w:rsidRPr="00BB4053">
        <w:rPr>
          <w:rFonts w:ascii="Times New Roman" w:hAnsi="Times New Roman" w:cs="Times New Roman"/>
          <w:bCs/>
          <w:sz w:val="22"/>
          <w:szCs w:val="22"/>
        </w:rPr>
        <w:t xml:space="preserve">Оценка результатов деятельности общеобразовательной организации </w:t>
      </w:r>
      <w:r w:rsidRPr="00BB4053">
        <w:rPr>
          <w:rFonts w:ascii="Times New Roman" w:hAnsi="Times New Roman" w:cs="Times New Roman"/>
          <w:sz w:val="22"/>
          <w:szCs w:val="22"/>
        </w:rPr>
        <w:t>осу</w:t>
      </w:r>
      <w:r w:rsidRPr="00BB4053">
        <w:rPr>
          <w:rFonts w:ascii="Times New Roman" w:hAnsi="Times New Roman" w:cs="Times New Roman"/>
          <w:sz w:val="22"/>
          <w:szCs w:val="22"/>
        </w:rPr>
        <w:softHyphen/>
        <w:t>ще</w:t>
      </w:r>
      <w:r w:rsidRPr="00BB4053">
        <w:rPr>
          <w:rFonts w:ascii="Times New Roman" w:hAnsi="Times New Roman" w:cs="Times New Roman"/>
          <w:sz w:val="22"/>
          <w:szCs w:val="22"/>
        </w:rPr>
        <w:softHyphen/>
        <w:t>с</w:t>
      </w:r>
      <w:r w:rsidRPr="00BB4053">
        <w:rPr>
          <w:rFonts w:ascii="Times New Roman" w:hAnsi="Times New Roman" w:cs="Times New Roman"/>
          <w:sz w:val="22"/>
          <w:szCs w:val="22"/>
        </w:rPr>
        <w:softHyphen/>
        <w:t>т</w:t>
      </w:r>
      <w:r w:rsidRPr="00BB4053">
        <w:rPr>
          <w:rFonts w:ascii="Times New Roman" w:hAnsi="Times New Roman" w:cs="Times New Roman"/>
          <w:sz w:val="22"/>
          <w:szCs w:val="22"/>
        </w:rPr>
        <w:softHyphen/>
        <w:t>в</w:t>
      </w:r>
      <w:r w:rsidRPr="00BB4053">
        <w:rPr>
          <w:rFonts w:ascii="Times New Roman" w:hAnsi="Times New Roman" w:cs="Times New Roman"/>
          <w:sz w:val="22"/>
          <w:szCs w:val="22"/>
        </w:rPr>
        <w:softHyphen/>
        <w:t>ляется в ходе ее аккредитации, а также в рамках аттестации педагогических кад</w:t>
      </w:r>
      <w:r w:rsidRPr="00BB4053">
        <w:rPr>
          <w:rFonts w:ascii="Times New Roman" w:hAnsi="Times New Roman" w:cs="Times New Roman"/>
          <w:sz w:val="22"/>
          <w:szCs w:val="22"/>
        </w:rPr>
        <w:softHyphen/>
        <w:t xml:space="preserve">ров. Она проводится на основе </w:t>
      </w:r>
      <w:proofErr w:type="gramStart"/>
      <w:r w:rsidRPr="00BB4053">
        <w:rPr>
          <w:rFonts w:ascii="Times New Roman" w:hAnsi="Times New Roman" w:cs="Times New Roman"/>
          <w:sz w:val="22"/>
          <w:szCs w:val="22"/>
        </w:rPr>
        <w:t>результатов итоговой оценки достижения пла</w:t>
      </w:r>
      <w:r w:rsidRPr="00BB4053">
        <w:rPr>
          <w:rFonts w:ascii="Times New Roman" w:hAnsi="Times New Roman" w:cs="Times New Roman"/>
          <w:sz w:val="22"/>
          <w:szCs w:val="22"/>
        </w:rPr>
        <w:softHyphen/>
        <w:t>нируемых результатов освоения</w:t>
      </w:r>
      <w:proofErr w:type="gramEnd"/>
      <w:r w:rsidRPr="00BB4053">
        <w:rPr>
          <w:rFonts w:ascii="Times New Roman" w:hAnsi="Times New Roman" w:cs="Times New Roman"/>
          <w:sz w:val="22"/>
          <w:szCs w:val="22"/>
        </w:rPr>
        <w:t xml:space="preserve"> АООП с учётом:</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результатов мониторинговых исследований разного уровня (федерального, регионального, муниципального);</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условий реализации АООП ОО;</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особенностей контингента обучающихся.</w:t>
      </w:r>
    </w:p>
    <w:p w:rsidR="005B5BE4" w:rsidRPr="00BB4053" w:rsidRDefault="005B5BE4" w:rsidP="00BB4053">
      <w:pPr>
        <w:pStyle w:val="aff"/>
        <w:spacing w:line="360" w:lineRule="auto"/>
        <w:ind w:firstLine="454"/>
        <w:rPr>
          <w:rFonts w:ascii="Times New Roman" w:hAnsi="Times New Roman" w:cs="Times New Roman"/>
          <w:b/>
          <w:sz w:val="22"/>
          <w:szCs w:val="22"/>
        </w:rPr>
      </w:pPr>
      <w:r w:rsidRPr="00BB4053">
        <w:rPr>
          <w:rFonts w:ascii="Times New Roman" w:hAnsi="Times New Roman" w:cs="Times New Roman"/>
          <w:sz w:val="22"/>
          <w:szCs w:val="22"/>
        </w:rPr>
        <w:t>Предметом оценки в ходе данных процедур является также</w:t>
      </w:r>
      <w:r w:rsidRPr="00BB4053">
        <w:rPr>
          <w:rFonts w:ascii="Times New Roman" w:hAnsi="Times New Roman" w:cs="Times New Roman"/>
          <w:i/>
          <w:iCs/>
          <w:sz w:val="22"/>
          <w:szCs w:val="22"/>
        </w:rPr>
        <w:t xml:space="preserve"> текущая оценочная деятельность</w:t>
      </w:r>
      <w:r w:rsidRPr="00BB4053">
        <w:rPr>
          <w:rFonts w:ascii="Times New Roman" w:hAnsi="Times New Roman" w:cs="Times New Roman"/>
          <w:sz w:val="22"/>
          <w:szCs w:val="22"/>
        </w:rPr>
        <w:t xml:space="preserve"> образовательных организаций и педагогов, и в частности отслеживание динамики образовательных достижений обучающихся с умственной отсталостью данной образовательной организации.</w:t>
      </w:r>
    </w:p>
    <w:p w:rsidR="006E5931" w:rsidRPr="00BB4053" w:rsidRDefault="006E5931" w:rsidP="00BB4053">
      <w:pPr>
        <w:spacing w:after="0" w:line="360" w:lineRule="auto"/>
        <w:ind w:firstLine="709"/>
        <w:jc w:val="center"/>
        <w:rPr>
          <w:rFonts w:ascii="Times New Roman" w:hAnsi="Times New Roman" w:cs="Times New Roman"/>
          <w:b/>
        </w:rPr>
      </w:pPr>
    </w:p>
    <w:p w:rsidR="005B5BE4" w:rsidRPr="00BB4053" w:rsidRDefault="005B5BE4" w:rsidP="00BB4053">
      <w:pPr>
        <w:spacing w:after="0" w:line="360" w:lineRule="auto"/>
        <w:ind w:firstLine="709"/>
        <w:jc w:val="center"/>
        <w:rPr>
          <w:rFonts w:ascii="Times New Roman" w:hAnsi="Times New Roman" w:cs="Times New Roman"/>
          <w:b/>
        </w:rPr>
      </w:pPr>
      <w:r w:rsidRPr="00BB4053">
        <w:rPr>
          <w:rFonts w:ascii="Times New Roman" w:hAnsi="Times New Roman" w:cs="Times New Roman"/>
          <w:b/>
        </w:rPr>
        <w:t>Содержательный раздел</w:t>
      </w:r>
      <w:r w:rsidR="00BB4053" w:rsidRPr="00BB4053">
        <w:rPr>
          <w:rFonts w:ascii="Times New Roman" w:hAnsi="Times New Roman" w:cs="Times New Roman"/>
          <w:b/>
        </w:rPr>
        <w:t>.</w:t>
      </w:r>
    </w:p>
    <w:p w:rsidR="005B5BE4" w:rsidRPr="00BB4053" w:rsidRDefault="005B5BE4" w:rsidP="00BB4053">
      <w:pPr>
        <w:spacing w:after="0" w:line="360" w:lineRule="auto"/>
        <w:ind w:firstLine="709"/>
        <w:jc w:val="center"/>
        <w:rPr>
          <w:rFonts w:ascii="Times New Roman" w:hAnsi="Times New Roman" w:cs="Times New Roman"/>
          <w:color w:val="auto"/>
        </w:rPr>
      </w:pPr>
      <w:r w:rsidRPr="00BB4053">
        <w:rPr>
          <w:rFonts w:ascii="Times New Roman" w:hAnsi="Times New Roman" w:cs="Times New Roman"/>
          <w:b/>
          <w:i/>
        </w:rPr>
        <w:t>Программа формирования базовых учебных действий</w:t>
      </w:r>
      <w:r w:rsidR="00BB4053" w:rsidRPr="00BB4053">
        <w:rPr>
          <w:rFonts w:ascii="Times New Roman" w:hAnsi="Times New Roman" w:cs="Times New Roman"/>
          <w:b/>
          <w:i/>
        </w:rPr>
        <w:t>.</w:t>
      </w:r>
    </w:p>
    <w:p w:rsidR="005B5BE4" w:rsidRPr="00BB4053" w:rsidRDefault="005B5BE4"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Программа формирования базовых учебных действий обучающихся с умственной отсталостью (далее ― программа формирования БУД, Программа) ре</w:t>
      </w:r>
      <w:r w:rsidRPr="00BB4053">
        <w:rPr>
          <w:rFonts w:ascii="Times New Roman" w:hAnsi="Times New Roman" w:cs="Times New Roman"/>
          <w:color w:val="auto"/>
        </w:rPr>
        <w:softHyphen/>
        <w:t>ализуется в процессе всего школьного обучения и ко</w:t>
      </w:r>
      <w:r w:rsidRPr="00BB4053">
        <w:rPr>
          <w:rFonts w:ascii="Times New Roman" w:hAnsi="Times New Roman" w:cs="Times New Roman"/>
          <w:color w:val="auto"/>
        </w:rPr>
        <w:softHyphen/>
        <w:t>н</w:t>
      </w:r>
      <w:r w:rsidRPr="00BB4053">
        <w:rPr>
          <w:rFonts w:ascii="Times New Roman" w:hAnsi="Times New Roman" w:cs="Times New Roman"/>
          <w:color w:val="auto"/>
        </w:rPr>
        <w:softHyphen/>
        <w:t>кре</w:t>
      </w:r>
      <w:r w:rsidRPr="00BB4053">
        <w:rPr>
          <w:rFonts w:ascii="Times New Roman" w:hAnsi="Times New Roman" w:cs="Times New Roman"/>
          <w:color w:val="auto"/>
        </w:rPr>
        <w:softHyphen/>
        <w:t>ти</w:t>
      </w:r>
      <w:r w:rsidRPr="00BB4053">
        <w:rPr>
          <w:rFonts w:ascii="Times New Roman" w:hAnsi="Times New Roman" w:cs="Times New Roman"/>
          <w:color w:val="auto"/>
        </w:rPr>
        <w:softHyphen/>
        <w:t>зирует требования Стандарта к личностным и предметным результатам освоения АООП. Программа формирования БУД реализуется в процессе всей учебной и внеурочной деятельности.</w:t>
      </w:r>
    </w:p>
    <w:p w:rsidR="005B5BE4" w:rsidRPr="00BB4053" w:rsidRDefault="005B5BE4"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 xml:space="preserve">Программа строится на основе </w:t>
      </w:r>
      <w:proofErr w:type="spellStart"/>
      <w:r w:rsidRPr="00BB4053">
        <w:rPr>
          <w:rFonts w:ascii="Times New Roman" w:hAnsi="Times New Roman" w:cs="Times New Roman"/>
          <w:color w:val="auto"/>
        </w:rPr>
        <w:t>деятельностного</w:t>
      </w:r>
      <w:proofErr w:type="spellEnd"/>
      <w:r w:rsidRPr="00BB4053">
        <w:rPr>
          <w:rFonts w:ascii="Times New Roman" w:hAnsi="Times New Roman" w:cs="Times New Roman"/>
          <w:color w:val="auto"/>
        </w:rPr>
        <w:t xml:space="preserve"> подхода к обучению и позволяет реализовывать коррекционно-развивающий потенциал образо</w:t>
      </w:r>
      <w:r w:rsidRPr="00BB4053">
        <w:rPr>
          <w:rFonts w:ascii="Times New Roman" w:hAnsi="Times New Roman" w:cs="Times New Roman"/>
          <w:color w:val="auto"/>
        </w:rPr>
        <w:softHyphen/>
        <w:t>вания школьников с умственной отсталостью.</w:t>
      </w:r>
    </w:p>
    <w:p w:rsidR="005B5BE4" w:rsidRPr="00BB4053" w:rsidRDefault="00D830C7"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Базовые учебные действия ―</w:t>
      </w:r>
      <w:r w:rsidR="005B5BE4" w:rsidRPr="00BB4053">
        <w:rPr>
          <w:rFonts w:ascii="Times New Roman" w:hAnsi="Times New Roman" w:cs="Times New Roman"/>
          <w:color w:val="auto"/>
        </w:rPr>
        <w:t xml:space="preserve"> это элементарные и необходимые единицы уче</w:t>
      </w:r>
      <w:r w:rsidRPr="00BB4053">
        <w:rPr>
          <w:rFonts w:ascii="Times New Roman" w:hAnsi="Times New Roman" w:cs="Times New Roman"/>
          <w:color w:val="auto"/>
        </w:rPr>
        <w:t>бной деятельности, формирование</w:t>
      </w:r>
      <w:r w:rsidR="005B5BE4" w:rsidRPr="00BB4053">
        <w:rPr>
          <w:rFonts w:ascii="Times New Roman" w:hAnsi="Times New Roman" w:cs="Times New Roman"/>
          <w:color w:val="auto"/>
        </w:rPr>
        <w:t xml:space="preserve"> которых обеспечивает овладение содержанием образования </w:t>
      </w:r>
      <w:proofErr w:type="gramStart"/>
      <w:r w:rsidR="005B5BE4" w:rsidRPr="00BB4053">
        <w:rPr>
          <w:rFonts w:ascii="Times New Roman" w:hAnsi="Times New Roman" w:cs="Times New Roman"/>
          <w:color w:val="auto"/>
        </w:rPr>
        <w:t>обучающимися</w:t>
      </w:r>
      <w:proofErr w:type="gramEnd"/>
      <w:r w:rsidR="005B5BE4" w:rsidRPr="00BB4053">
        <w:rPr>
          <w:rFonts w:ascii="Times New Roman" w:hAnsi="Times New Roman" w:cs="Times New Roman"/>
          <w:color w:val="auto"/>
        </w:rPr>
        <w:t xml:space="preserve"> с умственной отсталостью. БУД не обладают той степенью обобщенности, которая обеспечивает самостоятельность учебной деятельности и ее реализацию в изменяющихся </w:t>
      </w:r>
      <w:r w:rsidRPr="00BB4053">
        <w:rPr>
          <w:rFonts w:ascii="Times New Roman" w:hAnsi="Times New Roman" w:cs="Times New Roman"/>
          <w:color w:val="auto"/>
        </w:rPr>
        <w:t xml:space="preserve">учебных и </w:t>
      </w:r>
      <w:proofErr w:type="spellStart"/>
      <w:r w:rsidRPr="00BB4053">
        <w:rPr>
          <w:rFonts w:ascii="Times New Roman" w:hAnsi="Times New Roman" w:cs="Times New Roman"/>
          <w:color w:val="auto"/>
        </w:rPr>
        <w:t>внеучебных</w:t>
      </w:r>
      <w:proofErr w:type="spellEnd"/>
      <w:r w:rsidRPr="00BB4053">
        <w:rPr>
          <w:rFonts w:ascii="Times New Roman" w:hAnsi="Times New Roman" w:cs="Times New Roman"/>
          <w:color w:val="auto"/>
        </w:rPr>
        <w:t xml:space="preserve"> </w:t>
      </w:r>
      <w:r w:rsidR="005B5BE4" w:rsidRPr="00BB4053">
        <w:rPr>
          <w:rFonts w:ascii="Times New Roman" w:hAnsi="Times New Roman" w:cs="Times New Roman"/>
          <w:color w:val="auto"/>
        </w:rPr>
        <w:t>условиях. БУД формируются и реализуются только в совместной деятельности педагога и обучающегося.</w:t>
      </w:r>
    </w:p>
    <w:p w:rsidR="005B5BE4" w:rsidRPr="00BB4053" w:rsidRDefault="00D830C7" w:rsidP="00BB4053">
      <w:pPr>
        <w:tabs>
          <w:tab w:val="left" w:pos="851"/>
        </w:tabs>
        <w:snapToGrid w:val="0"/>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БУД</w:t>
      </w:r>
      <w:r w:rsidR="005B5BE4" w:rsidRPr="00BB4053">
        <w:rPr>
          <w:rFonts w:ascii="Times New Roman" w:hAnsi="Times New Roman" w:cs="Times New Roman"/>
          <w:color w:val="auto"/>
        </w:rPr>
        <w:t xml:space="preserve"> обеспечивают становление учебной деятельности ребенка с умственной отсталостью в основных ее составляющих: познавательной, регулятивной, коммуникативной, личностной.</w:t>
      </w:r>
    </w:p>
    <w:p w:rsidR="005B5BE4" w:rsidRPr="00BB4053" w:rsidRDefault="005B5BE4" w:rsidP="00BB4053">
      <w:pPr>
        <w:tabs>
          <w:tab w:val="left" w:pos="851"/>
        </w:tabs>
        <w:spacing w:after="0" w:line="360" w:lineRule="auto"/>
        <w:ind w:firstLine="851"/>
        <w:jc w:val="both"/>
        <w:rPr>
          <w:rFonts w:ascii="Times New Roman" w:hAnsi="Times New Roman" w:cs="Times New Roman"/>
          <w:b/>
          <w:color w:val="auto"/>
        </w:rPr>
      </w:pPr>
      <w:r w:rsidRPr="00BB4053">
        <w:rPr>
          <w:rFonts w:ascii="Times New Roman" w:hAnsi="Times New Roman" w:cs="Times New Roman"/>
          <w:color w:val="auto"/>
        </w:rPr>
        <w:lastRenderedPageBreak/>
        <w:t>Основная</w:t>
      </w:r>
      <w:r w:rsidRPr="00BB4053">
        <w:rPr>
          <w:rFonts w:ascii="Times New Roman" w:hAnsi="Times New Roman" w:cs="Times New Roman"/>
          <w:b/>
          <w:color w:val="auto"/>
        </w:rPr>
        <w:t xml:space="preserve"> цель</w:t>
      </w:r>
      <w:r w:rsidRPr="00BB4053">
        <w:rPr>
          <w:rFonts w:ascii="Times New Roman" w:hAnsi="Times New Roman" w:cs="Times New Roman"/>
          <w:color w:val="auto"/>
        </w:rPr>
        <w:t xml:space="preserve"> реализации программы формирования БУД состоит в  фор</w:t>
      </w:r>
      <w:r w:rsidRPr="00BB4053">
        <w:rPr>
          <w:rFonts w:ascii="Times New Roman" w:hAnsi="Times New Roman" w:cs="Times New Roman"/>
          <w:color w:val="auto"/>
        </w:rPr>
        <w:softHyphen/>
        <w:t>ми</w:t>
      </w:r>
      <w:r w:rsidRPr="00BB4053">
        <w:rPr>
          <w:rFonts w:ascii="Times New Roman" w:hAnsi="Times New Roman" w:cs="Times New Roman"/>
          <w:color w:val="auto"/>
        </w:rPr>
        <w:softHyphen/>
        <w:t>ро</w:t>
      </w:r>
      <w:r w:rsidRPr="00BB4053">
        <w:rPr>
          <w:rFonts w:ascii="Times New Roman" w:hAnsi="Times New Roman" w:cs="Times New Roman"/>
          <w:color w:val="auto"/>
        </w:rPr>
        <w:softHyphen/>
        <w:t>ва</w:t>
      </w:r>
      <w:r w:rsidRPr="00BB4053">
        <w:rPr>
          <w:rFonts w:ascii="Times New Roman" w:hAnsi="Times New Roman" w:cs="Times New Roman"/>
          <w:color w:val="auto"/>
        </w:rPr>
        <w:softHyphen/>
        <w:t>нии основ учебной де</w:t>
      </w:r>
      <w:r w:rsidRPr="00BB4053">
        <w:rPr>
          <w:rFonts w:ascii="Times New Roman" w:hAnsi="Times New Roman" w:cs="Times New Roman"/>
          <w:color w:val="auto"/>
        </w:rPr>
        <w:softHyphen/>
        <w:t>ятельности учащихся с</w:t>
      </w:r>
      <w:r w:rsidR="00BB4053" w:rsidRPr="00BB4053">
        <w:rPr>
          <w:rFonts w:ascii="Times New Roman" w:hAnsi="Times New Roman" w:cs="Times New Roman"/>
          <w:color w:val="auto"/>
        </w:rPr>
        <w:t xml:space="preserve"> легкой умственной отсталостью, </w:t>
      </w:r>
      <w:r w:rsidRPr="00BB4053">
        <w:rPr>
          <w:rFonts w:ascii="Times New Roman" w:hAnsi="Times New Roman" w:cs="Times New Roman"/>
          <w:color w:val="auto"/>
        </w:rPr>
        <w:t>которые обеспечивают его подготовку к са</w:t>
      </w:r>
      <w:r w:rsidRPr="00BB4053">
        <w:rPr>
          <w:rFonts w:ascii="Times New Roman" w:hAnsi="Times New Roman" w:cs="Times New Roman"/>
          <w:color w:val="auto"/>
        </w:rPr>
        <w:softHyphen/>
        <w:t>мо</w:t>
      </w:r>
      <w:r w:rsidRPr="00BB4053">
        <w:rPr>
          <w:rFonts w:ascii="Times New Roman" w:hAnsi="Times New Roman" w:cs="Times New Roman"/>
          <w:color w:val="auto"/>
        </w:rPr>
        <w:softHyphen/>
        <w:t xml:space="preserve">стоятельной жизни в обществе и овладение доступными видами профильного труда. </w:t>
      </w:r>
    </w:p>
    <w:p w:rsidR="005B5BE4" w:rsidRPr="00BB4053" w:rsidRDefault="005B5BE4" w:rsidP="00BB4053">
      <w:pPr>
        <w:tabs>
          <w:tab w:val="left" w:pos="851"/>
        </w:tabs>
        <w:spacing w:after="0" w:line="360" w:lineRule="auto"/>
        <w:ind w:firstLine="851"/>
        <w:jc w:val="both"/>
        <w:rPr>
          <w:rFonts w:ascii="Times New Roman" w:hAnsi="Times New Roman" w:cs="Times New Roman"/>
        </w:rPr>
      </w:pPr>
      <w:r w:rsidRPr="00BB4053">
        <w:rPr>
          <w:rFonts w:ascii="Times New Roman" w:hAnsi="Times New Roman" w:cs="Times New Roman"/>
          <w:b/>
          <w:color w:val="auto"/>
        </w:rPr>
        <w:t>Задачами</w:t>
      </w:r>
      <w:r w:rsidRPr="00BB4053">
        <w:rPr>
          <w:rFonts w:ascii="Times New Roman" w:hAnsi="Times New Roman" w:cs="Times New Roman"/>
          <w:color w:val="auto"/>
        </w:rPr>
        <w:t xml:space="preserve"> реализации программы являются:</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формирование мотивационного компонента учебной деятельности;</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овладение комплексом базовых учебных действий, составляющих операционный компонент учебной деятельности;</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развитие умений принимать цель и готовый план деятельности, планировать знакомую деятельность, контролировать и оценивать ее результаты в опоре на организационную помощь педагога.</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Для реализации поставленной цели и соответствующих ей задач необходимо:</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•определить функции и состав базовых учебных действий, учитывая пси</w:t>
      </w:r>
      <w:r w:rsidRPr="00BB4053">
        <w:rPr>
          <w:rFonts w:ascii="Times New Roman" w:hAnsi="Times New Roman" w:cs="Times New Roman"/>
          <w:color w:val="auto"/>
        </w:rPr>
        <w:softHyphen/>
        <w:t xml:space="preserve">хофизические особенности и своеобразие учебной деятельности обучающихся;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•определить связи базовых учебных действий с содержанием учебных предметов;</w:t>
      </w:r>
    </w:p>
    <w:p w:rsidR="005B5BE4" w:rsidRPr="00BB4053" w:rsidRDefault="005B5BE4" w:rsidP="00BB4053">
      <w:pPr>
        <w:tabs>
          <w:tab w:val="left" w:pos="4500"/>
          <w:tab w:val="left" w:pos="9180"/>
          <w:tab w:val="left" w:pos="9360"/>
        </w:tabs>
        <w:spacing w:after="0" w:line="360" w:lineRule="auto"/>
        <w:ind w:firstLine="709"/>
        <w:jc w:val="both"/>
        <w:rPr>
          <w:rFonts w:ascii="Times New Roman" w:hAnsi="Times New Roman" w:cs="Times New Roman"/>
          <w:b/>
          <w:color w:val="auto"/>
        </w:rPr>
      </w:pPr>
      <w:r w:rsidRPr="00BB4053">
        <w:rPr>
          <w:rFonts w:ascii="Times New Roman" w:hAnsi="Times New Roman" w:cs="Times New Roman"/>
          <w:color w:val="auto"/>
        </w:rPr>
        <w:t>Согласно требованиям Стандарта уровень сформированности базовых учебных действий обучающихся с умственной отсталостью определяется на момент завершения обучения школе.</w:t>
      </w:r>
    </w:p>
    <w:p w:rsidR="006E5931" w:rsidRPr="00BB4053" w:rsidRDefault="006E5931" w:rsidP="006E5931">
      <w:pPr>
        <w:pStyle w:val="afe"/>
      </w:pPr>
    </w:p>
    <w:p w:rsidR="005B5BE4" w:rsidRPr="00BB4053" w:rsidRDefault="005B5BE4" w:rsidP="00BB4053">
      <w:pPr>
        <w:spacing w:after="0" w:line="360" w:lineRule="auto"/>
        <w:jc w:val="center"/>
        <w:rPr>
          <w:rFonts w:ascii="Times New Roman" w:hAnsi="Times New Roman" w:cs="Times New Roman"/>
          <w:b/>
          <w:color w:val="auto"/>
        </w:rPr>
      </w:pPr>
      <w:r w:rsidRPr="00BB4053">
        <w:rPr>
          <w:rFonts w:ascii="Times New Roman" w:hAnsi="Times New Roman" w:cs="Times New Roman"/>
          <w:b/>
          <w:color w:val="auto"/>
        </w:rPr>
        <w:t>Функции, состав и характеристика базовых учебных действий</w:t>
      </w:r>
    </w:p>
    <w:p w:rsidR="005B5BE4" w:rsidRPr="00BB4053" w:rsidRDefault="005B5BE4" w:rsidP="00BB4053">
      <w:pPr>
        <w:spacing w:after="0" w:line="360" w:lineRule="auto"/>
        <w:jc w:val="center"/>
        <w:rPr>
          <w:rFonts w:ascii="Times New Roman" w:hAnsi="Times New Roman" w:cs="Times New Roman"/>
          <w:b/>
          <w:color w:val="auto"/>
        </w:rPr>
      </w:pPr>
      <w:proofErr w:type="gramStart"/>
      <w:r w:rsidRPr="00BB4053">
        <w:rPr>
          <w:rFonts w:ascii="Times New Roman" w:hAnsi="Times New Roman" w:cs="Times New Roman"/>
          <w:b/>
          <w:color w:val="auto"/>
        </w:rPr>
        <w:t>обучающихся</w:t>
      </w:r>
      <w:proofErr w:type="gramEnd"/>
      <w:r w:rsidRPr="00BB4053">
        <w:rPr>
          <w:rFonts w:ascii="Times New Roman" w:hAnsi="Times New Roman" w:cs="Times New Roman"/>
          <w:b/>
          <w:color w:val="auto"/>
        </w:rPr>
        <w:t xml:space="preserve"> с умственной отсталостью</w:t>
      </w:r>
    </w:p>
    <w:p w:rsidR="005B5BE4" w:rsidRPr="00BB4053" w:rsidRDefault="005B5BE4" w:rsidP="00BB4053">
      <w:pPr>
        <w:pStyle w:val="24"/>
        <w:spacing w:after="0" w:line="360" w:lineRule="auto"/>
        <w:ind w:left="0" w:firstLine="709"/>
        <w:jc w:val="both"/>
        <w:rPr>
          <w:rFonts w:ascii="Times New Roman" w:hAnsi="Times New Roman"/>
          <w:color w:val="auto"/>
          <w:szCs w:val="22"/>
        </w:rPr>
      </w:pPr>
      <w:r w:rsidRPr="00BB4053">
        <w:rPr>
          <w:rFonts w:ascii="Times New Roman" w:hAnsi="Times New Roman"/>
          <w:color w:val="auto"/>
          <w:szCs w:val="22"/>
        </w:rPr>
        <w:t>Современные подходы к повышению эффективности обучения предпола</w:t>
      </w:r>
      <w:r w:rsidRPr="00BB4053">
        <w:rPr>
          <w:rFonts w:ascii="Times New Roman" w:hAnsi="Times New Roman"/>
          <w:color w:val="auto"/>
          <w:szCs w:val="22"/>
        </w:rPr>
        <w:softHyphen/>
        <w:t>гают формирование у школьника положительной мотивации к учению, умению учиться, получать и использовать знания в процессе жизни и деятельности. На протяжении всего обучения проводится целенаправленная работа по формированию учебной деятельности, в которой особое вни</w:t>
      </w:r>
      <w:r w:rsidRPr="00BB4053">
        <w:rPr>
          <w:rFonts w:ascii="Times New Roman" w:hAnsi="Times New Roman"/>
          <w:color w:val="auto"/>
          <w:szCs w:val="22"/>
        </w:rPr>
        <w:softHyphen/>
        <w:t>мание уделяется развитию и коррекции мо</w:t>
      </w:r>
      <w:r w:rsidRPr="00BB4053">
        <w:rPr>
          <w:rFonts w:ascii="Times New Roman" w:hAnsi="Times New Roman"/>
          <w:color w:val="auto"/>
          <w:szCs w:val="22"/>
        </w:rPr>
        <w:softHyphen/>
        <w:t>ти</w:t>
      </w:r>
      <w:r w:rsidRPr="00BB4053">
        <w:rPr>
          <w:rFonts w:ascii="Times New Roman" w:hAnsi="Times New Roman"/>
          <w:color w:val="auto"/>
          <w:szCs w:val="22"/>
        </w:rPr>
        <w:softHyphen/>
        <w:t>ва</w:t>
      </w:r>
      <w:r w:rsidRPr="00BB4053">
        <w:rPr>
          <w:rFonts w:ascii="Times New Roman" w:hAnsi="Times New Roman"/>
          <w:color w:val="auto"/>
          <w:szCs w:val="22"/>
        </w:rPr>
        <w:softHyphen/>
        <w:t>ци</w:t>
      </w:r>
      <w:r w:rsidRPr="00BB4053">
        <w:rPr>
          <w:rFonts w:ascii="Times New Roman" w:hAnsi="Times New Roman"/>
          <w:color w:val="auto"/>
          <w:szCs w:val="22"/>
        </w:rPr>
        <w:softHyphen/>
        <w:t>он</w:t>
      </w:r>
      <w:r w:rsidRPr="00BB4053">
        <w:rPr>
          <w:rFonts w:ascii="Times New Roman" w:hAnsi="Times New Roman"/>
          <w:color w:val="auto"/>
          <w:szCs w:val="22"/>
        </w:rPr>
        <w:softHyphen/>
        <w:t>но</w:t>
      </w:r>
      <w:r w:rsidRPr="00BB4053">
        <w:rPr>
          <w:rFonts w:ascii="Times New Roman" w:hAnsi="Times New Roman"/>
          <w:color w:val="auto"/>
          <w:szCs w:val="22"/>
        </w:rPr>
        <w:softHyphen/>
        <w:t>го и операционного компонентов учебной деятельности, т.к. они во многом оп</w:t>
      </w:r>
      <w:r w:rsidRPr="00BB4053">
        <w:rPr>
          <w:rFonts w:ascii="Times New Roman" w:hAnsi="Times New Roman"/>
          <w:color w:val="auto"/>
          <w:szCs w:val="22"/>
        </w:rPr>
        <w:softHyphen/>
        <w:t xml:space="preserve">ределяют уровень ее сформированности и успешность обучения школьника.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В качестве базовых учебных действий рассматриваются операционные, мотивационные, целевые и оценочные. </w:t>
      </w:r>
    </w:p>
    <w:p w:rsidR="005B5BE4" w:rsidRPr="00BB4053" w:rsidRDefault="005B5BE4" w:rsidP="00BB4053">
      <w:pPr>
        <w:spacing w:after="0" w:line="360" w:lineRule="auto"/>
        <w:ind w:firstLine="709"/>
        <w:jc w:val="both"/>
        <w:rPr>
          <w:rFonts w:ascii="Times New Roman" w:hAnsi="Times New Roman" w:cs="Times New Roman"/>
        </w:rPr>
      </w:pPr>
      <w:r w:rsidRPr="00BB4053">
        <w:rPr>
          <w:rFonts w:ascii="Times New Roman" w:hAnsi="Times New Roman" w:cs="Times New Roman"/>
          <w:color w:val="auto"/>
        </w:rPr>
        <w:t>Функции базовых учебных действий:</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обеспечение успешности (эффективности) изучения содержания любой предметной области;</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реализация преемственности обучения на всех ступенях образования;</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 xml:space="preserve">формирование готовности </w:t>
      </w:r>
      <w:proofErr w:type="gramStart"/>
      <w:r w:rsidRPr="00BB4053">
        <w:rPr>
          <w:rFonts w:ascii="Times New Roman" w:hAnsi="Times New Roman"/>
        </w:rPr>
        <w:t>обучающегося</w:t>
      </w:r>
      <w:proofErr w:type="gramEnd"/>
      <w:r w:rsidRPr="00BB4053">
        <w:rPr>
          <w:rFonts w:ascii="Times New Roman" w:hAnsi="Times New Roman"/>
        </w:rPr>
        <w:t xml:space="preserve"> с умственной отсталостью к даль</w:t>
      </w:r>
      <w:r w:rsidRPr="00BB4053">
        <w:rPr>
          <w:rFonts w:ascii="Times New Roman" w:hAnsi="Times New Roman"/>
        </w:rPr>
        <w:softHyphen/>
        <w:t xml:space="preserve">нейшей трудовой деятельности; </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 xml:space="preserve">обеспечение целостности  развития личности обучающегося. </w:t>
      </w:r>
    </w:p>
    <w:p w:rsidR="005B5BE4" w:rsidRPr="00BB4053" w:rsidRDefault="005B5BE4" w:rsidP="00BB4053">
      <w:pPr>
        <w:spacing w:after="0" w:line="360" w:lineRule="auto"/>
        <w:ind w:firstLine="709"/>
        <w:jc w:val="both"/>
        <w:rPr>
          <w:rFonts w:ascii="Times New Roman" w:hAnsi="Times New Roman" w:cs="Times New Roman"/>
          <w:b/>
          <w:color w:val="auto"/>
        </w:rPr>
      </w:pPr>
      <w:r w:rsidRPr="00BB4053">
        <w:rPr>
          <w:rFonts w:ascii="Times New Roman" w:hAnsi="Times New Roman" w:cs="Times New Roman"/>
          <w:color w:val="auto"/>
        </w:rPr>
        <w:t>С учетом возрастных особенностей обучающихся с умственной отсталостью базовые учебные действия целесообразно рассматривать на различных этапах обучения.</w:t>
      </w:r>
    </w:p>
    <w:p w:rsidR="002C08E5" w:rsidRDefault="002C08E5">
      <w:pPr>
        <w:pStyle w:val="aff2"/>
        <w:spacing w:after="0" w:line="360" w:lineRule="auto"/>
        <w:ind w:left="0" w:firstLine="709"/>
        <w:jc w:val="center"/>
        <w:rPr>
          <w:rFonts w:ascii="Times New Roman" w:hAnsi="Times New Roman"/>
          <w:b/>
        </w:rPr>
      </w:pPr>
    </w:p>
    <w:p w:rsidR="005B5BE4" w:rsidRPr="00BB4053" w:rsidRDefault="005B5BE4">
      <w:pPr>
        <w:pStyle w:val="aff2"/>
        <w:spacing w:after="0" w:line="360" w:lineRule="auto"/>
        <w:ind w:left="0" w:firstLine="709"/>
        <w:jc w:val="center"/>
        <w:rPr>
          <w:rFonts w:ascii="Times New Roman" w:hAnsi="Times New Roman"/>
          <w:u w:val="single"/>
        </w:rPr>
      </w:pPr>
      <w:r w:rsidRPr="00BB4053">
        <w:rPr>
          <w:rFonts w:ascii="Times New Roman" w:hAnsi="Times New Roman"/>
          <w:b/>
          <w:lang w:val="en-US"/>
        </w:rPr>
        <w:lastRenderedPageBreak/>
        <w:t>V</w:t>
      </w:r>
      <w:r w:rsidRPr="00BB4053">
        <w:rPr>
          <w:rFonts w:ascii="Times New Roman" w:hAnsi="Times New Roman"/>
          <w:b/>
        </w:rPr>
        <w:t>-</w:t>
      </w:r>
      <w:r w:rsidRPr="00BB4053">
        <w:rPr>
          <w:rFonts w:ascii="Times New Roman" w:hAnsi="Times New Roman"/>
          <w:b/>
          <w:lang w:val="en-US"/>
        </w:rPr>
        <w:t>IX</w:t>
      </w:r>
      <w:r w:rsidRPr="00BB4053">
        <w:rPr>
          <w:rFonts w:ascii="Times New Roman" w:hAnsi="Times New Roman"/>
        </w:rPr>
        <w:t xml:space="preserve"> </w:t>
      </w:r>
      <w:r w:rsidRPr="00BB4053">
        <w:rPr>
          <w:rFonts w:ascii="Times New Roman" w:hAnsi="Times New Roman"/>
          <w:b/>
        </w:rPr>
        <w:t>классы</w:t>
      </w:r>
    </w:p>
    <w:p w:rsidR="005B5BE4" w:rsidRPr="00BB4053" w:rsidRDefault="005B5BE4">
      <w:pPr>
        <w:pStyle w:val="aff2"/>
        <w:spacing w:after="0" w:line="360" w:lineRule="auto"/>
        <w:ind w:left="1003"/>
        <w:jc w:val="center"/>
        <w:rPr>
          <w:rFonts w:ascii="Times New Roman" w:hAnsi="Times New Roman"/>
        </w:rPr>
      </w:pPr>
      <w:r w:rsidRPr="00BB4053">
        <w:rPr>
          <w:rFonts w:ascii="Times New Roman" w:hAnsi="Times New Roman"/>
          <w:u w:val="single"/>
        </w:rPr>
        <w:t>Личностные учебные действия:</w:t>
      </w:r>
    </w:p>
    <w:p w:rsidR="005B5BE4" w:rsidRPr="00BB4053" w:rsidRDefault="005B5BE4">
      <w:pPr>
        <w:pStyle w:val="aff2"/>
        <w:spacing w:after="0" w:line="360" w:lineRule="auto"/>
        <w:ind w:left="0" w:firstLine="709"/>
        <w:jc w:val="both"/>
        <w:rPr>
          <w:rFonts w:ascii="Times New Roman" w:hAnsi="Times New Roman"/>
          <w:u w:val="single"/>
        </w:rPr>
      </w:pPr>
      <w:r w:rsidRPr="00BB4053">
        <w:rPr>
          <w:rFonts w:ascii="Times New Roman" w:hAnsi="Times New Roman"/>
        </w:rPr>
        <w:t>Личностные учебные действия представлены следующими умениями: испытывать чувство гордости за свою страну; гордиться школьными успехами и достижениями как собственными, так и своих товарищей; адекватно эмоционально откликаться на произведения литературы, музыки, живописи и др.; уважительно и бережно относиться к людям труда и результатам их деятельности; активно включаться в общеполезную социальную деятельность; бережно относиться к культурно-историческому наследию родного края и страны.</w:t>
      </w:r>
    </w:p>
    <w:p w:rsidR="005B5BE4" w:rsidRPr="00BB4053" w:rsidRDefault="005B5BE4">
      <w:pPr>
        <w:pStyle w:val="aff2"/>
        <w:spacing w:after="0" w:line="360" w:lineRule="auto"/>
        <w:ind w:left="1003"/>
        <w:jc w:val="center"/>
        <w:rPr>
          <w:rFonts w:ascii="Times New Roman" w:hAnsi="Times New Roman"/>
          <w:bCs/>
        </w:rPr>
      </w:pPr>
      <w:r w:rsidRPr="00BB4053">
        <w:rPr>
          <w:rFonts w:ascii="Times New Roman" w:hAnsi="Times New Roman"/>
          <w:u w:val="single"/>
        </w:rPr>
        <w:t>Коммуникативные учебные действия:</w:t>
      </w:r>
    </w:p>
    <w:p w:rsidR="005B5BE4" w:rsidRPr="00BB4053" w:rsidRDefault="005B5BE4">
      <w:pPr>
        <w:spacing w:after="0" w:line="360" w:lineRule="auto"/>
        <w:ind w:firstLine="709"/>
        <w:jc w:val="both"/>
        <w:rPr>
          <w:rFonts w:ascii="Times New Roman" w:hAnsi="Times New Roman" w:cs="Times New Roman"/>
          <w:u w:val="single"/>
        </w:rPr>
      </w:pPr>
      <w:r w:rsidRPr="00BB4053">
        <w:rPr>
          <w:rFonts w:ascii="Times New Roman" w:hAnsi="Times New Roman" w:cs="Times New Roman"/>
          <w:bCs/>
          <w:color w:val="auto"/>
        </w:rPr>
        <w:t>Коммуникативные учебные действия включают: вступать и поддерживать коммуникацию в разных ситуациях социального взаимодействия (учебных, трудовых, бытовых и др.); слушать собеседника, вступать в диалог и поддерживать его, использовать разные виды делового письма для решения жизненно значимых задач; использовать доступные источники и средства получения информации для решения коммуникативных и познавательных задач.</w:t>
      </w:r>
    </w:p>
    <w:p w:rsidR="005B5BE4" w:rsidRPr="00BB4053" w:rsidRDefault="005B5BE4">
      <w:pPr>
        <w:pStyle w:val="aff2"/>
        <w:spacing w:after="0" w:line="360" w:lineRule="auto"/>
        <w:ind w:left="1003"/>
        <w:jc w:val="center"/>
        <w:rPr>
          <w:rFonts w:ascii="Times New Roman" w:hAnsi="Times New Roman"/>
          <w:bCs/>
        </w:rPr>
      </w:pPr>
      <w:r w:rsidRPr="00BB4053">
        <w:rPr>
          <w:rFonts w:ascii="Times New Roman" w:hAnsi="Times New Roman"/>
          <w:u w:val="single"/>
        </w:rPr>
        <w:t>Регулятивные учебные действия:</w:t>
      </w:r>
    </w:p>
    <w:p w:rsidR="005B5BE4" w:rsidRPr="00BB4053" w:rsidRDefault="005B5BE4">
      <w:pPr>
        <w:spacing w:after="0" w:line="360" w:lineRule="auto"/>
        <w:ind w:firstLine="709"/>
        <w:jc w:val="both"/>
        <w:rPr>
          <w:rFonts w:ascii="Times New Roman" w:hAnsi="Times New Roman" w:cs="Times New Roman"/>
          <w:u w:val="single"/>
        </w:rPr>
      </w:pPr>
      <w:r w:rsidRPr="00BB4053">
        <w:rPr>
          <w:rFonts w:ascii="Times New Roman" w:hAnsi="Times New Roman" w:cs="Times New Roman"/>
          <w:bCs/>
          <w:color w:val="auto"/>
        </w:rPr>
        <w:t xml:space="preserve">Регулятивные учебные действия представлены умениями: принимать и сохранять цели и задачи решения типовых учебных и практических задач, осуществлять коллективный поиск средств их осуществления; осознанно действовать на основе разных видов инструкций для решения практических и учебных задач; осуществлять взаимный контроль в совместной деятельности; обладать </w:t>
      </w:r>
      <w:r w:rsidRPr="00BB4053">
        <w:rPr>
          <w:rFonts w:ascii="Times New Roman" w:hAnsi="Times New Roman" w:cs="Times New Roman"/>
        </w:rPr>
        <w:t xml:space="preserve">готовностью к осуществлению самоконтроля в процессе деятельности; </w:t>
      </w:r>
      <w:r w:rsidRPr="00BB4053">
        <w:rPr>
          <w:rFonts w:ascii="Times New Roman" w:hAnsi="Times New Roman" w:cs="Times New Roman"/>
          <w:bCs/>
          <w:color w:val="auto"/>
        </w:rPr>
        <w:t>адекватно реагировать на внешний контроль и оценку, корректировать в соответствии с ней свою деятельность.</w:t>
      </w:r>
    </w:p>
    <w:p w:rsidR="005B5BE4" w:rsidRPr="00BB4053" w:rsidRDefault="005B5BE4">
      <w:pPr>
        <w:pStyle w:val="aff2"/>
        <w:spacing w:after="0" w:line="360" w:lineRule="auto"/>
        <w:ind w:left="1003"/>
        <w:jc w:val="center"/>
        <w:rPr>
          <w:rFonts w:ascii="Times New Roman" w:hAnsi="Times New Roman"/>
        </w:rPr>
      </w:pPr>
      <w:r w:rsidRPr="00BB4053">
        <w:rPr>
          <w:rFonts w:ascii="Times New Roman" w:hAnsi="Times New Roman"/>
          <w:u w:val="single"/>
        </w:rPr>
        <w:t>Познавательные учебные действия:</w:t>
      </w:r>
    </w:p>
    <w:p w:rsidR="005B5BE4" w:rsidRPr="00BB4053" w:rsidRDefault="005B5BE4">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Дифференцированно воспринима</w:t>
      </w:r>
      <w:r w:rsidR="00912D8C" w:rsidRPr="00BB4053">
        <w:rPr>
          <w:rFonts w:ascii="Times New Roman" w:hAnsi="Times New Roman" w:cs="Times New Roman"/>
          <w:color w:val="auto"/>
        </w:rPr>
        <w:t>ть окружающий мир, его временно-</w:t>
      </w:r>
      <w:r w:rsidRPr="00BB4053">
        <w:rPr>
          <w:rFonts w:ascii="Times New Roman" w:hAnsi="Times New Roman" w:cs="Times New Roman"/>
          <w:color w:val="auto"/>
        </w:rPr>
        <w:t>про</w:t>
      </w:r>
      <w:r w:rsidRPr="00BB4053">
        <w:rPr>
          <w:rFonts w:ascii="Times New Roman" w:hAnsi="Times New Roman" w:cs="Times New Roman"/>
          <w:color w:val="auto"/>
        </w:rPr>
        <w:softHyphen/>
        <w:t xml:space="preserve">странственную организацию; </w:t>
      </w:r>
    </w:p>
    <w:p w:rsidR="005B5BE4" w:rsidRPr="00BB4053" w:rsidRDefault="005B5BE4">
      <w:pPr>
        <w:spacing w:after="0" w:line="360" w:lineRule="auto"/>
        <w:ind w:firstLine="709"/>
        <w:jc w:val="both"/>
        <w:rPr>
          <w:rFonts w:ascii="Times New Roman" w:hAnsi="Times New Roman" w:cs="Times New Roman"/>
          <w:bCs/>
          <w:color w:val="auto"/>
        </w:rPr>
      </w:pPr>
      <w:proofErr w:type="gramStart"/>
      <w:r w:rsidRPr="00BB4053">
        <w:rPr>
          <w:rFonts w:ascii="Times New Roman" w:hAnsi="Times New Roman" w:cs="Times New Roman"/>
          <w:color w:val="auto"/>
        </w:rPr>
        <w:t xml:space="preserve">использовать усвоенные </w:t>
      </w:r>
      <w:r w:rsidRPr="00BB4053">
        <w:rPr>
          <w:rFonts w:ascii="Times New Roman" w:hAnsi="Times New Roman" w:cs="Times New Roman"/>
          <w:bCs/>
          <w:color w:val="auto"/>
        </w:rPr>
        <w:t>логические операции (сравнение, ана</w:t>
      </w:r>
      <w:r w:rsidRPr="00BB4053">
        <w:rPr>
          <w:rFonts w:ascii="Times New Roman" w:hAnsi="Times New Roman" w:cs="Times New Roman"/>
          <w:bCs/>
          <w:color w:val="auto"/>
        </w:rPr>
        <w:softHyphen/>
        <w:t>лиз, синтез, обобщение, классификацию, установление аналогий, закономерностей, при</w:t>
      </w:r>
      <w:r w:rsidRPr="00BB4053">
        <w:rPr>
          <w:rFonts w:ascii="Times New Roman" w:hAnsi="Times New Roman" w:cs="Times New Roman"/>
          <w:bCs/>
          <w:color w:val="auto"/>
        </w:rPr>
        <w:softHyphen/>
        <w:t>чинно-следственных связей) на наглядном, доступном вербальном материале, ос</w:t>
      </w:r>
      <w:r w:rsidRPr="00BB4053">
        <w:rPr>
          <w:rFonts w:ascii="Times New Roman" w:hAnsi="Times New Roman" w:cs="Times New Roman"/>
          <w:bCs/>
          <w:color w:val="auto"/>
        </w:rPr>
        <w:softHyphen/>
        <w:t>но</w:t>
      </w:r>
      <w:r w:rsidRPr="00BB4053">
        <w:rPr>
          <w:rFonts w:ascii="Times New Roman" w:hAnsi="Times New Roman" w:cs="Times New Roman"/>
          <w:bCs/>
          <w:color w:val="auto"/>
        </w:rPr>
        <w:softHyphen/>
        <w:t xml:space="preserve">ве практической деятельности в соответствии с индивидуальными возможностями; </w:t>
      </w:r>
      <w:proofErr w:type="gramEnd"/>
    </w:p>
    <w:p w:rsidR="005B5BE4" w:rsidRPr="00BB4053" w:rsidRDefault="005B5BE4">
      <w:pPr>
        <w:spacing w:after="0" w:line="360" w:lineRule="auto"/>
        <w:ind w:firstLine="709"/>
        <w:jc w:val="both"/>
        <w:rPr>
          <w:rFonts w:ascii="Times New Roman" w:hAnsi="Times New Roman" w:cs="Times New Roman"/>
          <w:b/>
        </w:rPr>
      </w:pPr>
      <w:r w:rsidRPr="00BB4053">
        <w:rPr>
          <w:rFonts w:ascii="Times New Roman" w:hAnsi="Times New Roman" w:cs="Times New Roman"/>
          <w:bCs/>
          <w:color w:val="auto"/>
        </w:rPr>
        <w:t>использовать в жизни и деятельно</w:t>
      </w:r>
      <w:r w:rsidR="00912D8C" w:rsidRPr="00BB4053">
        <w:rPr>
          <w:rFonts w:ascii="Times New Roman" w:hAnsi="Times New Roman" w:cs="Times New Roman"/>
          <w:bCs/>
          <w:color w:val="auto"/>
        </w:rPr>
        <w:t xml:space="preserve">сти некоторые </w:t>
      </w:r>
      <w:proofErr w:type="spellStart"/>
      <w:r w:rsidR="00912D8C" w:rsidRPr="00BB4053">
        <w:rPr>
          <w:rFonts w:ascii="Times New Roman" w:hAnsi="Times New Roman" w:cs="Times New Roman"/>
          <w:bCs/>
          <w:color w:val="auto"/>
        </w:rPr>
        <w:t>межпредметные</w:t>
      </w:r>
      <w:proofErr w:type="spellEnd"/>
      <w:r w:rsidR="00912D8C" w:rsidRPr="00BB4053">
        <w:rPr>
          <w:rFonts w:ascii="Times New Roman" w:hAnsi="Times New Roman" w:cs="Times New Roman"/>
          <w:bCs/>
          <w:color w:val="auto"/>
        </w:rPr>
        <w:t xml:space="preserve"> зна</w:t>
      </w:r>
      <w:r w:rsidRPr="00BB4053">
        <w:rPr>
          <w:rFonts w:ascii="Times New Roman" w:hAnsi="Times New Roman" w:cs="Times New Roman"/>
          <w:bCs/>
          <w:color w:val="auto"/>
        </w:rPr>
        <w:t>ния, отражающие несложные, доступные существенные связи и отношения между объектами и про</w:t>
      </w:r>
      <w:r w:rsidRPr="00BB4053">
        <w:rPr>
          <w:rFonts w:ascii="Times New Roman" w:hAnsi="Times New Roman" w:cs="Times New Roman"/>
          <w:bCs/>
          <w:color w:val="auto"/>
        </w:rPr>
        <w:softHyphen/>
        <w:t>цессами.</w:t>
      </w:r>
    </w:p>
    <w:p w:rsidR="005B5BE4" w:rsidRPr="00BB4053" w:rsidRDefault="005B5BE4" w:rsidP="00BB4053">
      <w:pPr>
        <w:spacing w:after="0" w:line="360" w:lineRule="auto"/>
        <w:jc w:val="center"/>
        <w:rPr>
          <w:rFonts w:ascii="Times New Roman" w:hAnsi="Times New Roman" w:cs="Times New Roman"/>
          <w:b/>
        </w:rPr>
      </w:pPr>
      <w:r w:rsidRPr="00BB4053">
        <w:rPr>
          <w:rFonts w:ascii="Times New Roman" w:hAnsi="Times New Roman" w:cs="Times New Roman"/>
          <w:b/>
          <w:color w:val="auto"/>
          <w:lang w:val="en-US"/>
        </w:rPr>
        <w:t>V</w:t>
      </w:r>
      <w:r w:rsidRPr="00BB4053">
        <w:rPr>
          <w:rFonts w:ascii="Times New Roman" w:hAnsi="Times New Roman" w:cs="Times New Roman"/>
          <w:b/>
          <w:color w:val="auto"/>
        </w:rPr>
        <w:t>-</w:t>
      </w:r>
      <w:r w:rsidRPr="00BB4053">
        <w:rPr>
          <w:rFonts w:ascii="Times New Roman" w:hAnsi="Times New Roman" w:cs="Times New Roman"/>
          <w:b/>
          <w:color w:val="auto"/>
          <w:lang w:val="en-US"/>
        </w:rPr>
        <w:t>IX</w:t>
      </w:r>
      <w:r w:rsidRPr="00BB4053">
        <w:rPr>
          <w:rFonts w:ascii="Times New Roman" w:hAnsi="Times New Roman" w:cs="Times New Roman"/>
          <w:color w:val="auto"/>
        </w:rPr>
        <w:t xml:space="preserve"> </w:t>
      </w:r>
      <w:r w:rsidRPr="00BB4053">
        <w:rPr>
          <w:rFonts w:ascii="Times New Roman" w:hAnsi="Times New Roman" w:cs="Times New Roman"/>
          <w:b/>
          <w:bCs/>
          <w:color w:val="auto"/>
        </w:rPr>
        <w:t>классы</w:t>
      </w:r>
    </w:p>
    <w:p w:rsidR="005B5BE4" w:rsidRPr="00BB4053" w:rsidRDefault="005B5BE4" w:rsidP="00BB4053">
      <w:pPr>
        <w:spacing w:after="0" w:line="360" w:lineRule="auto"/>
        <w:ind w:firstLine="709"/>
        <w:jc w:val="center"/>
        <w:rPr>
          <w:b/>
          <w:bCs/>
          <w:color w:val="auto"/>
        </w:rPr>
      </w:pPr>
      <w:r w:rsidRPr="00BB4053">
        <w:rPr>
          <w:rFonts w:ascii="Times New Roman" w:hAnsi="Times New Roman" w:cs="Times New Roman"/>
          <w:b/>
          <w:color w:val="auto"/>
        </w:rPr>
        <w:t>Чтение и развитие речи (</w:t>
      </w:r>
      <w:r w:rsidRPr="00BB4053">
        <w:rPr>
          <w:rFonts w:ascii="Times New Roman" w:hAnsi="Times New Roman" w:cs="Times New Roman"/>
          <w:color w:val="auto"/>
        </w:rPr>
        <w:t>Литературное чтение</w:t>
      </w:r>
      <w:r w:rsidRPr="00BB4053">
        <w:rPr>
          <w:rFonts w:ascii="Times New Roman" w:hAnsi="Times New Roman" w:cs="Times New Roman"/>
          <w:b/>
          <w:color w:val="auto"/>
        </w:rPr>
        <w:t>)</w:t>
      </w:r>
    </w:p>
    <w:p w:rsidR="002F2040" w:rsidRDefault="005B5BE4" w:rsidP="002F2040">
      <w:pPr>
        <w:spacing w:after="0" w:line="264" w:lineRule="auto"/>
        <w:ind w:firstLine="600"/>
        <w:jc w:val="center"/>
        <w:rPr>
          <w:rFonts w:ascii="Times New Roman" w:hAnsi="Times New Roman" w:cs="Times New Roman"/>
          <w:color w:val="auto"/>
        </w:rPr>
      </w:pPr>
      <w:r w:rsidRPr="00052C2A">
        <w:rPr>
          <w:rFonts w:ascii="Times New Roman" w:hAnsi="Times New Roman" w:cs="Times New Roman"/>
          <w:b/>
          <w:bCs/>
          <w:color w:val="auto"/>
        </w:rPr>
        <w:t xml:space="preserve">Содержание </w:t>
      </w:r>
      <w:r w:rsidR="002F2040">
        <w:rPr>
          <w:rFonts w:ascii="Times New Roman" w:hAnsi="Times New Roman" w:cs="Times New Roman"/>
          <w:b/>
          <w:bCs/>
          <w:color w:val="auto"/>
        </w:rPr>
        <w:t>учебного предмета.</w:t>
      </w:r>
    </w:p>
    <w:p w:rsidR="00052C2A" w:rsidRDefault="005B5BE4" w:rsidP="00052C2A">
      <w:pPr>
        <w:spacing w:after="0" w:line="264" w:lineRule="auto"/>
        <w:ind w:firstLine="600"/>
        <w:jc w:val="both"/>
        <w:rPr>
          <w:rFonts w:ascii="Times New Roman" w:hAnsi="Times New Roman" w:cs="Times New Roman"/>
          <w:color w:val="auto"/>
        </w:rPr>
      </w:pPr>
      <w:proofErr w:type="gramStart"/>
      <w:r w:rsidRPr="00111280">
        <w:rPr>
          <w:rFonts w:ascii="Times New Roman" w:hAnsi="Times New Roman" w:cs="Times New Roman"/>
          <w:b/>
          <w:color w:val="auto"/>
        </w:rPr>
        <w:t>Произведения устн</w:t>
      </w:r>
      <w:r w:rsidR="00052C2A" w:rsidRPr="00111280">
        <w:rPr>
          <w:rFonts w:ascii="Times New Roman" w:hAnsi="Times New Roman" w:cs="Times New Roman"/>
          <w:b/>
          <w:color w:val="auto"/>
        </w:rPr>
        <w:t>ого народного творчества</w:t>
      </w:r>
      <w:r w:rsidR="00052C2A" w:rsidRPr="00052C2A">
        <w:rPr>
          <w:rFonts w:ascii="Times New Roman" w:hAnsi="Times New Roman" w:cs="Times New Roman"/>
          <w:color w:val="auto"/>
        </w:rPr>
        <w:t xml:space="preserve"> (сказки «Сивка-бурка», «Журавль и цапля», «Умный мужик», былина «Три поездки Ильи Муромца»</w:t>
      </w:r>
      <w:r w:rsidRPr="00052C2A">
        <w:rPr>
          <w:rFonts w:ascii="Times New Roman" w:hAnsi="Times New Roman" w:cs="Times New Roman"/>
          <w:color w:val="auto"/>
        </w:rPr>
        <w:t xml:space="preserve">, </w:t>
      </w:r>
      <w:r w:rsidR="00052C2A" w:rsidRPr="00052C2A">
        <w:rPr>
          <w:rFonts w:ascii="Times New Roman" w:hAnsi="Times New Roman" w:cs="Times New Roman"/>
          <w:color w:val="auto"/>
        </w:rPr>
        <w:t>народные песни, пословицы, загадки</w:t>
      </w:r>
      <w:r w:rsidRPr="00052C2A">
        <w:rPr>
          <w:rFonts w:ascii="Times New Roman" w:hAnsi="Times New Roman" w:cs="Times New Roman"/>
          <w:color w:val="auto"/>
        </w:rPr>
        <w:t xml:space="preserve">). </w:t>
      </w:r>
      <w:proofErr w:type="gramEnd"/>
    </w:p>
    <w:p w:rsidR="00052C2A" w:rsidRPr="00052C2A" w:rsidRDefault="00111280" w:rsidP="00052C2A">
      <w:pPr>
        <w:spacing w:after="0" w:line="264" w:lineRule="auto"/>
        <w:ind w:firstLine="600"/>
        <w:jc w:val="both"/>
        <w:rPr>
          <w:rFonts w:ascii="Times New Roman" w:hAnsi="Times New Roman" w:cs="Times New Roman"/>
        </w:rPr>
      </w:pPr>
      <w:r>
        <w:rPr>
          <w:rFonts w:ascii="Times New Roman" w:hAnsi="Times New Roman" w:cs="Times New Roman"/>
          <w:b/>
          <w:color w:val="000000"/>
        </w:rPr>
        <w:t xml:space="preserve">Произведения русской литературы </w:t>
      </w:r>
      <w:r w:rsidR="00052C2A" w:rsidRPr="00052C2A">
        <w:rPr>
          <w:rFonts w:ascii="Times New Roman" w:hAnsi="Times New Roman" w:cs="Times New Roman"/>
          <w:b/>
          <w:color w:val="000000"/>
        </w:rPr>
        <w:t xml:space="preserve">XIX века. </w:t>
      </w:r>
    </w:p>
    <w:p w:rsidR="00052C2A" w:rsidRPr="00111280" w:rsidRDefault="00052C2A" w:rsidP="00052C2A">
      <w:pPr>
        <w:spacing w:after="0" w:line="264" w:lineRule="auto"/>
        <w:ind w:firstLine="600"/>
        <w:jc w:val="both"/>
        <w:rPr>
          <w:rFonts w:ascii="Times New Roman" w:hAnsi="Times New Roman" w:cs="Times New Roman"/>
        </w:rPr>
      </w:pPr>
      <w:r w:rsidRPr="00111280">
        <w:rPr>
          <w:rFonts w:ascii="Times New Roman" w:hAnsi="Times New Roman" w:cs="Times New Roman"/>
          <w:color w:val="000000"/>
        </w:rPr>
        <w:t xml:space="preserve">А. С. Пушкин. «Сказка о царе </w:t>
      </w:r>
      <w:proofErr w:type="spellStart"/>
      <w:r w:rsidRPr="00111280">
        <w:rPr>
          <w:rFonts w:ascii="Times New Roman" w:hAnsi="Times New Roman" w:cs="Times New Roman"/>
          <w:color w:val="000000"/>
        </w:rPr>
        <w:t>Салтане</w:t>
      </w:r>
      <w:proofErr w:type="spellEnd"/>
      <w:r w:rsidRPr="00111280">
        <w:rPr>
          <w:rFonts w:ascii="Times New Roman" w:hAnsi="Times New Roman" w:cs="Times New Roman"/>
          <w:color w:val="000000"/>
        </w:rPr>
        <w:t>…», «Зимний вечер», «У</w:t>
      </w:r>
      <w:r w:rsidR="00111280" w:rsidRPr="00111280">
        <w:rPr>
          <w:rFonts w:ascii="Times New Roman" w:hAnsi="Times New Roman" w:cs="Times New Roman"/>
          <w:color w:val="000000"/>
        </w:rPr>
        <w:t xml:space="preserve"> </w:t>
      </w:r>
      <w:r w:rsidRPr="00111280">
        <w:rPr>
          <w:rFonts w:ascii="Times New Roman" w:hAnsi="Times New Roman" w:cs="Times New Roman"/>
          <w:color w:val="000000"/>
        </w:rPr>
        <w:t>Лукоморья»</w:t>
      </w:r>
    </w:p>
    <w:p w:rsidR="00052C2A" w:rsidRDefault="00052C2A"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М. Ю. Лермонтов</w:t>
      </w:r>
      <w:r w:rsidRPr="00052C2A">
        <w:rPr>
          <w:rFonts w:ascii="Times New Roman" w:hAnsi="Times New Roman" w:cs="Times New Roman"/>
          <w:b/>
          <w:color w:val="000000"/>
        </w:rPr>
        <w:t xml:space="preserve">. </w:t>
      </w:r>
      <w:r>
        <w:rPr>
          <w:rFonts w:ascii="Times New Roman" w:hAnsi="Times New Roman" w:cs="Times New Roman"/>
          <w:color w:val="000000"/>
        </w:rPr>
        <w:t>«Бородино»</w:t>
      </w:r>
    </w:p>
    <w:p w:rsidR="00052C2A" w:rsidRDefault="00052C2A"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И.А.Крылов «Кукушка и петух», «Волк и Журавль», «Слон и Моська»</w:t>
      </w:r>
      <w:r w:rsidRPr="00052C2A">
        <w:rPr>
          <w:rFonts w:ascii="Times New Roman" w:hAnsi="Times New Roman" w:cs="Times New Roman"/>
          <w:color w:val="000000"/>
        </w:rPr>
        <w:t xml:space="preserve"> </w:t>
      </w:r>
    </w:p>
    <w:p w:rsidR="00052C2A" w:rsidRDefault="00052C2A"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lastRenderedPageBreak/>
        <w:t>Н.А. Некрасов «Несжатая полоса», «Генерал Топтыгин»</w:t>
      </w:r>
    </w:p>
    <w:p w:rsidR="00052C2A" w:rsidRDefault="00052C2A"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Л.Н.Толстой «Кавказский пленник»</w:t>
      </w:r>
    </w:p>
    <w:p w:rsidR="00052C2A" w:rsidRDefault="00052C2A"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А.П.Чехов «Хамелеон»</w:t>
      </w:r>
    </w:p>
    <w:p w:rsidR="00052C2A" w:rsidRPr="00052C2A" w:rsidRDefault="00052C2A" w:rsidP="00052C2A">
      <w:pPr>
        <w:spacing w:after="0" w:line="264" w:lineRule="auto"/>
        <w:ind w:firstLine="600"/>
        <w:jc w:val="both"/>
        <w:rPr>
          <w:rFonts w:ascii="Times New Roman" w:hAnsi="Times New Roman" w:cs="Times New Roman"/>
        </w:rPr>
      </w:pPr>
      <w:r>
        <w:rPr>
          <w:rFonts w:ascii="Times New Roman" w:hAnsi="Times New Roman" w:cs="Times New Roman"/>
          <w:color w:val="000000"/>
        </w:rPr>
        <w:t>В.Г.Короленко «Де</w:t>
      </w:r>
      <w:r w:rsidR="00BC7AB2">
        <w:rPr>
          <w:rFonts w:ascii="Times New Roman" w:hAnsi="Times New Roman" w:cs="Times New Roman"/>
          <w:color w:val="000000"/>
        </w:rPr>
        <w:t>т</w:t>
      </w:r>
      <w:r>
        <w:rPr>
          <w:rFonts w:ascii="Times New Roman" w:hAnsi="Times New Roman" w:cs="Times New Roman"/>
          <w:color w:val="000000"/>
        </w:rPr>
        <w:t>и подземелья»</w:t>
      </w:r>
    </w:p>
    <w:p w:rsidR="00052C2A" w:rsidRPr="00052C2A" w:rsidRDefault="00052C2A" w:rsidP="00052C2A">
      <w:pPr>
        <w:spacing w:after="0" w:line="264" w:lineRule="auto"/>
        <w:ind w:firstLine="600"/>
        <w:jc w:val="both"/>
        <w:rPr>
          <w:rFonts w:ascii="Times New Roman" w:hAnsi="Times New Roman" w:cs="Times New Roman"/>
        </w:rPr>
      </w:pPr>
      <w:r w:rsidRPr="00052C2A">
        <w:rPr>
          <w:rFonts w:ascii="Times New Roman" w:hAnsi="Times New Roman" w:cs="Times New Roman"/>
          <w:b/>
          <w:color w:val="000000"/>
        </w:rPr>
        <w:t xml:space="preserve">Литература </w:t>
      </w:r>
      <w:r>
        <w:rPr>
          <w:rFonts w:ascii="Times New Roman" w:hAnsi="Times New Roman" w:cs="Times New Roman"/>
          <w:b/>
          <w:color w:val="000000"/>
        </w:rPr>
        <w:t>X</w:t>
      </w:r>
      <w:r w:rsidRPr="00052C2A">
        <w:rPr>
          <w:rFonts w:ascii="Times New Roman" w:hAnsi="Times New Roman" w:cs="Times New Roman"/>
          <w:b/>
          <w:color w:val="000000"/>
        </w:rPr>
        <w:t>X века.</w:t>
      </w:r>
    </w:p>
    <w:p w:rsidR="002F2040" w:rsidRPr="00111280" w:rsidRDefault="002F2040" w:rsidP="002F2040">
      <w:pPr>
        <w:spacing w:after="0" w:line="264" w:lineRule="auto"/>
        <w:ind w:firstLine="600"/>
        <w:jc w:val="both"/>
        <w:rPr>
          <w:rFonts w:ascii="Times New Roman" w:hAnsi="Times New Roman" w:cs="Times New Roman"/>
        </w:rPr>
      </w:pPr>
      <w:r w:rsidRPr="00111280">
        <w:rPr>
          <w:rFonts w:ascii="Times New Roman" w:hAnsi="Times New Roman" w:cs="Times New Roman"/>
          <w:color w:val="000000"/>
        </w:rPr>
        <w:t xml:space="preserve">М. Горький. «Детство», «В людях». </w:t>
      </w:r>
    </w:p>
    <w:p w:rsidR="002F2040" w:rsidRPr="00111280" w:rsidRDefault="002F2040"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М.В.Исаковский « Детство», «Ветер», «Весна».</w:t>
      </w:r>
    </w:p>
    <w:p w:rsidR="002F2040" w:rsidRPr="00111280" w:rsidRDefault="002F2040"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К.Г.Паустовский «Последний черт»</w:t>
      </w:r>
    </w:p>
    <w:p w:rsidR="002F2040" w:rsidRPr="00111280" w:rsidRDefault="002F2040"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М.М.Зощенко «Великие путешественники»</w:t>
      </w:r>
    </w:p>
    <w:p w:rsidR="002F2040" w:rsidRPr="00111280" w:rsidRDefault="002F2040"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 xml:space="preserve">К.М.Симонов «Сын </w:t>
      </w:r>
      <w:proofErr w:type="spellStart"/>
      <w:r w:rsidRPr="00111280">
        <w:rPr>
          <w:rFonts w:ascii="Times New Roman" w:hAnsi="Times New Roman" w:cs="Times New Roman"/>
          <w:color w:val="000000"/>
        </w:rPr>
        <w:t>артеллериста</w:t>
      </w:r>
      <w:proofErr w:type="spellEnd"/>
      <w:r w:rsidRPr="00111280">
        <w:rPr>
          <w:rFonts w:ascii="Times New Roman" w:hAnsi="Times New Roman" w:cs="Times New Roman"/>
          <w:color w:val="000000"/>
        </w:rPr>
        <w:t>»</w:t>
      </w:r>
    </w:p>
    <w:p w:rsidR="002F2040" w:rsidRPr="00111280" w:rsidRDefault="002F2040" w:rsidP="00052C2A">
      <w:pPr>
        <w:spacing w:after="0" w:line="264" w:lineRule="auto"/>
        <w:ind w:firstLine="600"/>
        <w:jc w:val="both"/>
        <w:rPr>
          <w:rFonts w:ascii="Times New Roman" w:hAnsi="Times New Roman" w:cs="Times New Roman"/>
          <w:color w:val="000000"/>
        </w:rPr>
      </w:pPr>
      <w:r w:rsidRPr="00111280">
        <w:rPr>
          <w:rFonts w:ascii="Times New Roman" w:hAnsi="Times New Roman" w:cs="Times New Roman"/>
          <w:color w:val="000000"/>
        </w:rPr>
        <w:t>В.П.Катаев «Флаг»</w:t>
      </w:r>
    </w:p>
    <w:p w:rsidR="002F2040" w:rsidRDefault="002F2040" w:rsidP="00052C2A">
      <w:pPr>
        <w:spacing w:after="0" w:line="264" w:lineRule="auto"/>
        <w:ind w:firstLine="600"/>
        <w:jc w:val="both"/>
        <w:rPr>
          <w:rFonts w:ascii="Times New Roman" w:hAnsi="Times New Roman" w:cs="Times New Roman"/>
          <w:color w:val="000000"/>
        </w:rPr>
      </w:pPr>
      <w:proofErr w:type="spellStart"/>
      <w:r>
        <w:rPr>
          <w:rFonts w:ascii="Times New Roman" w:hAnsi="Times New Roman" w:cs="Times New Roman"/>
          <w:color w:val="000000"/>
        </w:rPr>
        <w:t>Н.И.Рыленков</w:t>
      </w:r>
      <w:proofErr w:type="spellEnd"/>
      <w:r>
        <w:rPr>
          <w:rFonts w:ascii="Times New Roman" w:hAnsi="Times New Roman" w:cs="Times New Roman"/>
          <w:color w:val="000000"/>
        </w:rPr>
        <w:t xml:space="preserve"> «Деревья», «Весна без вещуньи-кукушки»</w:t>
      </w:r>
      <w:proofErr w:type="gramStart"/>
      <w:r>
        <w:rPr>
          <w:rFonts w:ascii="Times New Roman" w:hAnsi="Times New Roman" w:cs="Times New Roman"/>
          <w:color w:val="000000"/>
        </w:rPr>
        <w:t>,»</w:t>
      </w:r>
      <w:proofErr w:type="gramEnd"/>
      <w:r>
        <w:rPr>
          <w:rFonts w:ascii="Times New Roman" w:hAnsi="Times New Roman" w:cs="Times New Roman"/>
          <w:color w:val="000000"/>
        </w:rPr>
        <w:t>Все в тающей дымке»</w:t>
      </w:r>
    </w:p>
    <w:p w:rsidR="002F2040" w:rsidRDefault="002F2040"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 xml:space="preserve">Ю.И.Коваль «Капитан Клюквин», «Картофельная </w:t>
      </w:r>
      <w:proofErr w:type="spellStart"/>
      <w:r>
        <w:rPr>
          <w:rFonts w:ascii="Times New Roman" w:hAnsi="Times New Roman" w:cs="Times New Roman"/>
          <w:color w:val="000000"/>
        </w:rPr>
        <w:t>собаа</w:t>
      </w:r>
      <w:proofErr w:type="spellEnd"/>
      <w:r>
        <w:rPr>
          <w:rFonts w:ascii="Times New Roman" w:hAnsi="Times New Roman" w:cs="Times New Roman"/>
          <w:color w:val="000000"/>
        </w:rPr>
        <w:t>»</w:t>
      </w:r>
    </w:p>
    <w:p w:rsidR="002F2040" w:rsidRDefault="002F2040"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Ю.Я. Яковлев «Багульник»</w:t>
      </w:r>
    </w:p>
    <w:p w:rsidR="002F2040" w:rsidRDefault="002F2040"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 xml:space="preserve">Р.П.Погодин «Время </w:t>
      </w:r>
      <w:proofErr w:type="spellStart"/>
      <w:proofErr w:type="gramStart"/>
      <w:r>
        <w:rPr>
          <w:rFonts w:ascii="Times New Roman" w:hAnsi="Times New Roman" w:cs="Times New Roman"/>
          <w:color w:val="000000"/>
        </w:rPr>
        <w:t>говорит-пора</w:t>
      </w:r>
      <w:proofErr w:type="spellEnd"/>
      <w:proofErr w:type="gramEnd"/>
      <w:r>
        <w:rPr>
          <w:rFonts w:ascii="Times New Roman" w:hAnsi="Times New Roman" w:cs="Times New Roman"/>
          <w:color w:val="000000"/>
        </w:rPr>
        <w:t>»</w:t>
      </w:r>
    </w:p>
    <w:p w:rsidR="002F2040" w:rsidRDefault="002F2040"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А.Г.Алексин «Двадцать девятое февраля»</w:t>
      </w:r>
    </w:p>
    <w:p w:rsidR="002F2040" w:rsidRPr="002F2040" w:rsidRDefault="002F2040" w:rsidP="00052C2A">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К.Я. Ваншенкин «Мальчишка», «Снежки»</w:t>
      </w:r>
    </w:p>
    <w:p w:rsidR="005B5BE4" w:rsidRPr="00BB4053" w:rsidRDefault="002F2040" w:rsidP="002F2040">
      <w:pPr>
        <w:pStyle w:val="western"/>
        <w:shd w:val="clear" w:color="auto" w:fill="FFFFFF"/>
        <w:spacing w:before="0" w:line="360" w:lineRule="auto"/>
        <w:jc w:val="both"/>
        <w:rPr>
          <w:b/>
          <w:bCs/>
          <w:color w:val="auto"/>
          <w:sz w:val="22"/>
          <w:szCs w:val="22"/>
        </w:rPr>
      </w:pPr>
      <w:r>
        <w:rPr>
          <w:rFonts w:eastAsia="Arial Unicode MS"/>
          <w:b/>
          <w:sz w:val="22"/>
          <w:szCs w:val="22"/>
        </w:rPr>
        <w:t xml:space="preserve">         </w:t>
      </w:r>
      <w:proofErr w:type="gramStart"/>
      <w:r w:rsidR="005B5BE4" w:rsidRPr="00BB4053">
        <w:rPr>
          <w:b/>
          <w:bCs/>
          <w:color w:val="auto"/>
          <w:sz w:val="22"/>
          <w:szCs w:val="22"/>
        </w:rPr>
        <w:t>Примерная тематика произведений</w:t>
      </w:r>
      <w:r w:rsidR="005B5BE4" w:rsidRPr="00BB4053">
        <w:rPr>
          <w:color w:val="auto"/>
          <w:sz w:val="22"/>
          <w:szCs w:val="22"/>
        </w:rPr>
        <w:t>: произведения о Родине, героических подвигах во имя Родины, об отношении человека к природе, к животным, труду, друг другу; о жизни детей, их дружбе и товариществе; о нравственно-этических понятиях (добро, зло, честь, долг, совесть, жизнь, смерть, правда, ложь и т.д.)</w:t>
      </w:r>
      <w:proofErr w:type="gramEnd"/>
    </w:p>
    <w:p w:rsidR="005B5BE4" w:rsidRPr="00BB4053" w:rsidRDefault="005B5BE4" w:rsidP="00BB4053">
      <w:pPr>
        <w:pStyle w:val="western"/>
        <w:shd w:val="clear" w:color="auto" w:fill="FFFFFF"/>
        <w:spacing w:before="0" w:line="360" w:lineRule="auto"/>
        <w:ind w:firstLine="709"/>
        <w:jc w:val="both"/>
        <w:rPr>
          <w:b/>
          <w:bCs/>
          <w:color w:val="auto"/>
          <w:sz w:val="22"/>
          <w:szCs w:val="22"/>
        </w:rPr>
      </w:pPr>
      <w:proofErr w:type="gramStart"/>
      <w:r w:rsidRPr="00BB4053">
        <w:rPr>
          <w:b/>
          <w:bCs/>
          <w:color w:val="auto"/>
          <w:sz w:val="22"/>
          <w:szCs w:val="22"/>
        </w:rPr>
        <w:t>Жанровое разнообразие</w:t>
      </w:r>
      <w:r w:rsidRPr="00BB4053">
        <w:rPr>
          <w:color w:val="auto"/>
          <w:sz w:val="22"/>
          <w:szCs w:val="22"/>
        </w:rPr>
        <w:t>: народные и авторские сказки, басни, былины, легенды, рассказы, рассказы-описания, стихотворения.</w:t>
      </w:r>
      <w:proofErr w:type="gramEnd"/>
    </w:p>
    <w:p w:rsidR="005B5BE4" w:rsidRPr="00BB4053" w:rsidRDefault="005B5BE4" w:rsidP="00BB4053">
      <w:pPr>
        <w:pStyle w:val="western"/>
        <w:shd w:val="clear" w:color="auto" w:fill="FFFFFF"/>
        <w:spacing w:before="0" w:line="360" w:lineRule="auto"/>
        <w:ind w:firstLine="709"/>
        <w:jc w:val="both"/>
        <w:rPr>
          <w:color w:val="auto"/>
          <w:sz w:val="22"/>
          <w:szCs w:val="22"/>
        </w:rPr>
      </w:pPr>
      <w:r w:rsidRPr="00BB4053">
        <w:rPr>
          <w:b/>
          <w:bCs/>
          <w:color w:val="auto"/>
          <w:sz w:val="22"/>
          <w:szCs w:val="22"/>
        </w:rPr>
        <w:t>Ориентировка в литературоведческих понятиях</w:t>
      </w:r>
      <w:r w:rsidRPr="00BB4053">
        <w:rPr>
          <w:color w:val="auto"/>
          <w:sz w:val="22"/>
          <w:szCs w:val="22"/>
        </w:rPr>
        <w:t xml:space="preserve">: </w:t>
      </w:r>
    </w:p>
    <w:p w:rsidR="005B5BE4" w:rsidRPr="00BB4053" w:rsidRDefault="005B5BE4" w:rsidP="00BB4053">
      <w:pPr>
        <w:pStyle w:val="western"/>
        <w:numPr>
          <w:ilvl w:val="0"/>
          <w:numId w:val="6"/>
        </w:numPr>
        <w:shd w:val="clear" w:color="auto" w:fill="FFFFFF"/>
        <w:spacing w:before="0" w:line="360" w:lineRule="auto"/>
        <w:ind w:left="0" w:firstLine="709"/>
        <w:jc w:val="both"/>
        <w:rPr>
          <w:color w:val="auto"/>
          <w:sz w:val="22"/>
          <w:szCs w:val="22"/>
        </w:rPr>
      </w:pPr>
      <w:proofErr w:type="gramStart"/>
      <w:r w:rsidRPr="00BB4053">
        <w:rPr>
          <w:color w:val="auto"/>
          <w:sz w:val="22"/>
          <w:szCs w:val="22"/>
        </w:rPr>
        <w:t xml:space="preserve">литературное произведение, фольклор, литературные жанры (сказка, былина, сказ, басня, пословица, рассказ, стихотворение), автобиография писателя. </w:t>
      </w:r>
      <w:proofErr w:type="gramEnd"/>
    </w:p>
    <w:p w:rsidR="005B5BE4" w:rsidRPr="00BB4053" w:rsidRDefault="005B5BE4" w:rsidP="00BB4053">
      <w:pPr>
        <w:pStyle w:val="western"/>
        <w:numPr>
          <w:ilvl w:val="0"/>
          <w:numId w:val="6"/>
        </w:numPr>
        <w:shd w:val="clear" w:color="auto" w:fill="FFFFFF"/>
        <w:spacing w:before="0" w:line="360" w:lineRule="auto"/>
        <w:ind w:left="0" w:firstLine="709"/>
        <w:jc w:val="both"/>
        <w:rPr>
          <w:color w:val="auto"/>
          <w:sz w:val="22"/>
          <w:szCs w:val="22"/>
        </w:rPr>
      </w:pPr>
      <w:r w:rsidRPr="00BB4053">
        <w:rPr>
          <w:color w:val="auto"/>
          <w:sz w:val="22"/>
          <w:szCs w:val="22"/>
        </w:rPr>
        <w:t>присказка, зачин, диалог, произведение.</w:t>
      </w:r>
    </w:p>
    <w:p w:rsidR="005B5BE4" w:rsidRPr="00BB4053" w:rsidRDefault="005B5BE4" w:rsidP="00BB4053">
      <w:pPr>
        <w:pStyle w:val="western"/>
        <w:numPr>
          <w:ilvl w:val="0"/>
          <w:numId w:val="6"/>
        </w:numPr>
        <w:shd w:val="clear" w:color="auto" w:fill="FFFFFF"/>
        <w:spacing w:before="0" w:line="360" w:lineRule="auto"/>
        <w:ind w:left="0" w:firstLine="709"/>
        <w:jc w:val="both"/>
        <w:rPr>
          <w:color w:val="auto"/>
          <w:sz w:val="22"/>
          <w:szCs w:val="22"/>
        </w:rPr>
      </w:pPr>
      <w:r w:rsidRPr="00BB4053">
        <w:rPr>
          <w:color w:val="auto"/>
          <w:sz w:val="22"/>
          <w:szCs w:val="22"/>
        </w:rPr>
        <w:t>герой (персонаж), гласный и второстепенный герой, портрет героя, пейзаж.</w:t>
      </w:r>
    </w:p>
    <w:p w:rsidR="005B5BE4" w:rsidRPr="00BB4053" w:rsidRDefault="005B5BE4" w:rsidP="00BB4053">
      <w:pPr>
        <w:pStyle w:val="western"/>
        <w:numPr>
          <w:ilvl w:val="0"/>
          <w:numId w:val="6"/>
        </w:numPr>
        <w:shd w:val="clear" w:color="auto" w:fill="FFFFFF"/>
        <w:spacing w:before="0" w:line="360" w:lineRule="auto"/>
        <w:ind w:left="0" w:firstLine="709"/>
        <w:jc w:val="both"/>
        <w:rPr>
          <w:color w:val="auto"/>
          <w:sz w:val="22"/>
          <w:szCs w:val="22"/>
        </w:rPr>
      </w:pPr>
      <w:r w:rsidRPr="00BB4053">
        <w:rPr>
          <w:color w:val="auto"/>
          <w:sz w:val="22"/>
          <w:szCs w:val="22"/>
        </w:rPr>
        <w:t xml:space="preserve">стихотворение, рифма, строка, строфа.  </w:t>
      </w:r>
    </w:p>
    <w:p w:rsidR="005B5BE4" w:rsidRPr="00BB4053" w:rsidRDefault="005B5BE4" w:rsidP="00BB4053">
      <w:pPr>
        <w:pStyle w:val="western"/>
        <w:numPr>
          <w:ilvl w:val="0"/>
          <w:numId w:val="6"/>
        </w:numPr>
        <w:shd w:val="clear" w:color="auto" w:fill="FFFFFF"/>
        <w:spacing w:before="0" w:line="360" w:lineRule="auto"/>
        <w:ind w:left="0" w:firstLine="709"/>
        <w:jc w:val="both"/>
        <w:rPr>
          <w:color w:val="auto"/>
          <w:sz w:val="22"/>
          <w:szCs w:val="22"/>
        </w:rPr>
      </w:pPr>
      <w:r w:rsidRPr="00BB4053">
        <w:rPr>
          <w:color w:val="auto"/>
          <w:sz w:val="22"/>
          <w:szCs w:val="22"/>
        </w:rPr>
        <w:t xml:space="preserve">средства выразительности (логическая пауза, темп, ритм). </w:t>
      </w:r>
    </w:p>
    <w:p w:rsidR="005B5BE4" w:rsidRPr="00BB4053" w:rsidRDefault="005B5BE4" w:rsidP="00BB4053">
      <w:pPr>
        <w:pStyle w:val="western"/>
        <w:numPr>
          <w:ilvl w:val="0"/>
          <w:numId w:val="6"/>
        </w:numPr>
        <w:shd w:val="clear" w:color="auto" w:fill="FFFFFF"/>
        <w:spacing w:before="0" w:line="360" w:lineRule="auto"/>
        <w:ind w:left="0" w:firstLine="709"/>
        <w:jc w:val="both"/>
        <w:rPr>
          <w:b/>
          <w:bCs/>
          <w:color w:val="auto"/>
          <w:sz w:val="22"/>
          <w:szCs w:val="22"/>
        </w:rPr>
      </w:pPr>
      <w:r w:rsidRPr="00BB4053">
        <w:rPr>
          <w:color w:val="auto"/>
          <w:sz w:val="22"/>
          <w:szCs w:val="22"/>
        </w:rPr>
        <w:t>элементы книги: переплёт, обложка, форзац, титульный лист, оглавление, предисловие, послесловие.</w:t>
      </w:r>
    </w:p>
    <w:p w:rsidR="005B5BE4" w:rsidRPr="00BB4053" w:rsidRDefault="005B5BE4" w:rsidP="00BB4053">
      <w:pPr>
        <w:pStyle w:val="western"/>
        <w:shd w:val="clear" w:color="auto" w:fill="FFFFFF"/>
        <w:spacing w:before="0" w:line="360" w:lineRule="auto"/>
        <w:ind w:firstLine="709"/>
        <w:jc w:val="both"/>
        <w:rPr>
          <w:b/>
          <w:bCs/>
          <w:color w:val="auto"/>
          <w:sz w:val="22"/>
          <w:szCs w:val="22"/>
        </w:rPr>
      </w:pPr>
      <w:r w:rsidRPr="00BB4053">
        <w:rPr>
          <w:b/>
          <w:bCs/>
          <w:color w:val="auto"/>
          <w:sz w:val="22"/>
          <w:szCs w:val="22"/>
        </w:rPr>
        <w:t>Навык чтения:</w:t>
      </w:r>
      <w:r w:rsidRPr="00BB4053">
        <w:rPr>
          <w:color w:val="auto"/>
          <w:sz w:val="22"/>
          <w:szCs w:val="22"/>
        </w:rPr>
        <w:t xml:space="preserve"> чтение вслух и про себя небольших произведений и целых глав из произведений целыми словами. Выразительное чтение произведений. Формирование умения самоконтроля и самооценки. Формирование навыков беглого чтения. </w:t>
      </w:r>
    </w:p>
    <w:p w:rsidR="005B5BE4" w:rsidRDefault="005B5BE4" w:rsidP="00BB4053">
      <w:pPr>
        <w:pStyle w:val="western"/>
        <w:shd w:val="clear" w:color="auto" w:fill="FFFFFF"/>
        <w:spacing w:before="0" w:line="360" w:lineRule="auto"/>
        <w:ind w:firstLine="709"/>
        <w:jc w:val="both"/>
        <w:rPr>
          <w:color w:val="auto"/>
          <w:sz w:val="22"/>
          <w:szCs w:val="22"/>
        </w:rPr>
      </w:pPr>
      <w:r w:rsidRPr="00BB4053">
        <w:rPr>
          <w:b/>
          <w:bCs/>
          <w:color w:val="auto"/>
          <w:sz w:val="22"/>
          <w:szCs w:val="22"/>
        </w:rPr>
        <w:t>Работа с текстом.</w:t>
      </w:r>
      <w:r w:rsidRPr="00BB4053">
        <w:rPr>
          <w:color w:val="auto"/>
          <w:sz w:val="22"/>
          <w:szCs w:val="22"/>
        </w:rPr>
        <w:t xml:space="preserve"> Осознание последовательности смысла событий. Выделение главной мысли текста. Определение мотивов поступков героев. Сопоставление и оценка поступков персонажей. Выявление авторской позиции и собственного отношения к событиям и персонажам. Деление текста на части и их </w:t>
      </w:r>
      <w:proofErr w:type="spellStart"/>
      <w:r w:rsidRPr="00BB4053">
        <w:rPr>
          <w:color w:val="auto"/>
          <w:sz w:val="22"/>
          <w:szCs w:val="22"/>
        </w:rPr>
        <w:t>озаглавливание</w:t>
      </w:r>
      <w:proofErr w:type="spellEnd"/>
      <w:r w:rsidRPr="00BB4053">
        <w:rPr>
          <w:color w:val="auto"/>
          <w:sz w:val="22"/>
          <w:szCs w:val="22"/>
        </w:rPr>
        <w:t xml:space="preserve">, составление плана. Выборочный, краткий и подробный пересказ произведения или его части по плану. </w:t>
      </w:r>
    </w:p>
    <w:p w:rsidR="00BC7AB2" w:rsidRDefault="00BC7AB2" w:rsidP="002F2040">
      <w:pPr>
        <w:spacing w:after="0"/>
        <w:ind w:left="120"/>
        <w:jc w:val="center"/>
        <w:rPr>
          <w:rFonts w:ascii="Times New Roman" w:hAnsi="Times New Roman"/>
          <w:b/>
          <w:color w:val="000000"/>
        </w:rPr>
      </w:pPr>
    </w:p>
    <w:p w:rsidR="00BC7AB2" w:rsidRDefault="00BC7AB2" w:rsidP="002F2040">
      <w:pPr>
        <w:spacing w:after="0"/>
        <w:ind w:left="120"/>
        <w:jc w:val="center"/>
        <w:rPr>
          <w:rFonts w:ascii="Times New Roman" w:hAnsi="Times New Roman"/>
          <w:b/>
          <w:color w:val="000000"/>
        </w:rPr>
      </w:pPr>
    </w:p>
    <w:p w:rsidR="00BC7AB2" w:rsidRDefault="00BC7AB2" w:rsidP="002F2040">
      <w:pPr>
        <w:spacing w:after="0"/>
        <w:ind w:left="120"/>
        <w:jc w:val="center"/>
        <w:rPr>
          <w:rFonts w:ascii="Times New Roman" w:hAnsi="Times New Roman"/>
          <w:b/>
          <w:color w:val="000000"/>
        </w:rPr>
      </w:pPr>
    </w:p>
    <w:p w:rsidR="002F2040" w:rsidRPr="00042C8F" w:rsidRDefault="002F2040" w:rsidP="002F2040">
      <w:pPr>
        <w:spacing w:after="0"/>
        <w:ind w:left="120"/>
        <w:jc w:val="center"/>
      </w:pPr>
      <w:r w:rsidRPr="00042C8F">
        <w:rPr>
          <w:rFonts w:ascii="Times New Roman" w:hAnsi="Times New Roman"/>
          <w:b/>
          <w:color w:val="000000"/>
        </w:rPr>
        <w:lastRenderedPageBreak/>
        <w:t>ТЕМАТИЧЕСКОЕ ПЛАНИРОВАНИЕ</w:t>
      </w:r>
    </w:p>
    <w:p w:rsidR="002F2040" w:rsidRPr="00042C8F" w:rsidRDefault="002F2040" w:rsidP="002F2040">
      <w:pPr>
        <w:spacing w:after="0"/>
        <w:ind w:left="120"/>
      </w:pPr>
      <w:r w:rsidRPr="00042C8F">
        <w:rPr>
          <w:rFonts w:ascii="Times New Roman" w:hAnsi="Times New Roman"/>
          <w:b/>
          <w:color w:val="000000"/>
        </w:rPr>
        <w:t xml:space="preserve">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31"/>
        <w:gridCol w:w="2118"/>
        <w:gridCol w:w="328"/>
        <w:gridCol w:w="523"/>
        <w:gridCol w:w="469"/>
        <w:gridCol w:w="1144"/>
        <w:gridCol w:w="274"/>
        <w:gridCol w:w="1412"/>
        <w:gridCol w:w="2664"/>
      </w:tblGrid>
      <w:tr w:rsidR="002F2040" w:rsidRPr="00042C8F" w:rsidTr="002F2040">
        <w:trPr>
          <w:trHeight w:val="801"/>
          <w:tblCellSpacing w:w="20" w:type="nil"/>
        </w:trPr>
        <w:tc>
          <w:tcPr>
            <w:tcW w:w="631" w:type="dxa"/>
            <w:vMerge w:val="restart"/>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 </w:t>
            </w:r>
            <w:proofErr w:type="spellStart"/>
            <w:proofErr w:type="gramStart"/>
            <w:r w:rsidRPr="00042C8F">
              <w:rPr>
                <w:rFonts w:ascii="Times New Roman" w:hAnsi="Times New Roman"/>
                <w:b/>
                <w:color w:val="000000"/>
              </w:rPr>
              <w:t>п</w:t>
            </w:r>
            <w:proofErr w:type="spellEnd"/>
            <w:proofErr w:type="gramEnd"/>
            <w:r w:rsidRPr="00042C8F">
              <w:rPr>
                <w:rFonts w:ascii="Times New Roman" w:hAnsi="Times New Roman"/>
                <w:b/>
                <w:color w:val="000000"/>
              </w:rPr>
              <w:t>/</w:t>
            </w:r>
            <w:proofErr w:type="spellStart"/>
            <w:r w:rsidRPr="00042C8F">
              <w:rPr>
                <w:rFonts w:ascii="Times New Roman" w:hAnsi="Times New Roman"/>
                <w:b/>
                <w:color w:val="000000"/>
              </w:rPr>
              <w:t>п</w:t>
            </w:r>
            <w:proofErr w:type="spellEnd"/>
            <w:r w:rsidRPr="00042C8F">
              <w:rPr>
                <w:rFonts w:ascii="Times New Roman" w:hAnsi="Times New Roman"/>
                <w:b/>
                <w:color w:val="000000"/>
              </w:rPr>
              <w:t xml:space="preserve"> </w:t>
            </w:r>
          </w:p>
          <w:p w:rsidR="002F2040" w:rsidRPr="00042C8F" w:rsidRDefault="002F2040" w:rsidP="002F2040">
            <w:pPr>
              <w:spacing w:after="0"/>
              <w:ind w:left="135"/>
            </w:pPr>
          </w:p>
        </w:tc>
        <w:tc>
          <w:tcPr>
            <w:tcW w:w="2446" w:type="dxa"/>
            <w:gridSpan w:val="2"/>
            <w:vMerge w:val="restart"/>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Наименование разделов и тем программы </w:t>
            </w:r>
          </w:p>
          <w:p w:rsidR="002F2040" w:rsidRPr="00042C8F" w:rsidRDefault="002F2040" w:rsidP="002F2040">
            <w:pPr>
              <w:spacing w:after="0"/>
              <w:ind w:left="135"/>
            </w:pPr>
          </w:p>
        </w:tc>
        <w:tc>
          <w:tcPr>
            <w:tcW w:w="3822" w:type="dxa"/>
            <w:gridSpan w:val="5"/>
            <w:tcMar>
              <w:top w:w="50" w:type="dxa"/>
              <w:left w:w="100" w:type="dxa"/>
            </w:tcMar>
            <w:vAlign w:val="center"/>
          </w:tcPr>
          <w:p w:rsidR="002F2040" w:rsidRPr="00042C8F" w:rsidRDefault="002F2040" w:rsidP="002F2040">
            <w:pPr>
              <w:spacing w:after="0"/>
            </w:pPr>
            <w:r w:rsidRPr="00042C8F">
              <w:rPr>
                <w:rFonts w:ascii="Times New Roman" w:hAnsi="Times New Roman"/>
                <w:b/>
                <w:color w:val="000000"/>
              </w:rPr>
              <w:t>Количество часов</w:t>
            </w:r>
          </w:p>
        </w:tc>
        <w:tc>
          <w:tcPr>
            <w:tcW w:w="2664" w:type="dxa"/>
            <w:vMerge w:val="restart"/>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Электронные (цифровые) образовательные ресурсы </w:t>
            </w:r>
          </w:p>
          <w:p w:rsidR="002F2040" w:rsidRPr="00042C8F" w:rsidRDefault="002F2040" w:rsidP="002F2040">
            <w:pPr>
              <w:spacing w:after="0"/>
              <w:ind w:left="135"/>
            </w:pPr>
          </w:p>
        </w:tc>
      </w:tr>
      <w:tr w:rsidR="002F2040" w:rsidRPr="00042C8F" w:rsidTr="002F2040">
        <w:trPr>
          <w:trHeight w:val="144"/>
          <w:tblCellSpacing w:w="20" w:type="nil"/>
        </w:trPr>
        <w:tc>
          <w:tcPr>
            <w:tcW w:w="631" w:type="dxa"/>
            <w:vMerge/>
            <w:tcBorders>
              <w:top w:val="nil"/>
            </w:tcBorders>
            <w:tcMar>
              <w:top w:w="50" w:type="dxa"/>
              <w:left w:w="100" w:type="dxa"/>
            </w:tcMar>
          </w:tcPr>
          <w:p w:rsidR="002F2040" w:rsidRPr="00042C8F" w:rsidRDefault="002F2040" w:rsidP="002F2040"/>
        </w:tc>
        <w:tc>
          <w:tcPr>
            <w:tcW w:w="2446" w:type="dxa"/>
            <w:gridSpan w:val="2"/>
            <w:vMerge/>
            <w:tcBorders>
              <w:top w:val="nil"/>
            </w:tcBorders>
            <w:tcMar>
              <w:top w:w="50" w:type="dxa"/>
              <w:left w:w="100" w:type="dxa"/>
            </w:tcMar>
          </w:tcPr>
          <w:p w:rsidR="002F2040" w:rsidRPr="00042C8F" w:rsidRDefault="002F2040" w:rsidP="002F2040"/>
        </w:tc>
        <w:tc>
          <w:tcPr>
            <w:tcW w:w="992"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Всего </w:t>
            </w:r>
          </w:p>
          <w:p w:rsidR="002F2040" w:rsidRPr="00042C8F" w:rsidRDefault="002F2040" w:rsidP="002F2040">
            <w:pPr>
              <w:spacing w:after="0"/>
              <w:ind w:left="135"/>
            </w:pPr>
          </w:p>
        </w:tc>
        <w:tc>
          <w:tcPr>
            <w:tcW w:w="1418"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Контрольные работы </w:t>
            </w:r>
          </w:p>
          <w:p w:rsidR="002F2040" w:rsidRPr="00042C8F" w:rsidRDefault="002F2040" w:rsidP="002F2040">
            <w:pPr>
              <w:spacing w:after="0"/>
              <w:ind w:left="135"/>
            </w:pPr>
          </w:p>
        </w:tc>
        <w:tc>
          <w:tcPr>
            <w:tcW w:w="1412"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 xml:space="preserve">Практические работы </w:t>
            </w:r>
          </w:p>
          <w:p w:rsidR="002F2040" w:rsidRPr="00042C8F" w:rsidRDefault="002F2040" w:rsidP="002F2040">
            <w:pPr>
              <w:spacing w:after="0"/>
              <w:ind w:left="135"/>
            </w:pPr>
          </w:p>
        </w:tc>
        <w:tc>
          <w:tcPr>
            <w:tcW w:w="2664" w:type="dxa"/>
            <w:vMerge/>
            <w:tcBorders>
              <w:top w:val="nil"/>
            </w:tcBorders>
            <w:tcMar>
              <w:top w:w="50" w:type="dxa"/>
              <w:left w:w="100" w:type="dxa"/>
            </w:tcMar>
          </w:tcPr>
          <w:p w:rsidR="002F2040" w:rsidRPr="00042C8F" w:rsidRDefault="002F2040" w:rsidP="002F2040"/>
        </w:tc>
      </w:tr>
      <w:tr w:rsidR="002F2040" w:rsidRPr="00042C8F" w:rsidTr="002F2040">
        <w:trPr>
          <w:trHeight w:val="144"/>
          <w:tblCellSpacing w:w="20" w:type="nil"/>
        </w:trPr>
        <w:tc>
          <w:tcPr>
            <w:tcW w:w="9563" w:type="dxa"/>
            <w:gridSpan w:val="9"/>
            <w:tcMar>
              <w:top w:w="50" w:type="dxa"/>
              <w:left w:w="100" w:type="dxa"/>
            </w:tcMar>
            <w:vAlign w:val="center"/>
          </w:tcPr>
          <w:p w:rsidR="002F2040" w:rsidRPr="00042C8F" w:rsidRDefault="002F2040" w:rsidP="00111280">
            <w:pPr>
              <w:spacing w:after="0"/>
              <w:ind w:left="135"/>
            </w:pPr>
            <w:r w:rsidRPr="00042C8F">
              <w:rPr>
                <w:rFonts w:ascii="Times New Roman" w:hAnsi="Times New Roman"/>
                <w:b/>
                <w:color w:val="000000"/>
              </w:rPr>
              <w:t>Раздел 1.</w:t>
            </w:r>
            <w:r w:rsidRPr="00042C8F">
              <w:rPr>
                <w:rFonts w:ascii="Times New Roman" w:hAnsi="Times New Roman"/>
                <w:color w:val="000000"/>
              </w:rPr>
              <w:t xml:space="preserve"> </w:t>
            </w:r>
            <w:r w:rsidR="00111280" w:rsidRPr="00111280">
              <w:rPr>
                <w:rFonts w:ascii="Times New Roman" w:hAnsi="Times New Roman" w:cs="Times New Roman"/>
                <w:b/>
                <w:color w:val="auto"/>
              </w:rPr>
              <w:t>Произведения устного народного творчества</w:t>
            </w:r>
          </w:p>
        </w:tc>
      </w:tr>
      <w:tr w:rsidR="002F2040" w:rsidRPr="006849C8" w:rsidTr="002F2040">
        <w:trPr>
          <w:trHeight w:val="2345"/>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1.1</w:t>
            </w:r>
          </w:p>
        </w:tc>
        <w:tc>
          <w:tcPr>
            <w:tcW w:w="2446" w:type="dxa"/>
            <w:gridSpan w:val="2"/>
            <w:tcMar>
              <w:top w:w="50" w:type="dxa"/>
              <w:left w:w="100" w:type="dxa"/>
            </w:tcMar>
            <w:vAlign w:val="center"/>
          </w:tcPr>
          <w:p w:rsidR="002F2040" w:rsidRPr="00042C8F" w:rsidRDefault="00111280" w:rsidP="002F2040">
            <w:pPr>
              <w:spacing w:after="0"/>
              <w:ind w:left="135"/>
            </w:pPr>
            <w:proofErr w:type="gramStart"/>
            <w:r>
              <w:rPr>
                <w:rFonts w:ascii="Times New Roman" w:hAnsi="Times New Roman" w:cs="Times New Roman"/>
                <w:color w:val="auto"/>
              </w:rPr>
              <w:t>С</w:t>
            </w:r>
            <w:r w:rsidRPr="00052C2A">
              <w:rPr>
                <w:rFonts w:ascii="Times New Roman" w:hAnsi="Times New Roman" w:cs="Times New Roman"/>
                <w:color w:val="auto"/>
              </w:rPr>
              <w:t>казки «Сивка-бурка», «Журавль и цапля», «Умный мужик», былина «Три поездки Ильи Муромца», народные песни, пословицы, загадки</w:t>
            </w:r>
            <w:proofErr w:type="gramEnd"/>
          </w:p>
        </w:tc>
        <w:tc>
          <w:tcPr>
            <w:tcW w:w="992" w:type="dxa"/>
            <w:gridSpan w:val="2"/>
            <w:tcMar>
              <w:top w:w="50" w:type="dxa"/>
              <w:left w:w="100" w:type="dxa"/>
            </w:tcMar>
            <w:vAlign w:val="center"/>
          </w:tcPr>
          <w:p w:rsidR="002F2040" w:rsidRPr="00042C8F" w:rsidRDefault="00353D6C" w:rsidP="002F2040">
            <w:pPr>
              <w:spacing w:after="0"/>
              <w:ind w:left="135"/>
              <w:jc w:val="center"/>
            </w:pPr>
            <w:r>
              <w:rPr>
                <w:rFonts w:ascii="Times New Roman" w:hAnsi="Times New Roman"/>
                <w:color w:val="000000"/>
              </w:rPr>
              <w:t>7</w:t>
            </w:r>
          </w:p>
        </w:tc>
        <w:tc>
          <w:tcPr>
            <w:tcW w:w="1418" w:type="dxa"/>
            <w:gridSpan w:val="2"/>
            <w:tcMar>
              <w:top w:w="50" w:type="dxa"/>
              <w:left w:w="100" w:type="dxa"/>
            </w:tcMar>
            <w:vAlign w:val="center"/>
          </w:tcPr>
          <w:p w:rsidR="002F2040" w:rsidRPr="00042C8F" w:rsidRDefault="002F2040" w:rsidP="002F2040">
            <w:pPr>
              <w:spacing w:after="0"/>
              <w:ind w:left="135"/>
              <w:jc w:val="center"/>
            </w:pPr>
          </w:p>
        </w:tc>
        <w:tc>
          <w:tcPr>
            <w:tcW w:w="1412" w:type="dxa"/>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9">
              <w:r w:rsidRPr="00042C8F">
                <w:rPr>
                  <w:rFonts w:ascii="Times New Roman" w:hAnsi="Times New Roman"/>
                  <w:color w:val="0000FF"/>
                  <w:u w:val="single"/>
                </w:rPr>
                <w:t>https://m.edsoo.ru/7f41727e</w:t>
              </w:r>
            </w:hyperlink>
          </w:p>
        </w:tc>
      </w:tr>
      <w:tr w:rsidR="002F2040" w:rsidRPr="00042C8F" w:rsidTr="002F2040">
        <w:trPr>
          <w:trHeight w:val="144"/>
          <w:tblCellSpacing w:w="20" w:type="nil"/>
        </w:trPr>
        <w:tc>
          <w:tcPr>
            <w:tcW w:w="3077" w:type="dxa"/>
            <w:gridSpan w:val="3"/>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Итого по разделу</w:t>
            </w:r>
          </w:p>
        </w:tc>
        <w:tc>
          <w:tcPr>
            <w:tcW w:w="992" w:type="dxa"/>
            <w:gridSpan w:val="2"/>
            <w:tcMar>
              <w:top w:w="50" w:type="dxa"/>
              <w:left w:w="100" w:type="dxa"/>
            </w:tcMar>
            <w:vAlign w:val="center"/>
          </w:tcPr>
          <w:p w:rsidR="002F2040" w:rsidRPr="00042C8F" w:rsidRDefault="00353D6C" w:rsidP="00111280">
            <w:pPr>
              <w:spacing w:after="0"/>
              <w:ind w:left="135"/>
              <w:jc w:val="center"/>
            </w:pPr>
            <w:r>
              <w:rPr>
                <w:rFonts w:ascii="Times New Roman" w:hAnsi="Times New Roman"/>
                <w:color w:val="000000"/>
              </w:rPr>
              <w:t>7</w:t>
            </w:r>
          </w:p>
        </w:tc>
        <w:tc>
          <w:tcPr>
            <w:tcW w:w="5494" w:type="dxa"/>
            <w:gridSpan w:val="4"/>
            <w:tcMar>
              <w:top w:w="50" w:type="dxa"/>
              <w:left w:w="100" w:type="dxa"/>
            </w:tcMar>
            <w:vAlign w:val="center"/>
          </w:tcPr>
          <w:p w:rsidR="002F2040" w:rsidRPr="00042C8F" w:rsidRDefault="002F2040" w:rsidP="002F2040"/>
        </w:tc>
      </w:tr>
      <w:tr w:rsidR="002F2040" w:rsidRPr="006849C8" w:rsidTr="002F2040">
        <w:trPr>
          <w:trHeight w:val="144"/>
          <w:tblCellSpacing w:w="20" w:type="nil"/>
        </w:trPr>
        <w:tc>
          <w:tcPr>
            <w:tcW w:w="9563" w:type="dxa"/>
            <w:gridSpan w:val="9"/>
            <w:tcMar>
              <w:top w:w="50" w:type="dxa"/>
              <w:left w:w="100" w:type="dxa"/>
            </w:tcMar>
            <w:vAlign w:val="center"/>
          </w:tcPr>
          <w:p w:rsidR="002F2040" w:rsidRPr="00042C8F" w:rsidRDefault="002F2040" w:rsidP="002F2040">
            <w:pPr>
              <w:spacing w:after="0"/>
              <w:ind w:left="135"/>
            </w:pPr>
            <w:r w:rsidRPr="00042C8F">
              <w:rPr>
                <w:rFonts w:ascii="Times New Roman" w:hAnsi="Times New Roman"/>
                <w:b/>
                <w:color w:val="000000"/>
              </w:rPr>
              <w:t>Раздел 2.</w:t>
            </w:r>
            <w:r w:rsidRPr="00042C8F">
              <w:rPr>
                <w:rFonts w:ascii="Times New Roman" w:hAnsi="Times New Roman"/>
                <w:color w:val="000000"/>
              </w:rPr>
              <w:t xml:space="preserve"> </w:t>
            </w:r>
            <w:r w:rsidRPr="00042C8F">
              <w:rPr>
                <w:rFonts w:ascii="Times New Roman" w:hAnsi="Times New Roman"/>
                <w:b/>
                <w:color w:val="000000"/>
              </w:rPr>
              <w:t>Литература первой половины XIX века</w:t>
            </w:r>
          </w:p>
        </w:tc>
      </w:tr>
      <w:tr w:rsidR="002F2040" w:rsidRPr="006849C8" w:rsidTr="0011128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2.1</w:t>
            </w:r>
          </w:p>
        </w:tc>
        <w:tc>
          <w:tcPr>
            <w:tcW w:w="2446" w:type="dxa"/>
            <w:gridSpan w:val="2"/>
            <w:tcMar>
              <w:top w:w="50" w:type="dxa"/>
              <w:left w:w="100" w:type="dxa"/>
            </w:tcMar>
            <w:vAlign w:val="center"/>
          </w:tcPr>
          <w:p w:rsidR="00111280" w:rsidRPr="00111280" w:rsidRDefault="00111280" w:rsidP="00111280">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 xml:space="preserve">А.С.Пушкин «Сказка о царе </w:t>
            </w:r>
            <w:proofErr w:type="spellStart"/>
            <w:r w:rsidRPr="00111280">
              <w:rPr>
                <w:rFonts w:ascii="Times New Roman" w:hAnsi="Times New Roman" w:cs="Times New Roman"/>
                <w:color w:val="000000"/>
              </w:rPr>
              <w:t>Салтане</w:t>
            </w:r>
            <w:proofErr w:type="spellEnd"/>
            <w:r w:rsidRPr="00111280">
              <w:rPr>
                <w:rFonts w:ascii="Times New Roman" w:hAnsi="Times New Roman" w:cs="Times New Roman"/>
                <w:color w:val="000000"/>
              </w:rPr>
              <w:t>…», «Зимний вечер»,</w:t>
            </w:r>
          </w:p>
          <w:p w:rsidR="00111280" w:rsidRPr="00111280" w:rsidRDefault="00111280" w:rsidP="00111280">
            <w:pPr>
              <w:spacing w:after="0" w:line="264" w:lineRule="auto"/>
              <w:jc w:val="both"/>
              <w:rPr>
                <w:rFonts w:ascii="Times New Roman" w:hAnsi="Times New Roman" w:cs="Times New Roman"/>
              </w:rPr>
            </w:pPr>
            <w:r w:rsidRPr="00111280">
              <w:rPr>
                <w:rFonts w:ascii="Times New Roman" w:hAnsi="Times New Roman" w:cs="Times New Roman"/>
                <w:color w:val="000000"/>
              </w:rPr>
              <w:t xml:space="preserve"> «У Лукоморья»</w:t>
            </w:r>
          </w:p>
          <w:p w:rsidR="002F2040" w:rsidRPr="00042C8F" w:rsidRDefault="002F2040" w:rsidP="002F2040">
            <w:pPr>
              <w:spacing w:after="0"/>
              <w:ind w:left="135"/>
            </w:pPr>
          </w:p>
        </w:tc>
        <w:tc>
          <w:tcPr>
            <w:tcW w:w="992"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8</w:t>
            </w:r>
          </w:p>
        </w:tc>
        <w:tc>
          <w:tcPr>
            <w:tcW w:w="1418" w:type="dxa"/>
            <w:gridSpan w:val="2"/>
            <w:tcMar>
              <w:top w:w="50" w:type="dxa"/>
              <w:left w:w="100" w:type="dxa"/>
            </w:tcMar>
            <w:vAlign w:val="center"/>
          </w:tcPr>
          <w:p w:rsidR="002F2040" w:rsidRPr="00042C8F" w:rsidRDefault="002F2040" w:rsidP="002F2040">
            <w:pPr>
              <w:spacing w:after="0"/>
              <w:ind w:left="135"/>
              <w:jc w:val="center"/>
            </w:pPr>
          </w:p>
        </w:tc>
        <w:tc>
          <w:tcPr>
            <w:tcW w:w="1412" w:type="dxa"/>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0">
              <w:r w:rsidRPr="00042C8F">
                <w:rPr>
                  <w:rFonts w:ascii="Times New Roman" w:hAnsi="Times New Roman"/>
                  <w:color w:val="0000FF"/>
                  <w:u w:val="single"/>
                </w:rPr>
                <w:t>https://m.edsoo.ru/7f41727e</w:t>
              </w:r>
            </w:hyperlink>
          </w:p>
        </w:tc>
      </w:tr>
      <w:tr w:rsidR="002F2040" w:rsidRPr="006849C8" w:rsidTr="0011128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2.2</w:t>
            </w:r>
          </w:p>
        </w:tc>
        <w:tc>
          <w:tcPr>
            <w:tcW w:w="2446" w:type="dxa"/>
            <w:gridSpan w:val="2"/>
            <w:tcMar>
              <w:top w:w="50" w:type="dxa"/>
              <w:left w:w="100" w:type="dxa"/>
            </w:tcMar>
            <w:vAlign w:val="center"/>
          </w:tcPr>
          <w:p w:rsidR="00111280" w:rsidRDefault="00111280" w:rsidP="00111280">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М. Ю. Лермонтов.</w:t>
            </w:r>
            <w:r w:rsidRPr="00052C2A">
              <w:rPr>
                <w:rFonts w:ascii="Times New Roman" w:hAnsi="Times New Roman" w:cs="Times New Roman"/>
                <w:b/>
                <w:color w:val="000000"/>
              </w:rPr>
              <w:t xml:space="preserve"> </w:t>
            </w:r>
            <w:r>
              <w:rPr>
                <w:rFonts w:ascii="Times New Roman" w:hAnsi="Times New Roman" w:cs="Times New Roman"/>
                <w:color w:val="000000"/>
              </w:rPr>
              <w:t>«Бородино»</w:t>
            </w:r>
          </w:p>
          <w:p w:rsidR="002F2040" w:rsidRPr="00042C8F" w:rsidRDefault="002F2040" w:rsidP="002F2040">
            <w:pPr>
              <w:spacing w:after="0"/>
              <w:ind w:left="135"/>
            </w:pPr>
          </w:p>
        </w:tc>
        <w:tc>
          <w:tcPr>
            <w:tcW w:w="992" w:type="dxa"/>
            <w:gridSpan w:val="2"/>
            <w:tcMar>
              <w:top w:w="50" w:type="dxa"/>
              <w:left w:w="100" w:type="dxa"/>
            </w:tcMar>
            <w:vAlign w:val="center"/>
          </w:tcPr>
          <w:p w:rsidR="002F2040" w:rsidRPr="00042C8F" w:rsidRDefault="00186301" w:rsidP="00353D6C">
            <w:pPr>
              <w:spacing w:after="0"/>
              <w:ind w:left="135"/>
              <w:jc w:val="center"/>
            </w:pPr>
            <w:r>
              <w:rPr>
                <w:rFonts w:ascii="Times New Roman" w:hAnsi="Times New Roman"/>
                <w:color w:val="000000"/>
              </w:rPr>
              <w:t>4</w:t>
            </w:r>
            <w:r w:rsidR="002F2040" w:rsidRPr="00042C8F">
              <w:rPr>
                <w:rFonts w:ascii="Times New Roman" w:hAnsi="Times New Roman"/>
                <w:color w:val="000000"/>
              </w:rPr>
              <w:t xml:space="preserve"> </w:t>
            </w:r>
          </w:p>
        </w:tc>
        <w:tc>
          <w:tcPr>
            <w:tcW w:w="1418" w:type="dxa"/>
            <w:gridSpan w:val="2"/>
            <w:tcMar>
              <w:top w:w="50" w:type="dxa"/>
              <w:left w:w="100" w:type="dxa"/>
            </w:tcMar>
            <w:vAlign w:val="center"/>
          </w:tcPr>
          <w:p w:rsidR="002F2040" w:rsidRPr="00042C8F" w:rsidRDefault="002F2040" w:rsidP="002F2040">
            <w:pPr>
              <w:spacing w:after="0"/>
              <w:ind w:left="135"/>
              <w:jc w:val="center"/>
            </w:pPr>
          </w:p>
        </w:tc>
        <w:tc>
          <w:tcPr>
            <w:tcW w:w="1412" w:type="dxa"/>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1">
              <w:r w:rsidRPr="00042C8F">
                <w:rPr>
                  <w:rFonts w:ascii="Times New Roman" w:hAnsi="Times New Roman"/>
                  <w:color w:val="0000FF"/>
                  <w:u w:val="single"/>
                </w:rPr>
                <w:t>https://m.edsoo.ru/7f41727e</w:t>
              </w:r>
            </w:hyperlink>
          </w:p>
        </w:tc>
      </w:tr>
      <w:tr w:rsidR="002F2040" w:rsidRPr="006849C8" w:rsidTr="0011128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2.3</w:t>
            </w:r>
          </w:p>
        </w:tc>
        <w:tc>
          <w:tcPr>
            <w:tcW w:w="2446" w:type="dxa"/>
            <w:gridSpan w:val="2"/>
            <w:tcMar>
              <w:top w:w="50" w:type="dxa"/>
              <w:left w:w="100" w:type="dxa"/>
            </w:tcMar>
            <w:vAlign w:val="center"/>
          </w:tcPr>
          <w:p w:rsidR="00111280" w:rsidRDefault="00111280" w:rsidP="00111280">
            <w:pPr>
              <w:spacing w:after="0" w:line="264" w:lineRule="auto"/>
              <w:jc w:val="both"/>
              <w:rPr>
                <w:rFonts w:ascii="Times New Roman" w:hAnsi="Times New Roman" w:cs="Times New Roman"/>
                <w:color w:val="000000"/>
              </w:rPr>
            </w:pPr>
            <w:r>
              <w:rPr>
                <w:rFonts w:ascii="Times New Roman" w:hAnsi="Times New Roman" w:cs="Times New Roman"/>
                <w:color w:val="000000"/>
              </w:rPr>
              <w:t>И.А.Крылов «Кукушка и петух», «Волк и Журавль», «Слон и Моська»</w:t>
            </w:r>
            <w:r w:rsidRPr="00052C2A">
              <w:rPr>
                <w:rFonts w:ascii="Times New Roman" w:hAnsi="Times New Roman" w:cs="Times New Roman"/>
                <w:color w:val="000000"/>
              </w:rPr>
              <w:t xml:space="preserve"> </w:t>
            </w:r>
          </w:p>
          <w:p w:rsidR="002F2040" w:rsidRPr="00042C8F" w:rsidRDefault="002F2040" w:rsidP="002F2040">
            <w:pPr>
              <w:spacing w:after="0"/>
              <w:ind w:left="135"/>
            </w:pPr>
          </w:p>
        </w:tc>
        <w:tc>
          <w:tcPr>
            <w:tcW w:w="992"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6</w:t>
            </w:r>
          </w:p>
        </w:tc>
        <w:tc>
          <w:tcPr>
            <w:tcW w:w="1418" w:type="dxa"/>
            <w:gridSpan w:val="2"/>
            <w:tcMar>
              <w:top w:w="50" w:type="dxa"/>
              <w:left w:w="100" w:type="dxa"/>
            </w:tcMar>
            <w:vAlign w:val="center"/>
          </w:tcPr>
          <w:p w:rsidR="002F2040" w:rsidRPr="00042C8F" w:rsidRDefault="002F2040" w:rsidP="002F2040">
            <w:pPr>
              <w:spacing w:after="0"/>
              <w:ind w:left="135"/>
              <w:jc w:val="center"/>
            </w:pPr>
          </w:p>
        </w:tc>
        <w:tc>
          <w:tcPr>
            <w:tcW w:w="1412" w:type="dxa"/>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2">
              <w:r w:rsidRPr="00042C8F">
                <w:rPr>
                  <w:rFonts w:ascii="Times New Roman" w:hAnsi="Times New Roman"/>
                  <w:color w:val="0000FF"/>
                  <w:u w:val="single"/>
                </w:rPr>
                <w:t>https://m.edsoo.ru/7f41727e</w:t>
              </w:r>
            </w:hyperlink>
          </w:p>
        </w:tc>
      </w:tr>
      <w:tr w:rsidR="00111280" w:rsidRPr="006849C8" w:rsidTr="00111280">
        <w:trPr>
          <w:trHeight w:val="144"/>
          <w:tblCellSpacing w:w="20" w:type="nil"/>
        </w:trPr>
        <w:tc>
          <w:tcPr>
            <w:tcW w:w="631" w:type="dxa"/>
            <w:tcMar>
              <w:top w:w="50" w:type="dxa"/>
              <w:left w:w="100" w:type="dxa"/>
            </w:tcMar>
            <w:vAlign w:val="center"/>
          </w:tcPr>
          <w:p w:rsidR="00111280" w:rsidRPr="00042C8F" w:rsidRDefault="00111280" w:rsidP="002F2040">
            <w:pPr>
              <w:spacing w:after="0"/>
              <w:rPr>
                <w:rFonts w:ascii="Times New Roman" w:hAnsi="Times New Roman"/>
                <w:color w:val="000000"/>
              </w:rPr>
            </w:pPr>
            <w:r>
              <w:rPr>
                <w:rFonts w:ascii="Times New Roman" w:hAnsi="Times New Roman"/>
                <w:color w:val="000000"/>
              </w:rPr>
              <w:t>2.4</w:t>
            </w:r>
          </w:p>
        </w:tc>
        <w:tc>
          <w:tcPr>
            <w:tcW w:w="2446" w:type="dxa"/>
            <w:gridSpan w:val="2"/>
            <w:tcMar>
              <w:top w:w="50" w:type="dxa"/>
              <w:left w:w="100" w:type="dxa"/>
            </w:tcMar>
            <w:vAlign w:val="center"/>
          </w:tcPr>
          <w:p w:rsidR="00111280" w:rsidRDefault="00111280" w:rsidP="00111280">
            <w:pPr>
              <w:spacing w:after="0" w:line="264" w:lineRule="auto"/>
              <w:jc w:val="both"/>
              <w:rPr>
                <w:rFonts w:ascii="Times New Roman" w:hAnsi="Times New Roman" w:cs="Times New Roman"/>
                <w:color w:val="000000"/>
              </w:rPr>
            </w:pPr>
            <w:r>
              <w:rPr>
                <w:rFonts w:ascii="Times New Roman" w:hAnsi="Times New Roman" w:cs="Times New Roman"/>
                <w:color w:val="000000"/>
              </w:rPr>
              <w:t>Н.А. Некрасов «Несжатая полоса», «Генерал Топтыгин»</w:t>
            </w:r>
          </w:p>
          <w:p w:rsidR="00111280" w:rsidRDefault="00111280" w:rsidP="00111280">
            <w:pPr>
              <w:spacing w:after="0" w:line="264" w:lineRule="auto"/>
              <w:jc w:val="both"/>
              <w:rPr>
                <w:rFonts w:ascii="Times New Roman" w:hAnsi="Times New Roman" w:cs="Times New Roman"/>
                <w:color w:val="000000"/>
              </w:rPr>
            </w:pPr>
          </w:p>
        </w:tc>
        <w:tc>
          <w:tcPr>
            <w:tcW w:w="992" w:type="dxa"/>
            <w:gridSpan w:val="2"/>
            <w:tcMar>
              <w:top w:w="50" w:type="dxa"/>
              <w:left w:w="100" w:type="dxa"/>
            </w:tcMar>
            <w:vAlign w:val="center"/>
          </w:tcPr>
          <w:p w:rsidR="00111280" w:rsidRPr="00042C8F" w:rsidRDefault="00186301" w:rsidP="002F2040">
            <w:pPr>
              <w:spacing w:after="0"/>
              <w:ind w:left="135"/>
              <w:jc w:val="center"/>
              <w:rPr>
                <w:rFonts w:ascii="Times New Roman" w:hAnsi="Times New Roman"/>
                <w:color w:val="000000"/>
              </w:rPr>
            </w:pPr>
            <w:r>
              <w:rPr>
                <w:rFonts w:ascii="Times New Roman" w:hAnsi="Times New Roman"/>
                <w:color w:val="000000"/>
              </w:rPr>
              <w:t>6</w:t>
            </w:r>
          </w:p>
        </w:tc>
        <w:tc>
          <w:tcPr>
            <w:tcW w:w="1418" w:type="dxa"/>
            <w:gridSpan w:val="2"/>
            <w:tcMar>
              <w:top w:w="50" w:type="dxa"/>
              <w:left w:w="100" w:type="dxa"/>
            </w:tcMar>
            <w:vAlign w:val="center"/>
          </w:tcPr>
          <w:p w:rsidR="00111280" w:rsidRPr="00042C8F" w:rsidRDefault="00111280" w:rsidP="002F2040">
            <w:pPr>
              <w:spacing w:after="0"/>
              <w:ind w:left="135"/>
              <w:jc w:val="center"/>
            </w:pPr>
          </w:p>
        </w:tc>
        <w:tc>
          <w:tcPr>
            <w:tcW w:w="1412" w:type="dxa"/>
            <w:tcMar>
              <w:top w:w="50" w:type="dxa"/>
              <w:left w:w="100" w:type="dxa"/>
            </w:tcMar>
            <w:vAlign w:val="center"/>
          </w:tcPr>
          <w:p w:rsidR="00111280" w:rsidRPr="00042C8F" w:rsidRDefault="00111280" w:rsidP="002F2040">
            <w:pPr>
              <w:spacing w:after="0"/>
              <w:ind w:left="135"/>
              <w:jc w:val="center"/>
            </w:pPr>
          </w:p>
        </w:tc>
        <w:tc>
          <w:tcPr>
            <w:tcW w:w="2664" w:type="dxa"/>
            <w:tcMar>
              <w:top w:w="50" w:type="dxa"/>
              <w:left w:w="100" w:type="dxa"/>
            </w:tcMar>
            <w:vAlign w:val="center"/>
          </w:tcPr>
          <w:p w:rsidR="00111280" w:rsidRPr="00042C8F" w:rsidRDefault="00111280" w:rsidP="002F2040">
            <w:pPr>
              <w:spacing w:after="0"/>
              <w:ind w:left="135"/>
              <w:rPr>
                <w:rFonts w:ascii="Times New Roman" w:hAnsi="Times New Roman"/>
                <w:color w:val="000000"/>
              </w:rPr>
            </w:pPr>
          </w:p>
        </w:tc>
      </w:tr>
      <w:tr w:rsidR="00111280" w:rsidRPr="006849C8" w:rsidTr="00111280">
        <w:trPr>
          <w:trHeight w:val="144"/>
          <w:tblCellSpacing w:w="20" w:type="nil"/>
        </w:trPr>
        <w:tc>
          <w:tcPr>
            <w:tcW w:w="631" w:type="dxa"/>
            <w:tcMar>
              <w:top w:w="50" w:type="dxa"/>
              <w:left w:w="100" w:type="dxa"/>
            </w:tcMar>
            <w:vAlign w:val="center"/>
          </w:tcPr>
          <w:p w:rsidR="00111280" w:rsidRPr="00042C8F" w:rsidRDefault="00111280" w:rsidP="002F2040">
            <w:pPr>
              <w:spacing w:after="0"/>
              <w:rPr>
                <w:rFonts w:ascii="Times New Roman" w:hAnsi="Times New Roman"/>
                <w:color w:val="000000"/>
              </w:rPr>
            </w:pPr>
            <w:r>
              <w:rPr>
                <w:rFonts w:ascii="Times New Roman" w:hAnsi="Times New Roman"/>
                <w:color w:val="000000"/>
              </w:rPr>
              <w:t>2.5</w:t>
            </w:r>
          </w:p>
        </w:tc>
        <w:tc>
          <w:tcPr>
            <w:tcW w:w="2446" w:type="dxa"/>
            <w:gridSpan w:val="2"/>
            <w:tcMar>
              <w:top w:w="50" w:type="dxa"/>
              <w:left w:w="100" w:type="dxa"/>
            </w:tcMar>
            <w:vAlign w:val="center"/>
          </w:tcPr>
          <w:p w:rsidR="00111280" w:rsidRDefault="00111280"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Л.Н.Толстой «Кавказский пленник»</w:t>
            </w:r>
          </w:p>
          <w:p w:rsidR="00111280" w:rsidRDefault="00111280" w:rsidP="00111280">
            <w:pPr>
              <w:spacing w:after="0" w:line="264" w:lineRule="auto"/>
              <w:jc w:val="both"/>
              <w:rPr>
                <w:rFonts w:ascii="Times New Roman" w:hAnsi="Times New Roman" w:cs="Times New Roman"/>
                <w:color w:val="000000"/>
              </w:rPr>
            </w:pPr>
          </w:p>
        </w:tc>
        <w:tc>
          <w:tcPr>
            <w:tcW w:w="992" w:type="dxa"/>
            <w:gridSpan w:val="2"/>
            <w:tcMar>
              <w:top w:w="50" w:type="dxa"/>
              <w:left w:w="100" w:type="dxa"/>
            </w:tcMar>
            <w:vAlign w:val="center"/>
          </w:tcPr>
          <w:p w:rsidR="00111280" w:rsidRPr="00042C8F" w:rsidRDefault="00186301" w:rsidP="002F2040">
            <w:pPr>
              <w:spacing w:after="0"/>
              <w:ind w:left="135"/>
              <w:jc w:val="center"/>
              <w:rPr>
                <w:rFonts w:ascii="Times New Roman" w:hAnsi="Times New Roman"/>
                <w:color w:val="000000"/>
              </w:rPr>
            </w:pPr>
            <w:r>
              <w:rPr>
                <w:rFonts w:ascii="Times New Roman" w:hAnsi="Times New Roman"/>
                <w:color w:val="000000"/>
              </w:rPr>
              <w:t>6</w:t>
            </w:r>
          </w:p>
        </w:tc>
        <w:tc>
          <w:tcPr>
            <w:tcW w:w="1418" w:type="dxa"/>
            <w:gridSpan w:val="2"/>
            <w:tcMar>
              <w:top w:w="50" w:type="dxa"/>
              <w:left w:w="100" w:type="dxa"/>
            </w:tcMar>
            <w:vAlign w:val="center"/>
          </w:tcPr>
          <w:p w:rsidR="00111280" w:rsidRPr="00042C8F" w:rsidRDefault="00111280" w:rsidP="002F2040">
            <w:pPr>
              <w:spacing w:after="0"/>
              <w:ind w:left="135"/>
              <w:jc w:val="center"/>
            </w:pPr>
          </w:p>
        </w:tc>
        <w:tc>
          <w:tcPr>
            <w:tcW w:w="1412" w:type="dxa"/>
            <w:tcMar>
              <w:top w:w="50" w:type="dxa"/>
              <w:left w:w="100" w:type="dxa"/>
            </w:tcMar>
            <w:vAlign w:val="center"/>
          </w:tcPr>
          <w:p w:rsidR="00111280" w:rsidRPr="00042C8F" w:rsidRDefault="00111280" w:rsidP="002F2040">
            <w:pPr>
              <w:spacing w:after="0"/>
              <w:ind w:left="135"/>
              <w:jc w:val="center"/>
            </w:pPr>
          </w:p>
        </w:tc>
        <w:tc>
          <w:tcPr>
            <w:tcW w:w="2664" w:type="dxa"/>
            <w:tcMar>
              <w:top w:w="50" w:type="dxa"/>
              <w:left w:w="100" w:type="dxa"/>
            </w:tcMar>
            <w:vAlign w:val="center"/>
          </w:tcPr>
          <w:p w:rsidR="00111280" w:rsidRPr="00042C8F" w:rsidRDefault="00111280" w:rsidP="002F2040">
            <w:pPr>
              <w:spacing w:after="0"/>
              <w:ind w:left="135"/>
              <w:rPr>
                <w:rFonts w:ascii="Times New Roman" w:hAnsi="Times New Roman"/>
                <w:color w:val="000000"/>
              </w:rPr>
            </w:pPr>
          </w:p>
        </w:tc>
      </w:tr>
      <w:tr w:rsidR="00111280" w:rsidRPr="006849C8" w:rsidTr="00111280">
        <w:trPr>
          <w:trHeight w:val="144"/>
          <w:tblCellSpacing w:w="20" w:type="nil"/>
        </w:trPr>
        <w:tc>
          <w:tcPr>
            <w:tcW w:w="631" w:type="dxa"/>
            <w:tcMar>
              <w:top w:w="50" w:type="dxa"/>
              <w:left w:w="100" w:type="dxa"/>
            </w:tcMar>
            <w:vAlign w:val="center"/>
          </w:tcPr>
          <w:p w:rsidR="00111280" w:rsidRPr="00042C8F" w:rsidRDefault="00111280" w:rsidP="002F2040">
            <w:pPr>
              <w:spacing w:after="0"/>
              <w:rPr>
                <w:rFonts w:ascii="Times New Roman" w:hAnsi="Times New Roman"/>
                <w:color w:val="000000"/>
              </w:rPr>
            </w:pPr>
            <w:r>
              <w:rPr>
                <w:rFonts w:ascii="Times New Roman" w:hAnsi="Times New Roman"/>
                <w:color w:val="000000"/>
              </w:rPr>
              <w:t>2.6</w:t>
            </w:r>
          </w:p>
        </w:tc>
        <w:tc>
          <w:tcPr>
            <w:tcW w:w="2446" w:type="dxa"/>
            <w:gridSpan w:val="2"/>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А.П.Чехов «Хамелеон»</w:t>
            </w:r>
          </w:p>
          <w:p w:rsidR="00111280" w:rsidRDefault="00111280" w:rsidP="00111280">
            <w:pPr>
              <w:spacing w:after="0" w:line="264" w:lineRule="auto"/>
              <w:jc w:val="both"/>
              <w:rPr>
                <w:rFonts w:ascii="Times New Roman" w:hAnsi="Times New Roman" w:cs="Times New Roman"/>
                <w:color w:val="000000"/>
              </w:rPr>
            </w:pPr>
          </w:p>
        </w:tc>
        <w:tc>
          <w:tcPr>
            <w:tcW w:w="992" w:type="dxa"/>
            <w:gridSpan w:val="2"/>
            <w:tcMar>
              <w:top w:w="50" w:type="dxa"/>
              <w:left w:w="100" w:type="dxa"/>
            </w:tcMar>
            <w:vAlign w:val="center"/>
          </w:tcPr>
          <w:p w:rsidR="00111280" w:rsidRPr="00042C8F" w:rsidRDefault="00186301" w:rsidP="002F2040">
            <w:pPr>
              <w:spacing w:after="0"/>
              <w:ind w:left="135"/>
              <w:jc w:val="center"/>
              <w:rPr>
                <w:rFonts w:ascii="Times New Roman" w:hAnsi="Times New Roman"/>
                <w:color w:val="000000"/>
              </w:rPr>
            </w:pPr>
            <w:r>
              <w:rPr>
                <w:rFonts w:ascii="Times New Roman" w:hAnsi="Times New Roman"/>
                <w:color w:val="000000"/>
              </w:rPr>
              <w:t>4</w:t>
            </w:r>
          </w:p>
        </w:tc>
        <w:tc>
          <w:tcPr>
            <w:tcW w:w="1418" w:type="dxa"/>
            <w:gridSpan w:val="2"/>
            <w:tcMar>
              <w:top w:w="50" w:type="dxa"/>
              <w:left w:w="100" w:type="dxa"/>
            </w:tcMar>
            <w:vAlign w:val="center"/>
          </w:tcPr>
          <w:p w:rsidR="00111280" w:rsidRPr="00042C8F" w:rsidRDefault="00111280" w:rsidP="002F2040">
            <w:pPr>
              <w:spacing w:after="0"/>
              <w:ind w:left="135"/>
              <w:jc w:val="center"/>
            </w:pPr>
          </w:p>
        </w:tc>
        <w:tc>
          <w:tcPr>
            <w:tcW w:w="1412" w:type="dxa"/>
            <w:tcMar>
              <w:top w:w="50" w:type="dxa"/>
              <w:left w:w="100" w:type="dxa"/>
            </w:tcMar>
            <w:vAlign w:val="center"/>
          </w:tcPr>
          <w:p w:rsidR="00111280" w:rsidRPr="00042C8F" w:rsidRDefault="00111280" w:rsidP="002F2040">
            <w:pPr>
              <w:spacing w:after="0"/>
              <w:ind w:left="135"/>
              <w:jc w:val="center"/>
            </w:pPr>
          </w:p>
        </w:tc>
        <w:tc>
          <w:tcPr>
            <w:tcW w:w="2664" w:type="dxa"/>
            <w:tcMar>
              <w:top w:w="50" w:type="dxa"/>
              <w:left w:w="100" w:type="dxa"/>
            </w:tcMar>
            <w:vAlign w:val="center"/>
          </w:tcPr>
          <w:p w:rsidR="00111280" w:rsidRPr="00042C8F" w:rsidRDefault="00111280" w:rsidP="002F2040">
            <w:pPr>
              <w:spacing w:after="0"/>
              <w:ind w:left="135"/>
              <w:rPr>
                <w:rFonts w:ascii="Times New Roman" w:hAnsi="Times New Roman"/>
                <w:color w:val="000000"/>
              </w:rPr>
            </w:pPr>
          </w:p>
        </w:tc>
      </w:tr>
      <w:tr w:rsidR="00111280" w:rsidRPr="006849C8" w:rsidTr="00111280">
        <w:trPr>
          <w:trHeight w:val="144"/>
          <w:tblCellSpacing w:w="20" w:type="nil"/>
        </w:trPr>
        <w:tc>
          <w:tcPr>
            <w:tcW w:w="631" w:type="dxa"/>
            <w:tcMar>
              <w:top w:w="50" w:type="dxa"/>
              <w:left w:w="100" w:type="dxa"/>
            </w:tcMar>
            <w:vAlign w:val="center"/>
          </w:tcPr>
          <w:p w:rsidR="00111280" w:rsidRPr="00042C8F" w:rsidRDefault="00111280" w:rsidP="002F2040">
            <w:pPr>
              <w:spacing w:after="0"/>
              <w:rPr>
                <w:rFonts w:ascii="Times New Roman" w:hAnsi="Times New Roman"/>
                <w:color w:val="000000"/>
              </w:rPr>
            </w:pPr>
            <w:r>
              <w:rPr>
                <w:rFonts w:ascii="Times New Roman" w:hAnsi="Times New Roman"/>
                <w:color w:val="000000"/>
              </w:rPr>
              <w:t>2.7</w:t>
            </w:r>
          </w:p>
        </w:tc>
        <w:tc>
          <w:tcPr>
            <w:tcW w:w="2446" w:type="dxa"/>
            <w:gridSpan w:val="2"/>
            <w:tcMar>
              <w:top w:w="50" w:type="dxa"/>
              <w:left w:w="100" w:type="dxa"/>
            </w:tcMar>
            <w:vAlign w:val="center"/>
          </w:tcPr>
          <w:p w:rsidR="00BC7AB2" w:rsidRPr="00052C2A" w:rsidRDefault="00BC7AB2" w:rsidP="00BC7AB2">
            <w:pPr>
              <w:spacing w:after="0" w:line="264" w:lineRule="auto"/>
              <w:jc w:val="both"/>
              <w:rPr>
                <w:rFonts w:ascii="Times New Roman" w:hAnsi="Times New Roman" w:cs="Times New Roman"/>
              </w:rPr>
            </w:pPr>
            <w:r>
              <w:rPr>
                <w:rFonts w:ascii="Times New Roman" w:hAnsi="Times New Roman" w:cs="Times New Roman"/>
                <w:color w:val="000000"/>
              </w:rPr>
              <w:t>В.Г.Короленко «Дети подземелья»</w:t>
            </w:r>
          </w:p>
          <w:p w:rsidR="00111280" w:rsidRDefault="00111280" w:rsidP="00111280">
            <w:pPr>
              <w:spacing w:after="0" w:line="264" w:lineRule="auto"/>
              <w:jc w:val="both"/>
              <w:rPr>
                <w:rFonts w:ascii="Times New Roman" w:hAnsi="Times New Roman" w:cs="Times New Roman"/>
                <w:color w:val="000000"/>
              </w:rPr>
            </w:pPr>
          </w:p>
        </w:tc>
        <w:tc>
          <w:tcPr>
            <w:tcW w:w="992" w:type="dxa"/>
            <w:gridSpan w:val="2"/>
            <w:tcMar>
              <w:top w:w="50" w:type="dxa"/>
              <w:left w:w="100" w:type="dxa"/>
            </w:tcMar>
            <w:vAlign w:val="center"/>
          </w:tcPr>
          <w:p w:rsidR="00111280" w:rsidRPr="00042C8F" w:rsidRDefault="00186301" w:rsidP="002F2040">
            <w:pPr>
              <w:spacing w:after="0"/>
              <w:ind w:left="135"/>
              <w:jc w:val="center"/>
              <w:rPr>
                <w:rFonts w:ascii="Times New Roman" w:hAnsi="Times New Roman"/>
                <w:color w:val="000000"/>
              </w:rPr>
            </w:pPr>
            <w:r>
              <w:rPr>
                <w:rFonts w:ascii="Times New Roman" w:hAnsi="Times New Roman"/>
                <w:color w:val="000000"/>
              </w:rPr>
              <w:t>4</w:t>
            </w:r>
          </w:p>
        </w:tc>
        <w:tc>
          <w:tcPr>
            <w:tcW w:w="1418" w:type="dxa"/>
            <w:gridSpan w:val="2"/>
            <w:tcMar>
              <w:top w:w="50" w:type="dxa"/>
              <w:left w:w="100" w:type="dxa"/>
            </w:tcMar>
            <w:vAlign w:val="center"/>
          </w:tcPr>
          <w:p w:rsidR="00111280" w:rsidRPr="00042C8F" w:rsidRDefault="00111280" w:rsidP="002F2040">
            <w:pPr>
              <w:spacing w:after="0"/>
              <w:ind w:left="135"/>
              <w:jc w:val="center"/>
            </w:pPr>
          </w:p>
        </w:tc>
        <w:tc>
          <w:tcPr>
            <w:tcW w:w="1412" w:type="dxa"/>
            <w:tcMar>
              <w:top w:w="50" w:type="dxa"/>
              <w:left w:w="100" w:type="dxa"/>
            </w:tcMar>
            <w:vAlign w:val="center"/>
          </w:tcPr>
          <w:p w:rsidR="00111280" w:rsidRPr="00042C8F" w:rsidRDefault="00111280" w:rsidP="002F2040">
            <w:pPr>
              <w:spacing w:after="0"/>
              <w:ind w:left="135"/>
              <w:jc w:val="center"/>
            </w:pPr>
          </w:p>
        </w:tc>
        <w:tc>
          <w:tcPr>
            <w:tcW w:w="2664" w:type="dxa"/>
            <w:tcMar>
              <w:top w:w="50" w:type="dxa"/>
              <w:left w:w="100" w:type="dxa"/>
            </w:tcMar>
            <w:vAlign w:val="center"/>
          </w:tcPr>
          <w:p w:rsidR="00111280" w:rsidRPr="00042C8F" w:rsidRDefault="00111280" w:rsidP="002F2040">
            <w:pPr>
              <w:spacing w:after="0"/>
              <w:ind w:left="135"/>
              <w:rPr>
                <w:rFonts w:ascii="Times New Roman" w:hAnsi="Times New Roman"/>
                <w:color w:val="000000"/>
              </w:rPr>
            </w:pPr>
          </w:p>
        </w:tc>
      </w:tr>
      <w:tr w:rsidR="002F2040" w:rsidRPr="00042C8F" w:rsidTr="00111280">
        <w:trPr>
          <w:trHeight w:val="144"/>
          <w:tblCellSpacing w:w="20" w:type="nil"/>
        </w:trPr>
        <w:tc>
          <w:tcPr>
            <w:tcW w:w="3077" w:type="dxa"/>
            <w:gridSpan w:val="3"/>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Итого по разделу</w:t>
            </w:r>
          </w:p>
        </w:tc>
        <w:tc>
          <w:tcPr>
            <w:tcW w:w="992"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38</w:t>
            </w:r>
          </w:p>
        </w:tc>
        <w:tc>
          <w:tcPr>
            <w:tcW w:w="5494" w:type="dxa"/>
            <w:gridSpan w:val="4"/>
            <w:tcMar>
              <w:top w:w="50" w:type="dxa"/>
              <w:left w:w="100" w:type="dxa"/>
            </w:tcMar>
            <w:vAlign w:val="center"/>
          </w:tcPr>
          <w:p w:rsidR="002F2040" w:rsidRPr="00042C8F" w:rsidRDefault="002F2040" w:rsidP="002F2040"/>
        </w:tc>
      </w:tr>
      <w:tr w:rsidR="002F2040" w:rsidRPr="006849C8" w:rsidTr="002F2040">
        <w:trPr>
          <w:trHeight w:val="144"/>
          <w:tblCellSpacing w:w="20" w:type="nil"/>
        </w:trPr>
        <w:tc>
          <w:tcPr>
            <w:tcW w:w="9563" w:type="dxa"/>
            <w:gridSpan w:val="9"/>
            <w:tcMar>
              <w:top w:w="50" w:type="dxa"/>
              <w:left w:w="100" w:type="dxa"/>
            </w:tcMar>
            <w:vAlign w:val="center"/>
          </w:tcPr>
          <w:p w:rsidR="002F2040" w:rsidRPr="00042C8F" w:rsidRDefault="002F2040" w:rsidP="00BC7AB2">
            <w:pPr>
              <w:spacing w:after="0"/>
              <w:ind w:left="135"/>
            </w:pPr>
            <w:r w:rsidRPr="00042C8F">
              <w:rPr>
                <w:rFonts w:ascii="Times New Roman" w:hAnsi="Times New Roman"/>
                <w:b/>
                <w:color w:val="000000"/>
              </w:rPr>
              <w:lastRenderedPageBreak/>
              <w:t>Раздел 3.</w:t>
            </w:r>
            <w:r w:rsidRPr="00042C8F">
              <w:rPr>
                <w:rFonts w:ascii="Times New Roman" w:hAnsi="Times New Roman"/>
                <w:color w:val="000000"/>
              </w:rPr>
              <w:t xml:space="preserve"> </w:t>
            </w:r>
            <w:r w:rsidRPr="00042C8F">
              <w:rPr>
                <w:rFonts w:ascii="Times New Roman" w:hAnsi="Times New Roman"/>
                <w:b/>
                <w:color w:val="000000"/>
              </w:rPr>
              <w:t xml:space="preserve">Литература </w:t>
            </w:r>
            <w:r w:rsidR="00BC7AB2">
              <w:rPr>
                <w:rFonts w:ascii="Times New Roman" w:hAnsi="Times New Roman"/>
                <w:b/>
                <w:color w:val="000000"/>
              </w:rPr>
              <w:t>X</w:t>
            </w:r>
            <w:r w:rsidRPr="00042C8F">
              <w:rPr>
                <w:rFonts w:ascii="Times New Roman" w:hAnsi="Times New Roman"/>
                <w:b/>
                <w:color w:val="000000"/>
              </w:rPr>
              <w:t>X века</w:t>
            </w:r>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3.1</w:t>
            </w:r>
          </w:p>
        </w:tc>
        <w:tc>
          <w:tcPr>
            <w:tcW w:w="2118" w:type="dxa"/>
            <w:tcMar>
              <w:top w:w="50" w:type="dxa"/>
              <w:left w:w="100" w:type="dxa"/>
            </w:tcMar>
            <w:vAlign w:val="center"/>
          </w:tcPr>
          <w:p w:rsidR="00186301" w:rsidRDefault="00353D6C" w:rsidP="00353D6C">
            <w:pPr>
              <w:spacing w:after="0" w:line="264" w:lineRule="auto"/>
              <w:jc w:val="both"/>
              <w:rPr>
                <w:rFonts w:ascii="Times New Roman" w:hAnsi="Times New Roman" w:cs="Times New Roman"/>
                <w:color w:val="000000"/>
              </w:rPr>
            </w:pPr>
            <w:r>
              <w:rPr>
                <w:rFonts w:ascii="Times New Roman" w:hAnsi="Times New Roman" w:cs="Times New Roman"/>
                <w:color w:val="000000"/>
              </w:rPr>
              <w:t>М.</w:t>
            </w:r>
            <w:r w:rsidR="00BC7AB2" w:rsidRPr="00111280">
              <w:rPr>
                <w:rFonts w:ascii="Times New Roman" w:hAnsi="Times New Roman" w:cs="Times New Roman"/>
                <w:color w:val="000000"/>
              </w:rPr>
              <w:t xml:space="preserve">Горький. «Детство», </w:t>
            </w:r>
          </w:p>
          <w:p w:rsidR="00BC7AB2" w:rsidRPr="00111280" w:rsidRDefault="00BC7AB2" w:rsidP="00353D6C">
            <w:pPr>
              <w:spacing w:after="0" w:line="264" w:lineRule="auto"/>
              <w:jc w:val="both"/>
              <w:rPr>
                <w:rFonts w:ascii="Times New Roman" w:hAnsi="Times New Roman" w:cs="Times New Roman"/>
              </w:rPr>
            </w:pPr>
            <w:r w:rsidRPr="00111280">
              <w:rPr>
                <w:rFonts w:ascii="Times New Roman" w:hAnsi="Times New Roman" w:cs="Times New Roman"/>
                <w:color w:val="000000"/>
              </w:rPr>
              <w:t xml:space="preserve">«В людях». </w:t>
            </w:r>
          </w:p>
          <w:p w:rsidR="002F2040" w:rsidRPr="00042C8F" w:rsidRDefault="002F2040" w:rsidP="00BC7AB2">
            <w:pPr>
              <w:spacing w:after="0" w:line="264" w:lineRule="auto"/>
              <w:ind w:firstLine="600"/>
              <w:jc w:val="both"/>
            </w:pP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8</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3">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3.2</w:t>
            </w:r>
          </w:p>
        </w:tc>
        <w:tc>
          <w:tcPr>
            <w:tcW w:w="2118" w:type="dxa"/>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 xml:space="preserve">М.В.Исаковский </w:t>
            </w:r>
            <w:r>
              <w:rPr>
                <w:rFonts w:ascii="Times New Roman" w:hAnsi="Times New Roman" w:cs="Times New Roman"/>
                <w:color w:val="000000"/>
              </w:rPr>
              <w:t xml:space="preserve">  </w:t>
            </w:r>
          </w:p>
          <w:p w:rsidR="00BC7AB2" w:rsidRPr="00111280"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w:t>
            </w:r>
            <w:r w:rsidRPr="00111280">
              <w:rPr>
                <w:rFonts w:ascii="Times New Roman" w:hAnsi="Times New Roman" w:cs="Times New Roman"/>
                <w:color w:val="000000"/>
              </w:rPr>
              <w:t>Детство», «Ветер», «Весна».</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353D6C">
            <w:pPr>
              <w:spacing w:after="0"/>
              <w:ind w:left="135"/>
              <w:jc w:val="center"/>
            </w:pPr>
            <w:r>
              <w:rPr>
                <w:rFonts w:ascii="Times New Roman" w:hAnsi="Times New Roman"/>
                <w:color w:val="000000"/>
              </w:rPr>
              <w:t>10</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4">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3.3</w:t>
            </w:r>
          </w:p>
        </w:tc>
        <w:tc>
          <w:tcPr>
            <w:tcW w:w="2118" w:type="dxa"/>
            <w:tcMar>
              <w:top w:w="50" w:type="dxa"/>
              <w:left w:w="100" w:type="dxa"/>
            </w:tcMar>
            <w:vAlign w:val="center"/>
          </w:tcPr>
          <w:p w:rsidR="00BC7AB2" w:rsidRPr="00111280" w:rsidRDefault="00BC7AB2" w:rsidP="00BC7AB2">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К.Г.Паустовский «Последний черт»</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BC7AB2">
            <w:pPr>
              <w:spacing w:after="0"/>
              <w:ind w:left="135"/>
              <w:jc w:val="center"/>
            </w:pPr>
            <w:r>
              <w:rPr>
                <w:rFonts w:ascii="Times New Roman" w:hAnsi="Times New Roman"/>
                <w:color w:val="000000"/>
              </w:rPr>
              <w:t>6</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5">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3.4</w:t>
            </w:r>
          </w:p>
        </w:tc>
        <w:tc>
          <w:tcPr>
            <w:tcW w:w="2118" w:type="dxa"/>
            <w:tcMar>
              <w:top w:w="50" w:type="dxa"/>
              <w:left w:w="100" w:type="dxa"/>
            </w:tcMar>
            <w:vAlign w:val="center"/>
          </w:tcPr>
          <w:p w:rsidR="00BC7AB2" w:rsidRPr="00111280" w:rsidRDefault="00BC7AB2" w:rsidP="00BC7AB2">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М.М.Зощенко «Великие путешественники»</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2F2040" w:rsidP="00186301">
            <w:pPr>
              <w:spacing w:after="0"/>
              <w:ind w:left="135"/>
              <w:jc w:val="center"/>
            </w:pPr>
            <w:r w:rsidRPr="00042C8F">
              <w:rPr>
                <w:rFonts w:ascii="Times New Roman" w:hAnsi="Times New Roman"/>
                <w:color w:val="000000"/>
              </w:rPr>
              <w:t xml:space="preserve"> </w:t>
            </w:r>
            <w:r w:rsidR="00186301">
              <w:rPr>
                <w:rFonts w:ascii="Times New Roman" w:hAnsi="Times New Roman"/>
                <w:color w:val="000000"/>
              </w:rPr>
              <w:t>6</w:t>
            </w:r>
            <w:r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6">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3.5</w:t>
            </w:r>
          </w:p>
        </w:tc>
        <w:tc>
          <w:tcPr>
            <w:tcW w:w="2118" w:type="dxa"/>
            <w:tcMar>
              <w:top w:w="50" w:type="dxa"/>
              <w:left w:w="100" w:type="dxa"/>
            </w:tcMar>
            <w:vAlign w:val="center"/>
          </w:tcPr>
          <w:p w:rsidR="00BC7AB2" w:rsidRPr="00111280" w:rsidRDefault="00BC7AB2" w:rsidP="00BC7AB2">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 xml:space="preserve">К.М.Симонов «Сын </w:t>
            </w:r>
            <w:proofErr w:type="spellStart"/>
            <w:r w:rsidRPr="00111280">
              <w:rPr>
                <w:rFonts w:ascii="Times New Roman" w:hAnsi="Times New Roman" w:cs="Times New Roman"/>
                <w:color w:val="000000"/>
              </w:rPr>
              <w:t>артеллериста</w:t>
            </w:r>
            <w:proofErr w:type="spellEnd"/>
            <w:r w:rsidRPr="00111280">
              <w:rPr>
                <w:rFonts w:ascii="Times New Roman" w:hAnsi="Times New Roman" w:cs="Times New Roman"/>
                <w:color w:val="000000"/>
              </w:rPr>
              <w:t>»</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BC7AB2">
            <w:pPr>
              <w:spacing w:after="0"/>
              <w:ind w:left="135"/>
              <w:jc w:val="center"/>
            </w:pPr>
            <w:r>
              <w:rPr>
                <w:rFonts w:ascii="Times New Roman" w:hAnsi="Times New Roman"/>
                <w:color w:val="000000"/>
              </w:rPr>
              <w:t>4</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7">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3.6</w:t>
            </w:r>
          </w:p>
        </w:tc>
        <w:tc>
          <w:tcPr>
            <w:tcW w:w="2118" w:type="dxa"/>
            <w:tcMar>
              <w:top w:w="50" w:type="dxa"/>
              <w:left w:w="100" w:type="dxa"/>
            </w:tcMar>
            <w:vAlign w:val="center"/>
          </w:tcPr>
          <w:p w:rsidR="00BC7AB2" w:rsidRPr="00111280" w:rsidRDefault="00BC7AB2" w:rsidP="00BC7AB2">
            <w:pPr>
              <w:spacing w:after="0" w:line="264" w:lineRule="auto"/>
              <w:jc w:val="both"/>
              <w:rPr>
                <w:rFonts w:ascii="Times New Roman" w:hAnsi="Times New Roman" w:cs="Times New Roman"/>
                <w:color w:val="000000"/>
              </w:rPr>
            </w:pPr>
            <w:r w:rsidRPr="00111280">
              <w:rPr>
                <w:rFonts w:ascii="Times New Roman" w:hAnsi="Times New Roman" w:cs="Times New Roman"/>
                <w:color w:val="000000"/>
              </w:rPr>
              <w:t>В.П.Катаев «Флаг»</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BC7AB2">
            <w:pPr>
              <w:spacing w:after="0"/>
              <w:ind w:left="135"/>
              <w:jc w:val="center"/>
            </w:pPr>
            <w:r>
              <w:rPr>
                <w:rFonts w:ascii="Times New Roman" w:hAnsi="Times New Roman"/>
                <w:color w:val="000000"/>
              </w:rPr>
              <w:t>4</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8">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BC7AB2" w:rsidP="002F2040">
            <w:pPr>
              <w:spacing w:after="0"/>
            </w:pPr>
            <w:r>
              <w:rPr>
                <w:rFonts w:ascii="Times New Roman" w:hAnsi="Times New Roman"/>
                <w:color w:val="000000"/>
              </w:rPr>
              <w:t>3.7</w:t>
            </w:r>
          </w:p>
        </w:tc>
        <w:tc>
          <w:tcPr>
            <w:tcW w:w="2118" w:type="dxa"/>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proofErr w:type="spellStart"/>
            <w:r>
              <w:rPr>
                <w:rFonts w:ascii="Times New Roman" w:hAnsi="Times New Roman" w:cs="Times New Roman"/>
                <w:color w:val="000000"/>
              </w:rPr>
              <w:t>Н.И.Рыленков</w:t>
            </w:r>
            <w:proofErr w:type="spellEnd"/>
            <w:r>
              <w:rPr>
                <w:rFonts w:ascii="Times New Roman" w:hAnsi="Times New Roman" w:cs="Times New Roman"/>
                <w:color w:val="000000"/>
              </w:rPr>
              <w:t xml:space="preserve"> «Деревья», «Весна без вещуньи-кукушки», «Все в тающей дымке»</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BC7AB2">
            <w:pPr>
              <w:spacing w:after="0"/>
              <w:ind w:left="135"/>
              <w:jc w:val="center"/>
            </w:pPr>
            <w:r>
              <w:rPr>
                <w:rFonts w:ascii="Times New Roman" w:hAnsi="Times New Roman"/>
                <w:color w:val="000000"/>
              </w:rPr>
              <w:t>8</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19">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4.2</w:t>
            </w:r>
          </w:p>
        </w:tc>
        <w:tc>
          <w:tcPr>
            <w:tcW w:w="2118" w:type="dxa"/>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Ю.И.Коваль «Капитан Клюквин», «Картофельная собака»</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8</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0">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4.3</w:t>
            </w:r>
          </w:p>
        </w:tc>
        <w:tc>
          <w:tcPr>
            <w:tcW w:w="2118" w:type="dxa"/>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Ю.Я. Яковлев «Багульник»</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BC7AB2">
            <w:pPr>
              <w:spacing w:after="0"/>
              <w:ind w:left="135"/>
              <w:jc w:val="center"/>
            </w:pPr>
            <w:r>
              <w:rPr>
                <w:rFonts w:ascii="Times New Roman" w:hAnsi="Times New Roman"/>
                <w:color w:val="000000"/>
              </w:rPr>
              <w:t>4</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1">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5.1</w:t>
            </w:r>
          </w:p>
        </w:tc>
        <w:tc>
          <w:tcPr>
            <w:tcW w:w="2118" w:type="dxa"/>
            <w:tcMar>
              <w:top w:w="50" w:type="dxa"/>
              <w:left w:w="100" w:type="dxa"/>
            </w:tcMar>
            <w:vAlign w:val="center"/>
          </w:tcPr>
          <w:p w:rsidR="00BC7AB2"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 xml:space="preserve">Р.П.Погодин «Время </w:t>
            </w:r>
            <w:proofErr w:type="spellStart"/>
            <w:proofErr w:type="gramStart"/>
            <w:r>
              <w:rPr>
                <w:rFonts w:ascii="Times New Roman" w:hAnsi="Times New Roman" w:cs="Times New Roman"/>
                <w:color w:val="000000"/>
              </w:rPr>
              <w:t>говорит-пора</w:t>
            </w:r>
            <w:proofErr w:type="spellEnd"/>
            <w:proofErr w:type="gramEnd"/>
            <w:r>
              <w:rPr>
                <w:rFonts w:ascii="Times New Roman" w:hAnsi="Times New Roman" w:cs="Times New Roman"/>
                <w:color w:val="000000"/>
              </w:rPr>
              <w:t>»</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2F2040" w:rsidP="00186301">
            <w:pPr>
              <w:spacing w:after="0"/>
              <w:ind w:left="135"/>
              <w:jc w:val="center"/>
            </w:pPr>
            <w:r w:rsidRPr="00042C8F">
              <w:rPr>
                <w:rFonts w:ascii="Times New Roman" w:hAnsi="Times New Roman"/>
                <w:color w:val="000000"/>
              </w:rPr>
              <w:t xml:space="preserve"> </w:t>
            </w:r>
            <w:r w:rsidR="00186301">
              <w:rPr>
                <w:rFonts w:ascii="Times New Roman" w:hAnsi="Times New Roman"/>
                <w:color w:val="000000"/>
              </w:rPr>
              <w:t>4</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2">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5.2</w:t>
            </w:r>
          </w:p>
        </w:tc>
        <w:tc>
          <w:tcPr>
            <w:tcW w:w="2118" w:type="dxa"/>
            <w:tcMar>
              <w:top w:w="50" w:type="dxa"/>
              <w:left w:w="100" w:type="dxa"/>
            </w:tcMar>
            <w:vAlign w:val="center"/>
          </w:tcPr>
          <w:p w:rsidR="002F2040" w:rsidRPr="00BC7AB2" w:rsidRDefault="00BC7AB2" w:rsidP="00BC7AB2">
            <w:pPr>
              <w:spacing w:after="0" w:line="264" w:lineRule="auto"/>
              <w:ind w:firstLine="600"/>
              <w:jc w:val="both"/>
              <w:rPr>
                <w:rFonts w:ascii="Times New Roman" w:hAnsi="Times New Roman" w:cs="Times New Roman"/>
                <w:color w:val="000000"/>
              </w:rPr>
            </w:pPr>
            <w:r>
              <w:rPr>
                <w:rFonts w:ascii="Times New Roman" w:hAnsi="Times New Roman" w:cs="Times New Roman"/>
                <w:color w:val="000000"/>
              </w:rPr>
              <w:t>А.Г.Алексин «Двадцать девятое февраля»</w:t>
            </w: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4</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3">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631" w:type="dxa"/>
            <w:tcMar>
              <w:top w:w="50" w:type="dxa"/>
              <w:left w:w="100" w:type="dxa"/>
            </w:tcMar>
            <w:vAlign w:val="center"/>
          </w:tcPr>
          <w:p w:rsidR="002F2040" w:rsidRPr="00042C8F" w:rsidRDefault="002F2040" w:rsidP="002F2040">
            <w:pPr>
              <w:spacing w:after="0"/>
            </w:pPr>
            <w:r w:rsidRPr="00042C8F">
              <w:rPr>
                <w:rFonts w:ascii="Times New Roman" w:hAnsi="Times New Roman"/>
                <w:color w:val="000000"/>
              </w:rPr>
              <w:t>5.3</w:t>
            </w:r>
          </w:p>
        </w:tc>
        <w:tc>
          <w:tcPr>
            <w:tcW w:w="2118" w:type="dxa"/>
            <w:tcMar>
              <w:top w:w="50" w:type="dxa"/>
              <w:left w:w="100" w:type="dxa"/>
            </w:tcMar>
            <w:vAlign w:val="center"/>
          </w:tcPr>
          <w:p w:rsidR="00BC7AB2" w:rsidRPr="002F2040" w:rsidRDefault="00BC7AB2" w:rsidP="00BC7AB2">
            <w:pPr>
              <w:spacing w:after="0" w:line="264" w:lineRule="auto"/>
              <w:jc w:val="both"/>
              <w:rPr>
                <w:rFonts w:ascii="Times New Roman" w:hAnsi="Times New Roman" w:cs="Times New Roman"/>
                <w:color w:val="000000"/>
              </w:rPr>
            </w:pPr>
            <w:r>
              <w:rPr>
                <w:rFonts w:ascii="Times New Roman" w:hAnsi="Times New Roman" w:cs="Times New Roman"/>
                <w:color w:val="000000"/>
              </w:rPr>
              <w:t>К.Я.Ваншенкин «Мальчишка», «Снежки»</w:t>
            </w:r>
          </w:p>
          <w:p w:rsidR="002F2040" w:rsidRPr="00042C8F" w:rsidRDefault="002F2040" w:rsidP="002F2040">
            <w:pPr>
              <w:spacing w:after="0"/>
              <w:ind w:left="135"/>
            </w:pP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6</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4">
              <w:r w:rsidRPr="00042C8F">
                <w:rPr>
                  <w:rFonts w:ascii="Times New Roman" w:hAnsi="Times New Roman"/>
                  <w:color w:val="0000FF"/>
                  <w:u w:val="single"/>
                </w:rPr>
                <w:t>https://m.edsoo.ru/7f41727e</w:t>
              </w:r>
            </w:hyperlink>
          </w:p>
        </w:tc>
      </w:tr>
      <w:tr w:rsidR="002F2040" w:rsidRPr="00042C8F" w:rsidTr="002F2040">
        <w:trPr>
          <w:trHeight w:val="144"/>
          <w:tblCellSpacing w:w="20" w:type="nil"/>
        </w:trPr>
        <w:tc>
          <w:tcPr>
            <w:tcW w:w="2749"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lastRenderedPageBreak/>
              <w:t>Итого по разделу</w:t>
            </w:r>
          </w:p>
        </w:tc>
        <w:tc>
          <w:tcPr>
            <w:tcW w:w="851" w:type="dxa"/>
            <w:gridSpan w:val="2"/>
            <w:tcMar>
              <w:top w:w="50" w:type="dxa"/>
              <w:left w:w="100" w:type="dxa"/>
            </w:tcMar>
            <w:vAlign w:val="center"/>
          </w:tcPr>
          <w:p w:rsidR="002F2040" w:rsidRPr="00042C8F" w:rsidRDefault="00186301" w:rsidP="00353D6C">
            <w:pPr>
              <w:spacing w:after="0"/>
              <w:ind w:left="135"/>
              <w:jc w:val="center"/>
            </w:pPr>
            <w:r>
              <w:rPr>
                <w:rFonts w:ascii="Times New Roman" w:hAnsi="Times New Roman"/>
                <w:color w:val="000000"/>
              </w:rPr>
              <w:t>72</w:t>
            </w:r>
            <w:r w:rsidR="002F2040" w:rsidRPr="00042C8F">
              <w:rPr>
                <w:rFonts w:ascii="Times New Roman" w:hAnsi="Times New Roman"/>
                <w:color w:val="000000"/>
              </w:rPr>
              <w:t xml:space="preserve"> </w:t>
            </w:r>
          </w:p>
        </w:tc>
        <w:tc>
          <w:tcPr>
            <w:tcW w:w="5963" w:type="dxa"/>
            <w:gridSpan w:val="5"/>
            <w:tcMar>
              <w:top w:w="50" w:type="dxa"/>
              <w:left w:w="100" w:type="dxa"/>
            </w:tcMar>
            <w:vAlign w:val="center"/>
          </w:tcPr>
          <w:p w:rsidR="002F2040" w:rsidRPr="00042C8F" w:rsidRDefault="002F2040" w:rsidP="002F2040"/>
        </w:tc>
      </w:tr>
      <w:tr w:rsidR="002F2040" w:rsidRPr="006849C8" w:rsidTr="002F2040">
        <w:trPr>
          <w:trHeight w:val="144"/>
          <w:tblCellSpacing w:w="20" w:type="nil"/>
        </w:trPr>
        <w:tc>
          <w:tcPr>
            <w:tcW w:w="2749"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Развитие речи</w:t>
            </w: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4</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5">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2749"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Внеклассное чтение</w:t>
            </w: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11</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2F2040">
            <w:pPr>
              <w:spacing w:after="0"/>
              <w:ind w:left="135"/>
              <w:jc w:val="center"/>
            </w:pP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6">
              <w:r w:rsidRPr="00042C8F">
                <w:rPr>
                  <w:rFonts w:ascii="Times New Roman" w:hAnsi="Times New Roman"/>
                  <w:color w:val="0000FF"/>
                  <w:u w:val="single"/>
                </w:rPr>
                <w:t>https://m.edsoo.ru/7f41727e</w:t>
              </w:r>
            </w:hyperlink>
          </w:p>
        </w:tc>
      </w:tr>
      <w:tr w:rsidR="002F2040" w:rsidRPr="006849C8" w:rsidTr="002F2040">
        <w:trPr>
          <w:trHeight w:val="144"/>
          <w:tblCellSpacing w:w="20" w:type="nil"/>
        </w:trPr>
        <w:tc>
          <w:tcPr>
            <w:tcW w:w="2749"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Итоговые контрольные работы</w:t>
            </w: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4</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4</w:t>
            </w:r>
            <w:r w:rsidR="002F2040" w:rsidRPr="00042C8F">
              <w:rPr>
                <w:rFonts w:ascii="Times New Roman" w:hAnsi="Times New Roman"/>
                <w:color w:val="000000"/>
              </w:rPr>
              <w:t xml:space="preserve"> </w:t>
            </w: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 xml:space="preserve">Библиотека ЦОК </w:t>
            </w:r>
            <w:hyperlink r:id="rId27">
              <w:r w:rsidRPr="00042C8F">
                <w:rPr>
                  <w:rFonts w:ascii="Times New Roman" w:hAnsi="Times New Roman"/>
                  <w:color w:val="0000FF"/>
                  <w:u w:val="single"/>
                </w:rPr>
                <w:t>https://m.edsoo.ru/7f41727e</w:t>
              </w:r>
            </w:hyperlink>
          </w:p>
        </w:tc>
      </w:tr>
      <w:tr w:rsidR="002F2040" w:rsidRPr="00042C8F" w:rsidTr="002F2040">
        <w:trPr>
          <w:trHeight w:val="144"/>
          <w:tblCellSpacing w:w="20" w:type="nil"/>
        </w:trPr>
        <w:tc>
          <w:tcPr>
            <w:tcW w:w="2749" w:type="dxa"/>
            <w:gridSpan w:val="2"/>
            <w:tcMar>
              <w:top w:w="50" w:type="dxa"/>
              <w:left w:w="100" w:type="dxa"/>
            </w:tcMar>
            <w:vAlign w:val="center"/>
          </w:tcPr>
          <w:p w:rsidR="002F2040" w:rsidRPr="00042C8F" w:rsidRDefault="002F2040" w:rsidP="002F2040">
            <w:pPr>
              <w:spacing w:after="0"/>
              <w:ind w:left="135"/>
            </w:pPr>
            <w:r w:rsidRPr="00042C8F">
              <w:rPr>
                <w:rFonts w:ascii="Times New Roman" w:hAnsi="Times New Roman"/>
                <w:color w:val="000000"/>
              </w:rPr>
              <w:t>ОБЩЕЕ КОЛИЧЕСТВО ЧАСОВ ПО ПРОГРАММЕ</w:t>
            </w:r>
          </w:p>
        </w:tc>
        <w:tc>
          <w:tcPr>
            <w:tcW w:w="851" w:type="dxa"/>
            <w:gridSpan w:val="2"/>
            <w:tcMar>
              <w:top w:w="50" w:type="dxa"/>
              <w:left w:w="100" w:type="dxa"/>
            </w:tcMar>
            <w:vAlign w:val="center"/>
          </w:tcPr>
          <w:p w:rsidR="002F2040" w:rsidRPr="00042C8F" w:rsidRDefault="00186301" w:rsidP="002F2040">
            <w:pPr>
              <w:spacing w:after="0"/>
              <w:ind w:left="135"/>
              <w:jc w:val="center"/>
            </w:pPr>
            <w:r>
              <w:rPr>
                <w:rFonts w:ascii="Times New Roman" w:hAnsi="Times New Roman"/>
                <w:color w:val="000000"/>
              </w:rPr>
              <w:t>136</w:t>
            </w:r>
            <w:r w:rsidR="002F2040" w:rsidRPr="00042C8F">
              <w:rPr>
                <w:rFonts w:ascii="Times New Roman" w:hAnsi="Times New Roman"/>
                <w:color w:val="000000"/>
              </w:rPr>
              <w:t xml:space="preserve"> </w:t>
            </w:r>
          </w:p>
        </w:tc>
        <w:tc>
          <w:tcPr>
            <w:tcW w:w="1613" w:type="dxa"/>
            <w:gridSpan w:val="2"/>
            <w:tcMar>
              <w:top w:w="50" w:type="dxa"/>
              <w:left w:w="100" w:type="dxa"/>
            </w:tcMar>
            <w:vAlign w:val="center"/>
          </w:tcPr>
          <w:p w:rsidR="002F2040" w:rsidRPr="00042C8F" w:rsidRDefault="002F2040" w:rsidP="00186301">
            <w:pPr>
              <w:spacing w:after="0"/>
              <w:ind w:left="135"/>
              <w:jc w:val="center"/>
            </w:pPr>
            <w:r w:rsidRPr="00042C8F">
              <w:rPr>
                <w:rFonts w:ascii="Times New Roman" w:hAnsi="Times New Roman"/>
                <w:color w:val="000000"/>
              </w:rPr>
              <w:t xml:space="preserve"> </w:t>
            </w:r>
            <w:r w:rsidR="00186301">
              <w:rPr>
                <w:rFonts w:ascii="Times New Roman" w:hAnsi="Times New Roman"/>
                <w:color w:val="000000"/>
              </w:rPr>
              <w:t>4</w:t>
            </w:r>
          </w:p>
        </w:tc>
        <w:tc>
          <w:tcPr>
            <w:tcW w:w="1686" w:type="dxa"/>
            <w:gridSpan w:val="2"/>
            <w:tcMar>
              <w:top w:w="50" w:type="dxa"/>
              <w:left w:w="100" w:type="dxa"/>
            </w:tcMar>
            <w:vAlign w:val="center"/>
          </w:tcPr>
          <w:p w:rsidR="002F2040" w:rsidRPr="00042C8F" w:rsidRDefault="002F2040" w:rsidP="002F2040">
            <w:pPr>
              <w:spacing w:after="0"/>
              <w:ind w:left="135"/>
              <w:jc w:val="center"/>
            </w:pPr>
          </w:p>
        </w:tc>
        <w:tc>
          <w:tcPr>
            <w:tcW w:w="2664" w:type="dxa"/>
            <w:tcMar>
              <w:top w:w="50" w:type="dxa"/>
              <w:left w:w="100" w:type="dxa"/>
            </w:tcMar>
            <w:vAlign w:val="center"/>
          </w:tcPr>
          <w:p w:rsidR="002F2040" w:rsidRPr="00042C8F" w:rsidRDefault="002F2040" w:rsidP="002F2040"/>
        </w:tc>
      </w:tr>
    </w:tbl>
    <w:p w:rsidR="002F2040" w:rsidRPr="00BB4053" w:rsidRDefault="002F2040" w:rsidP="002F2040">
      <w:pPr>
        <w:pStyle w:val="western"/>
        <w:shd w:val="clear" w:color="auto" w:fill="FFFFFF"/>
        <w:spacing w:before="0" w:line="360" w:lineRule="auto"/>
        <w:ind w:firstLine="709"/>
        <w:jc w:val="center"/>
        <w:rPr>
          <w:b/>
          <w:bCs/>
          <w:color w:val="auto"/>
          <w:sz w:val="22"/>
          <w:szCs w:val="22"/>
        </w:rPr>
      </w:pPr>
    </w:p>
    <w:sectPr w:rsidR="002F2040" w:rsidRPr="00BB4053" w:rsidSect="0031158F">
      <w:footerReference w:type="default" r:id="rId28"/>
      <w:pgSz w:w="11906" w:h="16838"/>
      <w:pgMar w:top="1134" w:right="850" w:bottom="1135" w:left="1701" w:header="720" w:footer="0" w:gutter="0"/>
      <w:cols w:space="720"/>
      <w:titlePg/>
      <w:docGrid w:linePitch="600" w:charSpace="3686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2040" w:rsidRDefault="002F2040">
      <w:pPr>
        <w:spacing w:after="0" w:line="240" w:lineRule="auto"/>
      </w:pPr>
      <w:r>
        <w:separator/>
      </w:r>
    </w:p>
  </w:endnote>
  <w:endnote w:type="continuationSeparator" w:id="0">
    <w:p w:rsidR="002F2040" w:rsidRDefault="002F204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PragmaticaC">
    <w:altName w:val="Courier New"/>
    <w:panose1 w:val="00000000000000000000"/>
    <w:charset w:val="CC"/>
    <w:family w:val="decorative"/>
    <w:notTrueType/>
    <w:pitch w:val="variable"/>
    <w:sig w:usb0="00000201" w:usb1="00000000" w:usb2="00000000" w:usb3="00000000" w:csb0="00000004" w:csb1="00000000"/>
  </w:font>
  <w:font w:name="FuturisC">
    <w:altName w:val="Courier New"/>
    <w:panose1 w:val="00000000000000000000"/>
    <w:charset w:val="CC"/>
    <w:family w:val="decorative"/>
    <w:notTrueType/>
    <w:pitch w:val="variable"/>
    <w:sig w:usb0="00000203" w:usb1="00000000" w:usb2="00000000" w:usb3="00000000" w:csb0="00000005"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Minion Pro">
    <w:panose1 w:val="00000000000000000000"/>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F2040" w:rsidRDefault="00737C51">
    <w:pPr>
      <w:pStyle w:val="affb"/>
      <w:jc w:val="center"/>
    </w:pPr>
    <w:r>
      <w:rPr>
        <w:sz w:val="24"/>
        <w:szCs w:val="24"/>
      </w:rPr>
      <w:fldChar w:fldCharType="begin"/>
    </w:r>
    <w:r w:rsidR="002F2040">
      <w:rPr>
        <w:sz w:val="24"/>
        <w:szCs w:val="24"/>
      </w:rPr>
      <w:instrText xml:space="preserve"> PAGE </w:instrText>
    </w:r>
    <w:r>
      <w:rPr>
        <w:sz w:val="24"/>
        <w:szCs w:val="24"/>
      </w:rPr>
      <w:fldChar w:fldCharType="separate"/>
    </w:r>
    <w:r w:rsidR="001E07B0">
      <w:rPr>
        <w:noProof/>
        <w:sz w:val="24"/>
        <w:szCs w:val="24"/>
      </w:rPr>
      <w:t>2</w:t>
    </w:r>
    <w:r>
      <w:rPr>
        <w:sz w:val="24"/>
        <w:szCs w:val="24"/>
      </w:rPr>
      <w:fldChar w:fldCharType="end"/>
    </w:r>
  </w:p>
  <w:p w:rsidR="002F2040" w:rsidRDefault="002F2040">
    <w:pPr>
      <w:pStyle w:val="aff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2040" w:rsidRDefault="002F2040">
      <w:pPr>
        <w:spacing w:after="0" w:line="240" w:lineRule="auto"/>
      </w:pPr>
      <w:r>
        <w:separator/>
      </w:r>
    </w:p>
  </w:footnote>
  <w:footnote w:type="continuationSeparator" w:id="0">
    <w:p w:rsidR="002F2040" w:rsidRDefault="002F2040">
      <w:pPr>
        <w:spacing w:after="0" w:line="240" w:lineRule="auto"/>
      </w:pPr>
      <w:r>
        <w:continuationSeparator/>
      </w:r>
    </w:p>
  </w:footnote>
  <w:footnote w:id="1">
    <w:p w:rsidR="002F2040" w:rsidRDefault="002F2040">
      <w:pPr>
        <w:suppressAutoHyphens w:val="0"/>
        <w:spacing w:after="280" w:line="240" w:lineRule="auto"/>
        <w:jc w:val="both"/>
      </w:pPr>
      <w:r>
        <w:rPr>
          <w:rStyle w:val="a3"/>
          <w:rFonts w:ascii="Times New Roman" w:hAnsi="Times New Roman"/>
        </w:rPr>
        <w:footnoteRef/>
      </w:r>
      <w:r>
        <w:rPr>
          <w:rFonts w:ascii="Times New Roman" w:hAnsi="Times New Roman" w:cs="Times New Roman"/>
          <w:sz w:val="20"/>
          <w:szCs w:val="20"/>
        </w:rPr>
        <w:tab/>
        <w:t xml:space="preserve"> Часть 4 Федерального государственного образовательного стандарта образования </w:t>
      </w:r>
      <w:proofErr w:type="gramStart"/>
      <w:r>
        <w:rPr>
          <w:rFonts w:ascii="Times New Roman" w:hAnsi="Times New Roman" w:cs="Times New Roman"/>
          <w:sz w:val="20"/>
          <w:szCs w:val="20"/>
        </w:rPr>
        <w:t>обучающихся</w:t>
      </w:r>
      <w:proofErr w:type="gramEnd"/>
      <w:r>
        <w:rPr>
          <w:rFonts w:ascii="Times New Roman" w:hAnsi="Times New Roman" w:cs="Times New Roman"/>
          <w:sz w:val="20"/>
          <w:szCs w:val="20"/>
        </w:rPr>
        <w:t xml:space="preserve"> с умственной отсталостью (интеллектуальными нарушениями).</w:t>
      </w:r>
      <w:r>
        <w:rPr>
          <w:rFonts w:ascii="Times New Roman" w:hAnsi="Times New Roman" w:cs="Times New Roman"/>
          <w:b/>
          <w:bCs/>
          <w:color w:val="auto"/>
          <w:sz w:val="36"/>
          <w:szCs w:val="36"/>
        </w:rPr>
        <w:t xml:space="preserve"> </w:t>
      </w:r>
      <w:r>
        <w:rPr>
          <w:rFonts w:ascii="Times New Roman" w:hAnsi="Times New Roman" w:cs="Times New Roman"/>
          <w:bCs/>
          <w:color w:val="auto"/>
          <w:sz w:val="20"/>
          <w:szCs w:val="20"/>
        </w:rPr>
        <w:t xml:space="preserve">Приказ </w:t>
      </w:r>
      <w:proofErr w:type="spellStart"/>
      <w:r>
        <w:rPr>
          <w:rFonts w:ascii="Times New Roman" w:hAnsi="Times New Roman" w:cs="Times New Roman"/>
          <w:bCs/>
          <w:color w:val="auto"/>
          <w:sz w:val="20"/>
          <w:szCs w:val="20"/>
        </w:rPr>
        <w:t>Минобрнауки</w:t>
      </w:r>
      <w:proofErr w:type="spellEnd"/>
      <w:r>
        <w:rPr>
          <w:rFonts w:ascii="Times New Roman" w:hAnsi="Times New Roman" w:cs="Times New Roman"/>
          <w:bCs/>
          <w:color w:val="auto"/>
          <w:sz w:val="20"/>
          <w:szCs w:val="20"/>
        </w:rPr>
        <w:t xml:space="preserve"> РФ от 19 декабря 2014 г. № 1599 «Об утверждении федерального государственного образовательного стандарта образования обучающихся</w:t>
      </w:r>
      <w:r>
        <w:rPr>
          <w:rFonts w:ascii="Times New Roman" w:hAnsi="Times New Roman" w:cs="Times New Roman"/>
          <w:b/>
          <w:bCs/>
          <w:color w:val="auto"/>
          <w:sz w:val="36"/>
          <w:szCs w:val="36"/>
        </w:rPr>
        <w:t xml:space="preserve"> </w:t>
      </w:r>
      <w:r>
        <w:rPr>
          <w:rFonts w:ascii="Times New Roman" w:hAnsi="Times New Roman" w:cs="Times New Roman"/>
          <w:bCs/>
          <w:color w:val="auto"/>
          <w:sz w:val="20"/>
          <w:szCs w:val="20"/>
        </w:rPr>
        <w:t>с умственной отсталостью (интеллектуальными нарушениями)».</w:t>
      </w:r>
      <w:r>
        <w:rPr>
          <w:rFonts w:ascii="Times New Roman" w:hAnsi="Times New Roman" w:cs="Times New Roman"/>
          <w:color w:val="auto"/>
          <w:sz w:val="20"/>
          <w:szCs w:val="20"/>
        </w:rPr>
        <w:t xml:space="preserve"> Зарегистрировано в Минюсте РФ 3 февраля 2015 г.</w:t>
      </w:r>
    </w:p>
    <w:p w:rsidR="002F2040" w:rsidRDefault="002F2040">
      <w:pPr>
        <w:suppressAutoHyphens w:val="0"/>
        <w:spacing w:after="280" w:line="240" w:lineRule="auto"/>
        <w:jc w:val="both"/>
      </w:pPr>
    </w:p>
  </w:footnote>
  <w:footnote w:id="2">
    <w:p w:rsidR="002F2040" w:rsidRDefault="002F2040">
      <w:r>
        <w:rPr>
          <w:rStyle w:val="a3"/>
          <w:rFonts w:ascii="Times New Roman" w:hAnsi="Times New Roman"/>
        </w:rPr>
        <w:footnoteRef/>
      </w:r>
      <w:r>
        <w:tab/>
        <w:t xml:space="preserve"> </w:t>
      </w:r>
      <w:r>
        <w:rPr>
          <w:rFonts w:ascii="Times New Roman" w:hAnsi="Times New Roman" w:cs="Times New Roman"/>
          <w:sz w:val="20"/>
          <w:szCs w:val="20"/>
        </w:rPr>
        <w:t xml:space="preserve">Программы специальных (коррекционных) образовательных учреждений </w:t>
      </w:r>
      <w:r>
        <w:rPr>
          <w:rFonts w:ascii="Times New Roman" w:hAnsi="Times New Roman" w:cs="Times New Roman"/>
          <w:sz w:val="20"/>
          <w:szCs w:val="20"/>
          <w:lang w:val="en-US"/>
        </w:rPr>
        <w:t>VIII</w:t>
      </w:r>
      <w:r>
        <w:rPr>
          <w:rFonts w:ascii="Times New Roman" w:hAnsi="Times New Roman" w:cs="Times New Roman"/>
          <w:sz w:val="20"/>
          <w:szCs w:val="20"/>
        </w:rPr>
        <w:t xml:space="preserve"> вида: 0-4 классы // Под общ</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 xml:space="preserve"> </w:t>
      </w:r>
      <w:proofErr w:type="gramStart"/>
      <w:r>
        <w:rPr>
          <w:rFonts w:ascii="Times New Roman" w:hAnsi="Times New Roman" w:cs="Times New Roman"/>
          <w:sz w:val="20"/>
          <w:szCs w:val="20"/>
        </w:rPr>
        <w:t>р</w:t>
      </w:r>
      <w:proofErr w:type="gramEnd"/>
      <w:r>
        <w:rPr>
          <w:rFonts w:ascii="Times New Roman" w:hAnsi="Times New Roman" w:cs="Times New Roman"/>
          <w:sz w:val="20"/>
          <w:szCs w:val="20"/>
        </w:rPr>
        <w:t>ед. И. М. </w:t>
      </w:r>
      <w:proofErr w:type="spellStart"/>
      <w:r>
        <w:rPr>
          <w:rFonts w:ascii="Times New Roman" w:hAnsi="Times New Roman" w:cs="Times New Roman"/>
          <w:sz w:val="20"/>
          <w:szCs w:val="20"/>
        </w:rPr>
        <w:t>Бгажноковой</w:t>
      </w:r>
      <w:proofErr w:type="spellEnd"/>
      <w:r>
        <w:rPr>
          <w:rFonts w:ascii="Times New Roman" w:hAnsi="Times New Roman" w:cs="Times New Roman"/>
          <w:sz w:val="20"/>
          <w:szCs w:val="20"/>
        </w:rPr>
        <w:t>. – СПб</w:t>
      </w:r>
      <w:proofErr w:type="gramStart"/>
      <w:r>
        <w:rPr>
          <w:rFonts w:ascii="Times New Roman" w:hAnsi="Times New Roman" w:cs="Times New Roman"/>
          <w:sz w:val="20"/>
          <w:szCs w:val="20"/>
        </w:rPr>
        <w:t xml:space="preserve">.: </w:t>
      </w:r>
      <w:proofErr w:type="gramEnd"/>
      <w:r>
        <w:rPr>
          <w:rFonts w:ascii="Times New Roman" w:hAnsi="Times New Roman" w:cs="Times New Roman"/>
          <w:sz w:val="20"/>
          <w:szCs w:val="20"/>
        </w:rPr>
        <w:t>филиал изд-ва «Просвещение», 2010. С. 8.</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1"/>
      <w:suff w:val="nothing"/>
      <w:lvlText w:val=""/>
      <w:lvlJc w:val="left"/>
      <w:pPr>
        <w:tabs>
          <w:tab w:val="num" w:pos="432"/>
        </w:tabs>
        <w:ind w:left="432" w:hanging="432"/>
      </w:pPr>
      <w:rPr>
        <w:rFonts w:cs="Times New Roman"/>
      </w:rPr>
    </w:lvl>
    <w:lvl w:ilvl="1">
      <w:start w:val="1"/>
      <w:numFmt w:val="none"/>
      <w:pStyle w:val="2"/>
      <w:suff w:val="nothing"/>
      <w:lvlText w:val=""/>
      <w:lvlJc w:val="left"/>
      <w:pPr>
        <w:tabs>
          <w:tab w:val="num" w:pos="576"/>
        </w:tabs>
        <w:ind w:left="576" w:hanging="576"/>
      </w:pPr>
      <w:rPr>
        <w:rFonts w:cs="Times New Roman"/>
      </w:rPr>
    </w:lvl>
    <w:lvl w:ilvl="2">
      <w:start w:val="1"/>
      <w:numFmt w:val="none"/>
      <w:pStyle w:val="3"/>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rPr>
    </w:lvl>
  </w:abstractNum>
  <w:abstractNum w:abstractNumId="2">
    <w:nsid w:val="00000003"/>
    <w:multiLevelType w:val="singleLevel"/>
    <w:tmpl w:val="00000003"/>
    <w:name w:val="WW8Num17"/>
    <w:lvl w:ilvl="0">
      <w:start w:val="1"/>
      <w:numFmt w:val="bullet"/>
      <w:lvlText w:val=""/>
      <w:lvlJc w:val="left"/>
      <w:pPr>
        <w:tabs>
          <w:tab w:val="num" w:pos="0"/>
        </w:tabs>
        <w:ind w:left="1429" w:hanging="360"/>
      </w:pPr>
      <w:rPr>
        <w:rFonts w:ascii="Symbol" w:hAnsi="Symbol" w:hint="default"/>
        <w:sz w:val="28"/>
      </w:rPr>
    </w:lvl>
  </w:abstractNum>
  <w:abstractNum w:abstractNumId="3">
    <w:nsid w:val="00000004"/>
    <w:multiLevelType w:val="singleLevel"/>
    <w:tmpl w:val="00000004"/>
    <w:name w:val="WW8Num26"/>
    <w:lvl w:ilvl="0">
      <w:start w:val="1"/>
      <w:numFmt w:val="bullet"/>
      <w:lvlText w:val=""/>
      <w:lvlJc w:val="left"/>
      <w:pPr>
        <w:tabs>
          <w:tab w:val="num" w:pos="0"/>
        </w:tabs>
        <w:ind w:left="1429" w:hanging="360"/>
      </w:pPr>
      <w:rPr>
        <w:rFonts w:ascii="Symbol" w:hAnsi="Symbol" w:hint="default"/>
        <w:sz w:val="28"/>
      </w:rPr>
    </w:lvl>
  </w:abstractNum>
  <w:abstractNum w:abstractNumId="4">
    <w:nsid w:val="00000005"/>
    <w:multiLevelType w:val="multilevel"/>
    <w:tmpl w:val="00000005"/>
    <w:name w:val="WW8Num31"/>
    <w:lvl w:ilvl="0">
      <w:start w:val="1"/>
      <w:numFmt w:val="bullet"/>
      <w:lvlText w:val=""/>
      <w:lvlJc w:val="left"/>
      <w:pPr>
        <w:tabs>
          <w:tab w:val="num" w:pos="720"/>
        </w:tabs>
        <w:ind w:left="720" w:hanging="360"/>
      </w:pPr>
      <w:rPr>
        <w:rFonts w:ascii="Symbol" w:hAnsi="Symbol" w:hint="default"/>
        <w:color w:val="auto"/>
        <w:kern w:val="1"/>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0000006"/>
    <w:multiLevelType w:val="singleLevel"/>
    <w:tmpl w:val="00000006"/>
    <w:name w:val="WW8Num70"/>
    <w:lvl w:ilvl="0">
      <w:start w:val="1"/>
      <w:numFmt w:val="bullet"/>
      <w:lvlText w:val=""/>
      <w:lvlJc w:val="left"/>
      <w:pPr>
        <w:tabs>
          <w:tab w:val="num" w:pos="0"/>
        </w:tabs>
        <w:ind w:left="720" w:hanging="360"/>
      </w:pPr>
      <w:rPr>
        <w:rFonts w:ascii="Symbol" w:hAnsi="Symbol" w:hint="default"/>
      </w:rPr>
    </w:lvl>
  </w:abstractNum>
  <w:abstractNum w:abstractNumId="6">
    <w:nsid w:val="00000007"/>
    <w:multiLevelType w:val="singleLevel"/>
    <w:tmpl w:val="00000007"/>
    <w:name w:val="WW8Num79"/>
    <w:lvl w:ilvl="0">
      <w:start w:val="1"/>
      <w:numFmt w:val="bullet"/>
      <w:lvlText w:val=""/>
      <w:lvlJc w:val="left"/>
      <w:pPr>
        <w:tabs>
          <w:tab w:val="num" w:pos="0"/>
        </w:tabs>
        <w:ind w:left="720" w:hanging="360"/>
      </w:pPr>
      <w:rPr>
        <w:rFonts w:ascii="Symbol" w:hAnsi="Symbol" w:hint="default"/>
        <w:sz w:val="28"/>
      </w:rPr>
    </w:lvl>
  </w:abstractNum>
  <w:abstractNum w:abstractNumId="7">
    <w:nsid w:val="00000008"/>
    <w:multiLevelType w:val="singleLevel"/>
    <w:tmpl w:val="00000008"/>
    <w:name w:val="WW8Num81"/>
    <w:lvl w:ilvl="0">
      <w:start w:val="1"/>
      <w:numFmt w:val="bullet"/>
      <w:lvlText w:val=""/>
      <w:lvlJc w:val="left"/>
      <w:pPr>
        <w:tabs>
          <w:tab w:val="num" w:pos="0"/>
        </w:tabs>
        <w:ind w:left="720" w:hanging="360"/>
      </w:pPr>
      <w:rPr>
        <w:rFonts w:ascii="Symbol" w:hAnsi="Symbol" w:hint="default"/>
        <w:sz w:val="28"/>
      </w:rPr>
    </w:lvl>
  </w:abstractNum>
  <w:abstractNum w:abstractNumId="8">
    <w:nsid w:val="00000009"/>
    <w:multiLevelType w:val="singleLevel"/>
    <w:tmpl w:val="00000009"/>
    <w:name w:val="WW8Num88"/>
    <w:lvl w:ilvl="0">
      <w:start w:val="1"/>
      <w:numFmt w:val="decimal"/>
      <w:lvlText w:val="%1."/>
      <w:lvlJc w:val="left"/>
      <w:pPr>
        <w:tabs>
          <w:tab w:val="num" w:pos="0"/>
        </w:tabs>
        <w:ind w:left="720" w:hanging="360"/>
      </w:pPr>
      <w:rPr>
        <w:rFonts w:cs="Times New Roman" w:hint="default"/>
        <w:color w:val="auto"/>
        <w:kern w:val="1"/>
        <w:sz w:val="28"/>
        <w:szCs w:val="28"/>
      </w:rPr>
    </w:lvl>
  </w:abstractNum>
  <w:abstractNum w:abstractNumId="9">
    <w:nsid w:val="00130B29"/>
    <w:multiLevelType w:val="hybridMultilevel"/>
    <w:tmpl w:val="BE72A9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0AD0EC3"/>
    <w:multiLevelType w:val="hybridMultilevel"/>
    <w:tmpl w:val="13200E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0C5433F"/>
    <w:multiLevelType w:val="hybridMultilevel"/>
    <w:tmpl w:val="371CA5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3E102D1"/>
    <w:multiLevelType w:val="hybridMultilevel"/>
    <w:tmpl w:val="5FF6E39E"/>
    <w:lvl w:ilvl="0" w:tplc="04190011">
      <w:start w:val="1"/>
      <w:numFmt w:val="decimal"/>
      <w:lvlText w:val="%1)"/>
      <w:lvlJc w:val="left"/>
      <w:pPr>
        <w:ind w:left="720"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50F3294"/>
    <w:multiLevelType w:val="hybridMultilevel"/>
    <w:tmpl w:val="255819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54E3E6C"/>
    <w:multiLevelType w:val="hybridMultilevel"/>
    <w:tmpl w:val="FFEEF6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69E0E2E"/>
    <w:multiLevelType w:val="hybridMultilevel"/>
    <w:tmpl w:val="51FA4F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81F3500"/>
    <w:multiLevelType w:val="hybridMultilevel"/>
    <w:tmpl w:val="13002964"/>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7">
    <w:nsid w:val="086121F6"/>
    <w:multiLevelType w:val="hybridMultilevel"/>
    <w:tmpl w:val="3336EA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8B36BC8"/>
    <w:multiLevelType w:val="hybridMultilevel"/>
    <w:tmpl w:val="70CA9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B795D23"/>
    <w:multiLevelType w:val="hybridMultilevel"/>
    <w:tmpl w:val="C360BB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C955AA8"/>
    <w:multiLevelType w:val="hybridMultilevel"/>
    <w:tmpl w:val="2E6A01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D7A2193"/>
    <w:multiLevelType w:val="hybridMultilevel"/>
    <w:tmpl w:val="6BBA17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3D04574"/>
    <w:multiLevelType w:val="hybridMultilevel"/>
    <w:tmpl w:val="635641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BD61235"/>
    <w:multiLevelType w:val="hybridMultilevel"/>
    <w:tmpl w:val="567C3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FD4F3C"/>
    <w:multiLevelType w:val="hybridMultilevel"/>
    <w:tmpl w:val="D1B82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9376A25"/>
    <w:multiLevelType w:val="hybridMultilevel"/>
    <w:tmpl w:val="CDCA5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A326E9F"/>
    <w:multiLevelType w:val="hybridMultilevel"/>
    <w:tmpl w:val="109C98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BF22A59"/>
    <w:multiLevelType w:val="hybridMultilevel"/>
    <w:tmpl w:val="9B1E4B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FFE72FF"/>
    <w:multiLevelType w:val="hybridMultilevel"/>
    <w:tmpl w:val="FB941E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0795DFB"/>
    <w:multiLevelType w:val="hybridMultilevel"/>
    <w:tmpl w:val="4AE46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18D292B"/>
    <w:multiLevelType w:val="hybridMultilevel"/>
    <w:tmpl w:val="19FEA8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71D0F4E"/>
    <w:multiLevelType w:val="multilevel"/>
    <w:tmpl w:val="BF525E2E"/>
    <w:lvl w:ilvl="0">
      <w:start w:val="2"/>
      <w:numFmt w:val="decimal"/>
      <w:lvlText w:val="%1."/>
      <w:lvlJc w:val="left"/>
      <w:pPr>
        <w:ind w:left="1068" w:hanging="360"/>
      </w:pPr>
      <w:rPr>
        <w:rFonts w:cs="Times New Roman" w:hint="default"/>
      </w:rPr>
    </w:lvl>
    <w:lvl w:ilvl="1">
      <w:start w:val="3"/>
      <w:numFmt w:val="decimal"/>
      <w:isLgl/>
      <w:lvlText w:val="%1.%2."/>
      <w:lvlJc w:val="left"/>
      <w:pPr>
        <w:ind w:left="720"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508" w:hanging="180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abstractNum w:abstractNumId="32">
    <w:nsid w:val="397A2BD8"/>
    <w:multiLevelType w:val="hybridMultilevel"/>
    <w:tmpl w:val="8F1481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C5079F4"/>
    <w:multiLevelType w:val="hybridMultilevel"/>
    <w:tmpl w:val="A538F1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D494F9D"/>
    <w:multiLevelType w:val="hybridMultilevel"/>
    <w:tmpl w:val="FBEAE5FC"/>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3E4B7FD5"/>
    <w:multiLevelType w:val="hybridMultilevel"/>
    <w:tmpl w:val="BEA8DD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F4D3EE6"/>
    <w:multiLevelType w:val="hybridMultilevel"/>
    <w:tmpl w:val="9FFCFC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1C30689"/>
    <w:multiLevelType w:val="hybridMultilevel"/>
    <w:tmpl w:val="E8AA6344"/>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424B6B04"/>
    <w:multiLevelType w:val="hybridMultilevel"/>
    <w:tmpl w:val="18664E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444A140F"/>
    <w:multiLevelType w:val="hybridMultilevel"/>
    <w:tmpl w:val="70C0F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60747A3"/>
    <w:multiLevelType w:val="hybridMultilevel"/>
    <w:tmpl w:val="111A5A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49D40220"/>
    <w:multiLevelType w:val="hybridMultilevel"/>
    <w:tmpl w:val="5A4A2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4C620856"/>
    <w:multiLevelType w:val="hybridMultilevel"/>
    <w:tmpl w:val="0D0841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4DF027B8"/>
    <w:multiLevelType w:val="hybridMultilevel"/>
    <w:tmpl w:val="577CB7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0AB76A6"/>
    <w:multiLevelType w:val="hybridMultilevel"/>
    <w:tmpl w:val="3C2E38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0D968BD"/>
    <w:multiLevelType w:val="hybridMultilevel"/>
    <w:tmpl w:val="B96C16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296189E"/>
    <w:multiLevelType w:val="hybridMultilevel"/>
    <w:tmpl w:val="31947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3356FDB"/>
    <w:multiLevelType w:val="hybridMultilevel"/>
    <w:tmpl w:val="FC1C42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537A2689"/>
    <w:multiLevelType w:val="hybridMultilevel"/>
    <w:tmpl w:val="15D4D6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4004548"/>
    <w:multiLevelType w:val="hybridMultilevel"/>
    <w:tmpl w:val="604A58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751139C"/>
    <w:multiLevelType w:val="hybridMultilevel"/>
    <w:tmpl w:val="F5A2F2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58266FC6"/>
    <w:multiLevelType w:val="hybridMultilevel"/>
    <w:tmpl w:val="92FC44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91C4911"/>
    <w:multiLevelType w:val="hybridMultilevel"/>
    <w:tmpl w:val="AB1AAA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5B120AE1"/>
    <w:multiLevelType w:val="hybridMultilevel"/>
    <w:tmpl w:val="0428AF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5B580A83"/>
    <w:multiLevelType w:val="hybridMultilevel"/>
    <w:tmpl w:val="F27E6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5D2D4F5A"/>
    <w:multiLevelType w:val="hybridMultilevel"/>
    <w:tmpl w:val="CC240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61D43EE9"/>
    <w:multiLevelType w:val="hybridMultilevel"/>
    <w:tmpl w:val="B3A20156"/>
    <w:lvl w:ilvl="0" w:tplc="57CC822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57">
    <w:nsid w:val="65083530"/>
    <w:multiLevelType w:val="hybridMultilevel"/>
    <w:tmpl w:val="8368AC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6AFB7413"/>
    <w:multiLevelType w:val="hybridMultilevel"/>
    <w:tmpl w:val="22F694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D0C3AC5"/>
    <w:multiLevelType w:val="hybridMultilevel"/>
    <w:tmpl w:val="99D4FE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D581472"/>
    <w:multiLevelType w:val="hybridMultilevel"/>
    <w:tmpl w:val="A1DC18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023390C"/>
    <w:multiLevelType w:val="hybridMultilevel"/>
    <w:tmpl w:val="A434E1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32D6330"/>
    <w:multiLevelType w:val="hybridMultilevel"/>
    <w:tmpl w:val="F3522C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74286CA6"/>
    <w:multiLevelType w:val="hybridMultilevel"/>
    <w:tmpl w:val="B91AC1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7C354846"/>
    <w:multiLevelType w:val="hybridMultilevel"/>
    <w:tmpl w:val="C29A26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7E29447C"/>
    <w:multiLevelType w:val="hybridMultilevel"/>
    <w:tmpl w:val="14426E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17"/>
  </w:num>
  <w:num w:numId="11">
    <w:abstractNumId w:val="54"/>
  </w:num>
  <w:num w:numId="12">
    <w:abstractNumId w:val="58"/>
  </w:num>
  <w:num w:numId="13">
    <w:abstractNumId w:val="16"/>
  </w:num>
  <w:num w:numId="14">
    <w:abstractNumId w:val="35"/>
  </w:num>
  <w:num w:numId="15">
    <w:abstractNumId w:val="28"/>
  </w:num>
  <w:num w:numId="16">
    <w:abstractNumId w:val="19"/>
  </w:num>
  <w:num w:numId="17">
    <w:abstractNumId w:val="44"/>
  </w:num>
  <w:num w:numId="18">
    <w:abstractNumId w:val="61"/>
  </w:num>
  <w:num w:numId="19">
    <w:abstractNumId w:val="23"/>
  </w:num>
  <w:num w:numId="20">
    <w:abstractNumId w:val="9"/>
  </w:num>
  <w:num w:numId="21">
    <w:abstractNumId w:val="42"/>
  </w:num>
  <w:num w:numId="22">
    <w:abstractNumId w:val="33"/>
  </w:num>
  <w:num w:numId="23">
    <w:abstractNumId w:val="25"/>
  </w:num>
  <w:num w:numId="24">
    <w:abstractNumId w:val="14"/>
  </w:num>
  <w:num w:numId="25">
    <w:abstractNumId w:val="29"/>
  </w:num>
  <w:num w:numId="26">
    <w:abstractNumId w:val="24"/>
  </w:num>
  <w:num w:numId="27">
    <w:abstractNumId w:val="52"/>
  </w:num>
  <w:num w:numId="28">
    <w:abstractNumId w:val="65"/>
  </w:num>
  <w:num w:numId="29">
    <w:abstractNumId w:val="26"/>
  </w:num>
  <w:num w:numId="30">
    <w:abstractNumId w:val="20"/>
  </w:num>
  <w:num w:numId="31">
    <w:abstractNumId w:val="13"/>
  </w:num>
  <w:num w:numId="32">
    <w:abstractNumId w:val="57"/>
  </w:num>
  <w:num w:numId="33">
    <w:abstractNumId w:val="22"/>
  </w:num>
  <w:num w:numId="34">
    <w:abstractNumId w:val="49"/>
  </w:num>
  <w:num w:numId="35">
    <w:abstractNumId w:val="64"/>
  </w:num>
  <w:num w:numId="36">
    <w:abstractNumId w:val="21"/>
  </w:num>
  <w:num w:numId="37">
    <w:abstractNumId w:val="30"/>
  </w:num>
  <w:num w:numId="38">
    <w:abstractNumId w:val="45"/>
  </w:num>
  <w:num w:numId="39">
    <w:abstractNumId w:val="15"/>
  </w:num>
  <w:num w:numId="40">
    <w:abstractNumId w:val="47"/>
  </w:num>
  <w:num w:numId="41">
    <w:abstractNumId w:val="38"/>
  </w:num>
  <w:num w:numId="42">
    <w:abstractNumId w:val="36"/>
  </w:num>
  <w:num w:numId="43">
    <w:abstractNumId w:val="34"/>
  </w:num>
  <w:num w:numId="44">
    <w:abstractNumId w:val="60"/>
  </w:num>
  <w:num w:numId="45">
    <w:abstractNumId w:val="37"/>
  </w:num>
  <w:num w:numId="46">
    <w:abstractNumId w:val="46"/>
  </w:num>
  <w:num w:numId="47">
    <w:abstractNumId w:val="63"/>
  </w:num>
  <w:num w:numId="48">
    <w:abstractNumId w:val="51"/>
  </w:num>
  <w:num w:numId="49">
    <w:abstractNumId w:val="41"/>
  </w:num>
  <w:num w:numId="50">
    <w:abstractNumId w:val="10"/>
  </w:num>
  <w:num w:numId="51">
    <w:abstractNumId w:val="27"/>
  </w:num>
  <w:num w:numId="52">
    <w:abstractNumId w:val="11"/>
  </w:num>
  <w:num w:numId="53">
    <w:abstractNumId w:val="43"/>
  </w:num>
  <w:num w:numId="54">
    <w:abstractNumId w:val="53"/>
  </w:num>
  <w:num w:numId="55">
    <w:abstractNumId w:val="62"/>
  </w:num>
  <w:num w:numId="56">
    <w:abstractNumId w:val="59"/>
  </w:num>
  <w:num w:numId="57">
    <w:abstractNumId w:val="32"/>
  </w:num>
  <w:num w:numId="58">
    <w:abstractNumId w:val="40"/>
  </w:num>
  <w:num w:numId="59">
    <w:abstractNumId w:val="55"/>
  </w:num>
  <w:num w:numId="60">
    <w:abstractNumId w:val="12"/>
  </w:num>
  <w:num w:numId="61">
    <w:abstractNumId w:val="31"/>
  </w:num>
  <w:num w:numId="62">
    <w:abstractNumId w:val="56"/>
  </w:num>
  <w:num w:numId="63">
    <w:abstractNumId w:val="48"/>
  </w:num>
  <w:num w:numId="64">
    <w:abstractNumId w:val="18"/>
  </w:num>
  <w:num w:numId="6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3"/>
  <w:displayBackgroundShape/>
  <w:embedSystemFonts/>
  <w:proofState w:spelling="clean" w:grammar="clean"/>
  <w:stylePaneFormatFilter w:val="0000"/>
  <w:defaultTabStop w:val="709"/>
  <w:drawingGridHorizontalSpacing w:val="200"/>
  <w:drawingGridVerticalSpacing w:val="0"/>
  <w:displayHorizontalDrawingGridEvery w:val="0"/>
  <w:displayVerticalDrawingGridEvery w:val="0"/>
  <w:characterSpacingControl w:val="doNotCompress"/>
  <w:footnotePr>
    <w:footnote w:id="-1"/>
    <w:footnote w:id="0"/>
  </w:footnotePr>
  <w:endnotePr>
    <w:endnote w:id="-1"/>
    <w:endnote w:id="0"/>
  </w:endnotePr>
  <w:compat/>
  <w:rsids>
    <w:rsidRoot w:val="00240C78"/>
    <w:rsid w:val="00000AC8"/>
    <w:rsid w:val="00004ADD"/>
    <w:rsid w:val="00021290"/>
    <w:rsid w:val="000229D8"/>
    <w:rsid w:val="0003286B"/>
    <w:rsid w:val="00035F57"/>
    <w:rsid w:val="000360EF"/>
    <w:rsid w:val="00044638"/>
    <w:rsid w:val="00044EF8"/>
    <w:rsid w:val="000507FF"/>
    <w:rsid w:val="00052C2A"/>
    <w:rsid w:val="00072AEE"/>
    <w:rsid w:val="00074762"/>
    <w:rsid w:val="000A3BDE"/>
    <w:rsid w:val="000A66DD"/>
    <w:rsid w:val="000B124D"/>
    <w:rsid w:val="000D7B48"/>
    <w:rsid w:val="000E2CBA"/>
    <w:rsid w:val="000F28EF"/>
    <w:rsid w:val="000F3F7E"/>
    <w:rsid w:val="00100104"/>
    <w:rsid w:val="00111280"/>
    <w:rsid w:val="00114B30"/>
    <w:rsid w:val="0011797E"/>
    <w:rsid w:val="001643F5"/>
    <w:rsid w:val="00186301"/>
    <w:rsid w:val="001A7CFB"/>
    <w:rsid w:val="001B2946"/>
    <w:rsid w:val="001B6DD6"/>
    <w:rsid w:val="001C33EC"/>
    <w:rsid w:val="001D2C3B"/>
    <w:rsid w:val="001E07B0"/>
    <w:rsid w:val="001F26A1"/>
    <w:rsid w:val="00212F13"/>
    <w:rsid w:val="002139B8"/>
    <w:rsid w:val="002150B2"/>
    <w:rsid w:val="00233A04"/>
    <w:rsid w:val="00240C78"/>
    <w:rsid w:val="002678AA"/>
    <w:rsid w:val="00271DC6"/>
    <w:rsid w:val="002740EC"/>
    <w:rsid w:val="00284458"/>
    <w:rsid w:val="002A5BC7"/>
    <w:rsid w:val="002B0CA7"/>
    <w:rsid w:val="002B1D69"/>
    <w:rsid w:val="002B25AB"/>
    <w:rsid w:val="002C08E5"/>
    <w:rsid w:val="002C17A5"/>
    <w:rsid w:val="002C29C2"/>
    <w:rsid w:val="002C67D2"/>
    <w:rsid w:val="002D33FE"/>
    <w:rsid w:val="002D55CB"/>
    <w:rsid w:val="002F2040"/>
    <w:rsid w:val="00310D31"/>
    <w:rsid w:val="0031158F"/>
    <w:rsid w:val="00311A77"/>
    <w:rsid w:val="00317985"/>
    <w:rsid w:val="00320E16"/>
    <w:rsid w:val="003268CD"/>
    <w:rsid w:val="003358EC"/>
    <w:rsid w:val="00337111"/>
    <w:rsid w:val="00347065"/>
    <w:rsid w:val="00353D6C"/>
    <w:rsid w:val="00354A4A"/>
    <w:rsid w:val="003659C8"/>
    <w:rsid w:val="003707CE"/>
    <w:rsid w:val="00373BB0"/>
    <w:rsid w:val="0038678E"/>
    <w:rsid w:val="003B5E47"/>
    <w:rsid w:val="003D0461"/>
    <w:rsid w:val="003D0C75"/>
    <w:rsid w:val="003D5BA2"/>
    <w:rsid w:val="003E4D41"/>
    <w:rsid w:val="003E7C8D"/>
    <w:rsid w:val="0040036A"/>
    <w:rsid w:val="00401A4A"/>
    <w:rsid w:val="004037B1"/>
    <w:rsid w:val="00403AD6"/>
    <w:rsid w:val="00440653"/>
    <w:rsid w:val="00454BAB"/>
    <w:rsid w:val="00460B15"/>
    <w:rsid w:val="004659A8"/>
    <w:rsid w:val="00491882"/>
    <w:rsid w:val="004973F1"/>
    <w:rsid w:val="004A1433"/>
    <w:rsid w:val="004A3B18"/>
    <w:rsid w:val="004A5A40"/>
    <w:rsid w:val="004B6FB1"/>
    <w:rsid w:val="004B79F9"/>
    <w:rsid w:val="004D1E4E"/>
    <w:rsid w:val="004D2EB6"/>
    <w:rsid w:val="004F2631"/>
    <w:rsid w:val="00500084"/>
    <w:rsid w:val="00507A51"/>
    <w:rsid w:val="00542FC8"/>
    <w:rsid w:val="005450A6"/>
    <w:rsid w:val="0055586C"/>
    <w:rsid w:val="00565097"/>
    <w:rsid w:val="005811CE"/>
    <w:rsid w:val="00584ED6"/>
    <w:rsid w:val="005965CC"/>
    <w:rsid w:val="005B1A70"/>
    <w:rsid w:val="005B5BE4"/>
    <w:rsid w:val="005E3236"/>
    <w:rsid w:val="00631214"/>
    <w:rsid w:val="00634070"/>
    <w:rsid w:val="006450B9"/>
    <w:rsid w:val="00651B6B"/>
    <w:rsid w:val="00666CCE"/>
    <w:rsid w:val="00677978"/>
    <w:rsid w:val="0068170E"/>
    <w:rsid w:val="00686BE7"/>
    <w:rsid w:val="00687AEB"/>
    <w:rsid w:val="006D3AC0"/>
    <w:rsid w:val="006D55D1"/>
    <w:rsid w:val="006E5931"/>
    <w:rsid w:val="00737A37"/>
    <w:rsid w:val="00737C51"/>
    <w:rsid w:val="00737D31"/>
    <w:rsid w:val="00747A68"/>
    <w:rsid w:val="00756D27"/>
    <w:rsid w:val="00757A8B"/>
    <w:rsid w:val="0076472D"/>
    <w:rsid w:val="0076568B"/>
    <w:rsid w:val="007739A3"/>
    <w:rsid w:val="00787E4F"/>
    <w:rsid w:val="00791D4A"/>
    <w:rsid w:val="00796C10"/>
    <w:rsid w:val="007A02C3"/>
    <w:rsid w:val="007A7166"/>
    <w:rsid w:val="007E2D16"/>
    <w:rsid w:val="007E7ABF"/>
    <w:rsid w:val="00823465"/>
    <w:rsid w:val="00835CF0"/>
    <w:rsid w:val="008363B5"/>
    <w:rsid w:val="008438DD"/>
    <w:rsid w:val="0084483A"/>
    <w:rsid w:val="00847A11"/>
    <w:rsid w:val="00850E00"/>
    <w:rsid w:val="0085480C"/>
    <w:rsid w:val="00856085"/>
    <w:rsid w:val="00863CB1"/>
    <w:rsid w:val="00867079"/>
    <w:rsid w:val="00893A15"/>
    <w:rsid w:val="008963CA"/>
    <w:rsid w:val="008A0F9E"/>
    <w:rsid w:val="008A21D0"/>
    <w:rsid w:val="008B523F"/>
    <w:rsid w:val="008C2A02"/>
    <w:rsid w:val="008C2E48"/>
    <w:rsid w:val="008C3006"/>
    <w:rsid w:val="008D5DC5"/>
    <w:rsid w:val="008D5EE3"/>
    <w:rsid w:val="008E46AA"/>
    <w:rsid w:val="008F3BE3"/>
    <w:rsid w:val="008F4321"/>
    <w:rsid w:val="00901694"/>
    <w:rsid w:val="00902632"/>
    <w:rsid w:val="00912D8C"/>
    <w:rsid w:val="00921F1C"/>
    <w:rsid w:val="0092342B"/>
    <w:rsid w:val="009306E4"/>
    <w:rsid w:val="0095160D"/>
    <w:rsid w:val="00963D9B"/>
    <w:rsid w:val="00975AB1"/>
    <w:rsid w:val="00985875"/>
    <w:rsid w:val="00995D5F"/>
    <w:rsid w:val="009A0D46"/>
    <w:rsid w:val="009A0EDE"/>
    <w:rsid w:val="009C5F8A"/>
    <w:rsid w:val="009C6E30"/>
    <w:rsid w:val="009D32D9"/>
    <w:rsid w:val="00A01004"/>
    <w:rsid w:val="00A0312D"/>
    <w:rsid w:val="00A23B27"/>
    <w:rsid w:val="00A5013F"/>
    <w:rsid w:val="00A72E75"/>
    <w:rsid w:val="00A920F2"/>
    <w:rsid w:val="00A93A40"/>
    <w:rsid w:val="00AA4C52"/>
    <w:rsid w:val="00AA6B7D"/>
    <w:rsid w:val="00AB0165"/>
    <w:rsid w:val="00AB458B"/>
    <w:rsid w:val="00AC645A"/>
    <w:rsid w:val="00AD1550"/>
    <w:rsid w:val="00B022E4"/>
    <w:rsid w:val="00B02BEB"/>
    <w:rsid w:val="00B345F5"/>
    <w:rsid w:val="00B37F81"/>
    <w:rsid w:val="00B52011"/>
    <w:rsid w:val="00B55523"/>
    <w:rsid w:val="00B70010"/>
    <w:rsid w:val="00B72C18"/>
    <w:rsid w:val="00B76E12"/>
    <w:rsid w:val="00B80D6C"/>
    <w:rsid w:val="00B81F57"/>
    <w:rsid w:val="00B84FF6"/>
    <w:rsid w:val="00B854BD"/>
    <w:rsid w:val="00B86D19"/>
    <w:rsid w:val="00B879B0"/>
    <w:rsid w:val="00BA507A"/>
    <w:rsid w:val="00BB4053"/>
    <w:rsid w:val="00BC1A8E"/>
    <w:rsid w:val="00BC7AB2"/>
    <w:rsid w:val="00BD6DBA"/>
    <w:rsid w:val="00BE2403"/>
    <w:rsid w:val="00BE2E4D"/>
    <w:rsid w:val="00BF4A30"/>
    <w:rsid w:val="00C00896"/>
    <w:rsid w:val="00C17E8F"/>
    <w:rsid w:val="00C311FB"/>
    <w:rsid w:val="00C43BF6"/>
    <w:rsid w:val="00C558CF"/>
    <w:rsid w:val="00C614D3"/>
    <w:rsid w:val="00C85C85"/>
    <w:rsid w:val="00C915D5"/>
    <w:rsid w:val="00C92E77"/>
    <w:rsid w:val="00CA3984"/>
    <w:rsid w:val="00CA5A3D"/>
    <w:rsid w:val="00CB5796"/>
    <w:rsid w:val="00CD26D4"/>
    <w:rsid w:val="00CD347D"/>
    <w:rsid w:val="00D108A0"/>
    <w:rsid w:val="00D11E50"/>
    <w:rsid w:val="00D159CB"/>
    <w:rsid w:val="00D168FB"/>
    <w:rsid w:val="00D2211E"/>
    <w:rsid w:val="00D238B4"/>
    <w:rsid w:val="00D3795C"/>
    <w:rsid w:val="00D527E3"/>
    <w:rsid w:val="00D571CA"/>
    <w:rsid w:val="00D71781"/>
    <w:rsid w:val="00D830C7"/>
    <w:rsid w:val="00D8493E"/>
    <w:rsid w:val="00D852B1"/>
    <w:rsid w:val="00D8571B"/>
    <w:rsid w:val="00D91CC2"/>
    <w:rsid w:val="00D92A92"/>
    <w:rsid w:val="00DA4904"/>
    <w:rsid w:val="00DB630D"/>
    <w:rsid w:val="00DD7525"/>
    <w:rsid w:val="00DE7DA4"/>
    <w:rsid w:val="00DF4FA1"/>
    <w:rsid w:val="00E261BE"/>
    <w:rsid w:val="00E3752A"/>
    <w:rsid w:val="00E43DC3"/>
    <w:rsid w:val="00E51D4D"/>
    <w:rsid w:val="00E53CB6"/>
    <w:rsid w:val="00E553FB"/>
    <w:rsid w:val="00E64AC0"/>
    <w:rsid w:val="00E668C4"/>
    <w:rsid w:val="00E8067B"/>
    <w:rsid w:val="00E829A5"/>
    <w:rsid w:val="00EB062D"/>
    <w:rsid w:val="00EE4365"/>
    <w:rsid w:val="00EE7A31"/>
    <w:rsid w:val="00EF002E"/>
    <w:rsid w:val="00EF076B"/>
    <w:rsid w:val="00EF1C44"/>
    <w:rsid w:val="00EF1C4E"/>
    <w:rsid w:val="00F23A38"/>
    <w:rsid w:val="00F40B5E"/>
    <w:rsid w:val="00F43DEC"/>
    <w:rsid w:val="00F4688B"/>
    <w:rsid w:val="00F50BB6"/>
    <w:rsid w:val="00F96AD8"/>
    <w:rsid w:val="00FA4ECF"/>
    <w:rsid w:val="00FC35D6"/>
    <w:rsid w:val="00FC52CE"/>
    <w:rsid w:val="00FD6EE4"/>
    <w:rsid w:val="00FE3EC6"/>
    <w:rsid w:val="00FF76FF"/>
    <w:rsid w:val="00FF7BE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s>
</file>

<file path=word/webSettings.xml><?xml version="1.0" encoding="utf-8"?>
<w:webSettings xmlns:r="http://schemas.openxmlformats.org/officeDocument/2006/relationships" xmlns:w="http://schemas.openxmlformats.org/wordprocessingml/2006/main">
  <w:divs>
    <w:div w:id="1418207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m.edsoo.ru/7f41727e" TargetMode="External"/><Relationship Id="rId18" Type="http://schemas.openxmlformats.org/officeDocument/2006/relationships/hyperlink" Target="https://m.edsoo.ru/7f41727e" TargetMode="External"/><Relationship Id="rId26" Type="http://schemas.openxmlformats.org/officeDocument/2006/relationships/hyperlink" Target="https://m.edsoo.ru/7f41727e" TargetMode="External"/><Relationship Id="rId3" Type="http://schemas.openxmlformats.org/officeDocument/2006/relationships/styles" Target="styles.xml"/><Relationship Id="rId21" Type="http://schemas.openxmlformats.org/officeDocument/2006/relationships/hyperlink" Target="https://m.edsoo.ru/7f41727e" TargetMode="External"/><Relationship Id="rId7" Type="http://schemas.openxmlformats.org/officeDocument/2006/relationships/endnotes" Target="endnotes.xml"/><Relationship Id="rId12" Type="http://schemas.openxmlformats.org/officeDocument/2006/relationships/hyperlink" Target="https://m.edsoo.ru/7f41727e" TargetMode="External"/><Relationship Id="rId17" Type="http://schemas.openxmlformats.org/officeDocument/2006/relationships/hyperlink" Target="https://m.edsoo.ru/7f41727e" TargetMode="External"/><Relationship Id="rId25" Type="http://schemas.openxmlformats.org/officeDocument/2006/relationships/hyperlink" Target="https://m.edsoo.ru/7f41727e" TargetMode="External"/><Relationship Id="rId2" Type="http://schemas.openxmlformats.org/officeDocument/2006/relationships/numbering" Target="numbering.xml"/><Relationship Id="rId16" Type="http://schemas.openxmlformats.org/officeDocument/2006/relationships/hyperlink" Target="https://m.edsoo.ru/7f41727e" TargetMode="External"/><Relationship Id="rId20" Type="http://schemas.openxmlformats.org/officeDocument/2006/relationships/hyperlink" Target="https://m.edsoo.ru/7f41727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dsoo.ru/7f41727e" TargetMode="External"/><Relationship Id="rId24" Type="http://schemas.openxmlformats.org/officeDocument/2006/relationships/hyperlink" Target="https://m.edsoo.ru/7f41727e" TargetMode="External"/><Relationship Id="rId5" Type="http://schemas.openxmlformats.org/officeDocument/2006/relationships/webSettings" Target="webSettings.xml"/><Relationship Id="rId15" Type="http://schemas.openxmlformats.org/officeDocument/2006/relationships/hyperlink" Target="https://m.edsoo.ru/7f41727e" TargetMode="External"/><Relationship Id="rId23" Type="http://schemas.openxmlformats.org/officeDocument/2006/relationships/hyperlink" Target="https://m.edsoo.ru/7f41727e" TargetMode="External"/><Relationship Id="rId28" Type="http://schemas.openxmlformats.org/officeDocument/2006/relationships/footer" Target="footer1.xml"/><Relationship Id="rId10" Type="http://schemas.openxmlformats.org/officeDocument/2006/relationships/hyperlink" Target="https://m.edsoo.ru/7f41727e" TargetMode="External"/><Relationship Id="rId19" Type="http://schemas.openxmlformats.org/officeDocument/2006/relationships/hyperlink" Target="https://m.edsoo.ru/7f41727e" TargetMode="External"/><Relationship Id="rId3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https://m.edsoo.ru/7f41727e" TargetMode="External"/><Relationship Id="rId14" Type="http://schemas.openxmlformats.org/officeDocument/2006/relationships/hyperlink" Target="https://m.edsoo.ru/7f41727e" TargetMode="External"/><Relationship Id="rId22" Type="http://schemas.openxmlformats.org/officeDocument/2006/relationships/hyperlink" Target="https://m.edsoo.ru/7f41727e" TargetMode="External"/><Relationship Id="rId27" Type="http://schemas.openxmlformats.org/officeDocument/2006/relationships/hyperlink" Target="https://m.edsoo.ru/7f41727e"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AF0FEC-EB84-46A9-A59A-8E5472EA7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23</Pages>
  <Words>5946</Words>
  <Characters>48399</Characters>
  <Application>Microsoft Office Word</Application>
  <DocSecurity>0</DocSecurity>
  <Lines>403</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54237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ОТКРЫТО</cp:lastModifiedBy>
  <cp:revision>7</cp:revision>
  <cp:lastPrinted>2015-10-19T09:35:00Z</cp:lastPrinted>
  <dcterms:created xsi:type="dcterms:W3CDTF">2024-10-09T15:21:00Z</dcterms:created>
  <dcterms:modified xsi:type="dcterms:W3CDTF">2024-10-11T08:30:00Z</dcterms:modified>
</cp:coreProperties>
</file>