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3E7C8D" w:rsidRDefault="003E7C8D" w:rsidP="00686BE7">
      <w:pPr>
        <w:spacing w:after="0" w:line="360" w:lineRule="auto"/>
        <w:jc w:val="both"/>
        <w:rPr>
          <w:rFonts w:ascii="Times New Roman" w:hAnsi="Times New Roman" w:cs="Times New Roman"/>
          <w:sz w:val="28"/>
          <w:szCs w:val="28"/>
        </w:rPr>
      </w:pPr>
    </w:p>
    <w:p w:rsidR="004A091B" w:rsidRDefault="008D305B" w:rsidP="00686BE7">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4075" cy="8391525"/>
            <wp:effectExtent l="19050" t="0" r="9525" b="0"/>
            <wp:docPr id="1" name="Рисунок 1" descr="G:\Планы\Титул Литература.ЗП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Планы\Титул Литература.ЗПР.jpg"/>
                    <pic:cNvPicPr>
                      <a:picLocks noChangeAspect="1" noChangeArrowheads="1"/>
                    </pic:cNvPicPr>
                  </pic:nvPicPr>
                  <pic:blipFill>
                    <a:blip r:embed="rId8"/>
                    <a:srcRect/>
                    <a:stretch>
                      <a:fillRect/>
                    </a:stretch>
                  </pic:blipFill>
                  <pic:spPr bwMode="auto">
                    <a:xfrm>
                      <a:off x="0" y="0"/>
                      <a:ext cx="5934075" cy="8391525"/>
                    </a:xfrm>
                    <a:prstGeom prst="rect">
                      <a:avLst/>
                    </a:prstGeom>
                    <a:noFill/>
                    <a:ln w="9525">
                      <a:noFill/>
                      <a:miter lim="800000"/>
                      <a:headEnd/>
                      <a:tailEnd/>
                    </a:ln>
                  </pic:spPr>
                </pic:pic>
              </a:graphicData>
            </a:graphic>
          </wp:inline>
        </w:drawing>
      </w:r>
    </w:p>
    <w:p w:rsidR="004A091B" w:rsidRDefault="004A091B" w:rsidP="004A091B">
      <w:pPr>
        <w:spacing w:before="120" w:after="0" w:line="240" w:lineRule="auto"/>
        <w:rPr>
          <w:rFonts w:ascii="Times New Roman" w:hAnsi="Times New Roman" w:cs="Times New Roman"/>
          <w:sz w:val="28"/>
          <w:szCs w:val="28"/>
        </w:rPr>
      </w:pPr>
    </w:p>
    <w:p w:rsidR="00084D23" w:rsidRDefault="00084D23" w:rsidP="00084D23">
      <w:pPr>
        <w:pStyle w:val="ConsPlusTitle"/>
        <w:ind w:firstLine="540"/>
        <w:jc w:val="center"/>
        <w:outlineLvl w:val="3"/>
        <w:rPr>
          <w:sz w:val="22"/>
          <w:szCs w:val="22"/>
        </w:rPr>
      </w:pPr>
    </w:p>
    <w:p w:rsidR="00084D23" w:rsidRPr="00505984" w:rsidRDefault="00084D23" w:rsidP="00084D23">
      <w:pPr>
        <w:pStyle w:val="ConsPlusTitle"/>
        <w:ind w:firstLine="540"/>
        <w:jc w:val="center"/>
        <w:outlineLvl w:val="3"/>
        <w:rPr>
          <w:rFonts w:ascii="Times New Roman" w:hAnsi="Times New Roman" w:cs="Times New Roman"/>
          <w:sz w:val="22"/>
          <w:szCs w:val="22"/>
        </w:rPr>
      </w:pPr>
      <w:r w:rsidRPr="00505984">
        <w:rPr>
          <w:rFonts w:ascii="Times New Roman" w:hAnsi="Times New Roman" w:cs="Times New Roman"/>
          <w:sz w:val="22"/>
          <w:szCs w:val="22"/>
        </w:rPr>
        <w:lastRenderedPageBreak/>
        <w:t>Пояснительная записка.</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1. 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обучения.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2. Программа по литературе позволит учителю:</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реализовать в процессе преподавания литературы современные подходы к формированию личностных, </w:t>
      </w:r>
      <w:proofErr w:type="spellStart"/>
      <w:r w:rsidRPr="00505984">
        <w:rPr>
          <w:rFonts w:ascii="Times New Roman" w:hAnsi="Times New Roman" w:cs="Times New Roman"/>
          <w:sz w:val="22"/>
          <w:szCs w:val="22"/>
        </w:rPr>
        <w:t>метапредметных</w:t>
      </w:r>
      <w:proofErr w:type="spellEnd"/>
      <w:r w:rsidRPr="00505984">
        <w:rPr>
          <w:rFonts w:ascii="Times New Roman" w:hAnsi="Times New Roman" w:cs="Times New Roman"/>
          <w:sz w:val="22"/>
          <w:szCs w:val="22"/>
        </w:rPr>
        <w:t xml:space="preserve"> и предметных результатов обучения, сформулированных в ФГОС ООО;</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ФГОС ООО, федеральной программой воспитания.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3. Личностные и </w:t>
      </w:r>
      <w:proofErr w:type="spellStart"/>
      <w:r w:rsidRPr="00505984">
        <w:rPr>
          <w:rFonts w:ascii="Times New Roman" w:hAnsi="Times New Roman" w:cs="Times New Roman"/>
          <w:sz w:val="22"/>
          <w:szCs w:val="22"/>
        </w:rPr>
        <w:t>метапредметные</w:t>
      </w:r>
      <w:proofErr w:type="spellEnd"/>
      <w:r w:rsidRPr="00505984">
        <w:rPr>
          <w:rFonts w:ascii="Times New Roman" w:hAnsi="Times New Roman" w:cs="Times New Roman"/>
          <w:sz w:val="22"/>
          <w:szCs w:val="22"/>
        </w:rPr>
        <w:t xml:space="preserve"> результаты в программе по литературе представлены с учетом особенностей преподавания учебного предмета на уровне основного общего образования и особых образовательных </w:t>
      </w:r>
      <w:proofErr w:type="gramStart"/>
      <w:r w:rsidRPr="00505984">
        <w:rPr>
          <w:rFonts w:ascii="Times New Roman" w:hAnsi="Times New Roman" w:cs="Times New Roman"/>
          <w:sz w:val="22"/>
          <w:szCs w:val="22"/>
        </w:rPr>
        <w:t>потребностей</w:t>
      </w:r>
      <w:proofErr w:type="gramEnd"/>
      <w:r w:rsidRPr="00505984">
        <w:rPr>
          <w:rFonts w:ascii="Times New Roman" w:hAnsi="Times New Roman" w:cs="Times New Roman"/>
          <w:sz w:val="22"/>
          <w:szCs w:val="22"/>
        </w:rPr>
        <w:t xml:space="preserve"> обучающихся с ЗПР, планируемые предметные результаты распределены по годам обучения.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4.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5. 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6. </w:t>
      </w:r>
      <w:proofErr w:type="gramStart"/>
      <w:r w:rsidRPr="00505984">
        <w:rPr>
          <w:rFonts w:ascii="Times New Roman" w:hAnsi="Times New Roman" w:cs="Times New Roman"/>
          <w:sz w:val="22"/>
          <w:szCs w:val="22"/>
        </w:rPr>
        <w:t xml:space="preserve">Полноценное литературное образование на уровне основного общего образования невозможно без учета преемственности с учебным предметом "Литературное чтение" на уровне начального общего образования, </w:t>
      </w:r>
      <w:proofErr w:type="spellStart"/>
      <w:r w:rsidRPr="00505984">
        <w:rPr>
          <w:rFonts w:ascii="Times New Roman" w:hAnsi="Times New Roman" w:cs="Times New Roman"/>
          <w:sz w:val="22"/>
          <w:szCs w:val="22"/>
        </w:rPr>
        <w:t>межпредметных</w:t>
      </w:r>
      <w:proofErr w:type="spellEnd"/>
      <w:r w:rsidRPr="00505984">
        <w:rPr>
          <w:rFonts w:ascii="Times New Roman" w:hAnsi="Times New Roman" w:cs="Times New Roman"/>
          <w:sz w:val="22"/>
          <w:szCs w:val="22"/>
        </w:rPr>
        <w:t xml:space="preserve">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7. В рабочей программе учтены все этапы российского </w:t>
      </w:r>
      <w:proofErr w:type="spellStart"/>
      <w:proofErr w:type="gramStart"/>
      <w:r w:rsidRPr="00505984">
        <w:rPr>
          <w:rFonts w:ascii="Times New Roman" w:hAnsi="Times New Roman" w:cs="Times New Roman"/>
          <w:sz w:val="22"/>
          <w:szCs w:val="22"/>
        </w:rPr>
        <w:t>историко</w:t>
      </w:r>
      <w:proofErr w:type="spellEnd"/>
      <w:r w:rsidRPr="00505984">
        <w:rPr>
          <w:rFonts w:ascii="Times New Roman" w:hAnsi="Times New Roman" w:cs="Times New Roman"/>
          <w:sz w:val="22"/>
          <w:szCs w:val="22"/>
        </w:rPr>
        <w:t>- литературного</w:t>
      </w:r>
      <w:proofErr w:type="gramEnd"/>
      <w:r w:rsidRPr="00505984">
        <w:rPr>
          <w:rFonts w:ascii="Times New Roman" w:hAnsi="Times New Roman" w:cs="Times New Roman"/>
          <w:sz w:val="22"/>
          <w:szCs w:val="22"/>
        </w:rPr>
        <w:t xml:space="preserve"> процесса (от фольклора до новейшей русской литературы) и представлены разделы, касающиеся отечественной и зарубежной литературы.</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8. Основные виды деятельности обучающихся с ЗПР перечислены при изучении каждой монографической или обзорной темы и направлены на достижение планируемых результатов обучения литературе.</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9. </w:t>
      </w:r>
      <w:proofErr w:type="gramStart"/>
      <w:r w:rsidRPr="00505984">
        <w:rPr>
          <w:rFonts w:ascii="Times New Roman" w:hAnsi="Times New Roman" w:cs="Times New Roman"/>
          <w:sz w:val="22"/>
          <w:szCs w:val="22"/>
        </w:rPr>
        <w:t xml:space="preserve">Цели изучения литературы на уровне основного общего образования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w:t>
      </w:r>
      <w:proofErr w:type="spellStart"/>
      <w:r w:rsidRPr="00505984">
        <w:rPr>
          <w:rFonts w:ascii="Times New Roman" w:hAnsi="Times New Roman" w:cs="Times New Roman"/>
          <w:sz w:val="22"/>
          <w:szCs w:val="22"/>
        </w:rPr>
        <w:t>аксиологической</w:t>
      </w:r>
      <w:proofErr w:type="spellEnd"/>
      <w:r w:rsidRPr="00505984">
        <w:rPr>
          <w:rFonts w:ascii="Times New Roman" w:hAnsi="Times New Roman" w:cs="Times New Roman"/>
          <w:sz w:val="22"/>
          <w:szCs w:val="22"/>
        </w:rPr>
        <w:t xml:space="preserve"> сферы личности на основе высоких духовно-нравственных идеалов, воплощенных в отечественной и зарубежной литературе.</w:t>
      </w:r>
      <w:proofErr w:type="gramEnd"/>
      <w:r w:rsidRPr="00505984">
        <w:rPr>
          <w:rFonts w:ascii="Times New Roman" w:hAnsi="Times New Roman" w:cs="Times New Roman"/>
          <w:sz w:val="22"/>
          <w:szCs w:val="22"/>
        </w:rPr>
        <w:t xml:space="preserve"> Специальной целью преподавания литературы является целенаправленное развитие у обучающегося с ЗПР способности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10. Достижение целей изучения литературы возможно при решении учебных задач, которые постепенно усложняются от 5 к 9 классу и учитывают особые образовательные потребности обучающихся с ЗПР.</w:t>
      </w:r>
    </w:p>
    <w:p w:rsidR="00084D23" w:rsidRPr="00505984" w:rsidRDefault="00084D23" w:rsidP="00084D23">
      <w:pPr>
        <w:pStyle w:val="ConsPlusNormal"/>
        <w:jc w:val="both"/>
        <w:rPr>
          <w:rFonts w:ascii="Times New Roman" w:hAnsi="Times New Roman" w:cs="Times New Roman"/>
          <w:sz w:val="22"/>
          <w:szCs w:val="22"/>
        </w:rPr>
      </w:pPr>
      <w:r w:rsidRPr="00505984">
        <w:rPr>
          <w:rFonts w:ascii="Times New Roman" w:hAnsi="Times New Roman" w:cs="Times New Roman"/>
          <w:sz w:val="22"/>
          <w:szCs w:val="22"/>
        </w:rPr>
        <w:t xml:space="preserve">10.1. </w:t>
      </w:r>
      <w:proofErr w:type="gramStart"/>
      <w:r w:rsidRPr="00505984">
        <w:rPr>
          <w:rFonts w:ascii="Times New Roman" w:hAnsi="Times New Roman" w:cs="Times New Roman"/>
          <w:sz w:val="22"/>
          <w:szCs w:val="22"/>
        </w:rPr>
        <w:t>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w:t>
      </w:r>
      <w:proofErr w:type="gramEnd"/>
      <w:r w:rsidRPr="00505984">
        <w:rPr>
          <w:rFonts w:ascii="Times New Roman" w:hAnsi="Times New Roman" w:cs="Times New Roman"/>
          <w:sz w:val="22"/>
          <w:szCs w:val="22"/>
        </w:rPr>
        <w:t xml:space="preserve"> высочайшему достижению национальной культуры, способствующей воспитанию патриотизма, формированию </w:t>
      </w:r>
      <w:proofErr w:type="spellStart"/>
      <w:r w:rsidRPr="00505984">
        <w:rPr>
          <w:rFonts w:ascii="Times New Roman" w:hAnsi="Times New Roman" w:cs="Times New Roman"/>
          <w:sz w:val="22"/>
          <w:szCs w:val="22"/>
        </w:rPr>
        <w:t>национальнокультурной</w:t>
      </w:r>
      <w:proofErr w:type="spellEnd"/>
      <w:r w:rsidRPr="00505984">
        <w:rPr>
          <w:rFonts w:ascii="Times New Roman" w:hAnsi="Times New Roman" w:cs="Times New Roman"/>
          <w:sz w:val="22"/>
          <w:szCs w:val="22"/>
        </w:rPr>
        <w:t xml:space="preserve">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10.2. </w:t>
      </w:r>
      <w:proofErr w:type="gramStart"/>
      <w:r w:rsidRPr="00505984">
        <w:rPr>
          <w:rFonts w:ascii="Times New Roman" w:hAnsi="Times New Roman" w:cs="Times New Roman"/>
          <w:sz w:val="22"/>
          <w:szCs w:val="22"/>
        </w:rPr>
        <w:t>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литературы, так и прочитанных самостоятельно, что способствует накоплению позитивного опыта освоения</w:t>
      </w:r>
      <w:proofErr w:type="gramEnd"/>
      <w:r w:rsidRPr="00505984">
        <w:rPr>
          <w:rFonts w:ascii="Times New Roman" w:hAnsi="Times New Roman" w:cs="Times New Roman"/>
          <w:sz w:val="22"/>
          <w:szCs w:val="22"/>
        </w:rPr>
        <w:t xml:space="preserve"> литературных произведений, в том числе в процессе участия в различных мероприятиях, посвященных литературе, чтению, книжной культуре.</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10.3. 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обучающихся системы знаний о литературе как искусстве слова, в том числе основных </w:t>
      </w:r>
      <w:proofErr w:type="spellStart"/>
      <w:r w:rsidRPr="00505984">
        <w:rPr>
          <w:rFonts w:ascii="Times New Roman" w:hAnsi="Times New Roman" w:cs="Times New Roman"/>
          <w:sz w:val="22"/>
          <w:szCs w:val="22"/>
        </w:rPr>
        <w:t>теоретик</w:t>
      </w:r>
      <w:proofErr w:type="gramStart"/>
      <w:r w:rsidRPr="00505984">
        <w:rPr>
          <w:rFonts w:ascii="Times New Roman" w:hAnsi="Times New Roman" w:cs="Times New Roman"/>
          <w:sz w:val="22"/>
          <w:szCs w:val="22"/>
        </w:rPr>
        <w:t>о</w:t>
      </w:r>
      <w:proofErr w:type="spellEnd"/>
      <w:r w:rsidRPr="00505984">
        <w:rPr>
          <w:rFonts w:ascii="Times New Roman" w:hAnsi="Times New Roman" w:cs="Times New Roman"/>
          <w:sz w:val="22"/>
          <w:szCs w:val="22"/>
        </w:rPr>
        <w:t>-</w:t>
      </w:r>
      <w:proofErr w:type="gramEnd"/>
      <w:r w:rsidRPr="00505984">
        <w:rPr>
          <w:rFonts w:ascii="Times New Roman" w:hAnsi="Times New Roman" w:cs="Times New Roman"/>
          <w:sz w:val="22"/>
          <w:szCs w:val="22"/>
        </w:rPr>
        <w:t xml:space="preserve">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w:t>
      </w:r>
      <w:proofErr w:type="gramStart"/>
      <w:r w:rsidRPr="00505984">
        <w:rPr>
          <w:rFonts w:ascii="Times New Roman" w:hAnsi="Times New Roman" w:cs="Times New Roman"/>
          <w:sz w:val="22"/>
          <w:szCs w:val="22"/>
        </w:rPr>
        <w:t>прочитанному</w:t>
      </w:r>
      <w:proofErr w:type="gramEnd"/>
      <w:r w:rsidRPr="00505984">
        <w:rPr>
          <w:rFonts w:ascii="Times New Roman" w:hAnsi="Times New Roman" w:cs="Times New Roman"/>
          <w:sz w:val="22"/>
          <w:szCs w:val="22"/>
        </w:rPr>
        <w:t xml:space="preserve">;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w:t>
      </w:r>
      <w:proofErr w:type="gramStart"/>
      <w:r w:rsidRPr="00505984">
        <w:rPr>
          <w:rFonts w:ascii="Times New Roman" w:hAnsi="Times New Roman" w:cs="Times New Roman"/>
          <w:sz w:val="22"/>
          <w:szCs w:val="22"/>
        </w:rPr>
        <w:t>проблемы</w:t>
      </w:r>
      <w:proofErr w:type="gramEnd"/>
      <w:r w:rsidRPr="00505984">
        <w:rPr>
          <w:rFonts w:ascii="Times New Roman" w:hAnsi="Times New Roman" w:cs="Times New Roman"/>
          <w:sz w:val="22"/>
          <w:szCs w:val="22"/>
        </w:rPr>
        <w:t xml:space="preserve">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w:t>
      </w:r>
    </w:p>
    <w:p w:rsidR="00084D23" w:rsidRPr="00505984" w:rsidRDefault="00084D23" w:rsidP="00084D23">
      <w:pPr>
        <w:pStyle w:val="ConsPlusNormal"/>
        <w:jc w:val="both"/>
        <w:rPr>
          <w:rFonts w:ascii="Times New Roman" w:hAnsi="Times New Roman" w:cs="Times New Roman"/>
          <w:sz w:val="22"/>
          <w:szCs w:val="22"/>
        </w:rPr>
      </w:pPr>
      <w:r w:rsidRPr="00505984">
        <w:rPr>
          <w:rFonts w:ascii="Times New Roman" w:hAnsi="Times New Roman" w:cs="Times New Roman"/>
          <w:sz w:val="22"/>
          <w:szCs w:val="22"/>
        </w:rPr>
        <w:t xml:space="preserve">    10.4. </w:t>
      </w:r>
      <w:proofErr w:type="gramStart"/>
      <w:r w:rsidRPr="00505984">
        <w:rPr>
          <w:rFonts w:ascii="Times New Roman" w:hAnsi="Times New Roman" w:cs="Times New Roman"/>
          <w:sz w:val="22"/>
          <w:szCs w:val="22"/>
        </w:rPr>
        <w:t xml:space="preserve">Задачи, связанные с осознанием обучающимися </w:t>
      </w:r>
      <w:proofErr w:type="spellStart"/>
      <w:r w:rsidRPr="00505984">
        <w:rPr>
          <w:rFonts w:ascii="Times New Roman" w:hAnsi="Times New Roman" w:cs="Times New Roman"/>
          <w:sz w:val="22"/>
          <w:szCs w:val="22"/>
        </w:rPr>
        <w:t>коммуникативноэстетических</w:t>
      </w:r>
      <w:proofErr w:type="spellEnd"/>
      <w:r w:rsidRPr="00505984">
        <w:rPr>
          <w:rFonts w:ascii="Times New Roman" w:hAnsi="Times New Roman" w:cs="Times New Roman"/>
          <w:sz w:val="22"/>
          <w:szCs w:val="22"/>
        </w:rPr>
        <w:t xml:space="preserve">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w:t>
      </w:r>
      <w:proofErr w:type="gramEnd"/>
      <w:r w:rsidRPr="00505984">
        <w:rPr>
          <w:rFonts w:ascii="Times New Roman" w:hAnsi="Times New Roman" w:cs="Times New Roman"/>
          <w:sz w:val="22"/>
          <w:szCs w:val="22"/>
        </w:rPr>
        <w:t xml:space="preserve"> воспринимая чужую точку зрения и </w:t>
      </w:r>
      <w:proofErr w:type="spellStart"/>
      <w:r w:rsidRPr="00505984">
        <w:rPr>
          <w:rFonts w:ascii="Times New Roman" w:hAnsi="Times New Roman" w:cs="Times New Roman"/>
          <w:sz w:val="22"/>
          <w:szCs w:val="22"/>
        </w:rPr>
        <w:t>аргументированно</w:t>
      </w:r>
      <w:proofErr w:type="spellEnd"/>
      <w:r w:rsidRPr="00505984">
        <w:rPr>
          <w:rFonts w:ascii="Times New Roman" w:hAnsi="Times New Roman" w:cs="Times New Roman"/>
          <w:sz w:val="22"/>
          <w:szCs w:val="22"/>
        </w:rPr>
        <w:t xml:space="preserve"> отстаивая свою.</w:t>
      </w:r>
    </w:p>
    <w:p w:rsidR="00084D23" w:rsidRPr="00505984" w:rsidRDefault="00084D23" w:rsidP="00084D23">
      <w:pPr>
        <w:pStyle w:val="ConsPlusNormal"/>
        <w:jc w:val="both"/>
        <w:rPr>
          <w:rFonts w:ascii="Times New Roman" w:hAnsi="Times New Roman" w:cs="Times New Roman"/>
          <w:sz w:val="22"/>
          <w:szCs w:val="22"/>
        </w:rPr>
      </w:pPr>
    </w:p>
    <w:p w:rsidR="00084D23" w:rsidRPr="00505984" w:rsidRDefault="00084D23" w:rsidP="00084D23">
      <w:pPr>
        <w:pStyle w:val="ConsPlusTitle"/>
        <w:ind w:firstLine="540"/>
        <w:jc w:val="center"/>
        <w:outlineLvl w:val="3"/>
        <w:rPr>
          <w:rFonts w:ascii="Times New Roman" w:hAnsi="Times New Roman" w:cs="Times New Roman"/>
          <w:sz w:val="22"/>
          <w:szCs w:val="22"/>
        </w:rPr>
      </w:pPr>
      <w:r w:rsidRPr="00505984">
        <w:rPr>
          <w:rFonts w:ascii="Times New Roman" w:hAnsi="Times New Roman" w:cs="Times New Roman"/>
          <w:sz w:val="22"/>
          <w:szCs w:val="22"/>
        </w:rPr>
        <w:t>Планируемые результаты освоения программы по литературе на уровне основного общего образования.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1. Результаты </w:t>
      </w:r>
      <w:proofErr w:type="gramStart"/>
      <w:r w:rsidRPr="00505984">
        <w:rPr>
          <w:rFonts w:ascii="Times New Roman" w:hAnsi="Times New Roman" w:cs="Times New Roman"/>
          <w:sz w:val="22"/>
          <w:szCs w:val="22"/>
        </w:rPr>
        <w:t>обучения по</w:t>
      </w:r>
      <w:proofErr w:type="gramEnd"/>
      <w:r w:rsidRPr="00505984">
        <w:rPr>
          <w:rFonts w:ascii="Times New Roman" w:hAnsi="Times New Roman" w:cs="Times New Roman"/>
          <w:sz w:val="22"/>
          <w:szCs w:val="22"/>
        </w:rPr>
        <w:t xml:space="preserve"> учебному предмету "Литература" оцениваются с учетом особых образовательных потребностей и возможностей обучающихся с ЗПР. Для обучающихся с ЗПР возможно изменение формулировки заданий на "пошаговую", адаптацию предлагаемого </w:t>
      </w:r>
      <w:proofErr w:type="gramStart"/>
      <w:r w:rsidRPr="00505984">
        <w:rPr>
          <w:rFonts w:ascii="Times New Roman" w:hAnsi="Times New Roman" w:cs="Times New Roman"/>
          <w:sz w:val="22"/>
          <w:szCs w:val="22"/>
        </w:rPr>
        <w:t>обучающемуся</w:t>
      </w:r>
      <w:proofErr w:type="gramEnd"/>
      <w:r w:rsidRPr="00505984">
        <w:rPr>
          <w:rFonts w:ascii="Times New Roman" w:hAnsi="Times New Roman" w:cs="Times New Roman"/>
          <w:sz w:val="22"/>
          <w:szCs w:val="22"/>
        </w:rPr>
        <w:t xml:space="preserve"> тестового (контрольно-оценочного) материала, использование справочной информации.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2. Личностные результаты освоения программы по литературе на уровне основного общего образования достигаются в единстве учебной и воспитательной деятельности в соответствии с традиционными российскими </w:t>
      </w:r>
      <w:proofErr w:type="spellStart"/>
      <w:r w:rsidRPr="00505984">
        <w:rPr>
          <w:rFonts w:ascii="Times New Roman" w:hAnsi="Times New Roman" w:cs="Times New Roman"/>
          <w:sz w:val="22"/>
          <w:szCs w:val="22"/>
        </w:rPr>
        <w:t>социокультурными</w:t>
      </w:r>
      <w:proofErr w:type="spellEnd"/>
      <w:r w:rsidRPr="00505984">
        <w:rPr>
          <w:rFonts w:ascii="Times New Roman" w:hAnsi="Times New Roman" w:cs="Times New Roman"/>
          <w:sz w:val="22"/>
          <w:szCs w:val="22"/>
        </w:rPr>
        <w:t xml:space="preserve">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3. В результате изучения литературы на уровне основного общего образования </w:t>
      </w:r>
      <w:proofErr w:type="gramStart"/>
      <w:r w:rsidRPr="00505984">
        <w:rPr>
          <w:rFonts w:ascii="Times New Roman" w:hAnsi="Times New Roman" w:cs="Times New Roman"/>
          <w:sz w:val="22"/>
          <w:szCs w:val="22"/>
        </w:rPr>
        <w:t>у</w:t>
      </w:r>
      <w:proofErr w:type="gramEnd"/>
      <w:r w:rsidRPr="00505984">
        <w:rPr>
          <w:rFonts w:ascii="Times New Roman" w:hAnsi="Times New Roman" w:cs="Times New Roman"/>
          <w:sz w:val="22"/>
          <w:szCs w:val="22"/>
        </w:rPr>
        <w:t xml:space="preserve"> обучающегося будут сформированы следующие личностные результаты:</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1) гражданского воспитания: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отраженными в литературных произведениях;</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w:t>
      </w:r>
      <w:proofErr w:type="spellStart"/>
      <w:r w:rsidRPr="00505984">
        <w:rPr>
          <w:rFonts w:ascii="Times New Roman" w:hAnsi="Times New Roman" w:cs="Times New Roman"/>
          <w:sz w:val="22"/>
          <w:szCs w:val="22"/>
        </w:rPr>
        <w:t>многоконфессиональном</w:t>
      </w:r>
      <w:proofErr w:type="spellEnd"/>
      <w:r w:rsidRPr="00505984">
        <w:rPr>
          <w:rFonts w:ascii="Times New Roman" w:hAnsi="Times New Roman" w:cs="Times New Roman"/>
          <w:sz w:val="22"/>
          <w:szCs w:val="22"/>
        </w:rPr>
        <w:t xml:space="preserve"> обществе, в том числе с опорой на примеры из литературы;</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том числе с опорой на примеры из литературы, активное участие в самоуправлении; готовность к участию в гуманитарной деятельности;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2) патриотического воспитания: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осознание российской гражданской идентичности в поликультурном и </w:t>
      </w:r>
      <w:proofErr w:type="spellStart"/>
      <w:r w:rsidRPr="00505984">
        <w:rPr>
          <w:rFonts w:ascii="Times New Roman" w:hAnsi="Times New Roman" w:cs="Times New Roman"/>
          <w:sz w:val="22"/>
          <w:szCs w:val="22"/>
        </w:rPr>
        <w:t>многоконфессиональном</w:t>
      </w:r>
      <w:proofErr w:type="spellEnd"/>
      <w:r w:rsidRPr="00505984">
        <w:rPr>
          <w:rFonts w:ascii="Times New Roman" w:hAnsi="Times New Roman" w:cs="Times New Roman"/>
          <w:sz w:val="22"/>
          <w:szCs w:val="22"/>
        </w:rPr>
        <w:t xml:space="preserve">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отраженным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3) духовно-нравственного воспитания: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активное неприятие асоциальных поступков, свобода и ответственность личности в условиях индивидуального и общественного пространства;</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4) эстетического воспитания: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осознание важности художественной литературы и культуры как средства коммуникации и самовыражения;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5) физического воспитания, формирования культуры здоровья и эмоционального благополучия: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навыки безопасного поведения в сети Интернет;</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w:t>
      </w:r>
      <w:proofErr w:type="gramStart"/>
      <w:r w:rsidRPr="00505984">
        <w:rPr>
          <w:rFonts w:ascii="Times New Roman" w:hAnsi="Times New Roman" w:cs="Times New Roman"/>
          <w:sz w:val="22"/>
          <w:szCs w:val="22"/>
        </w:rPr>
        <w:t>принимать себя и других, не осуждая</w:t>
      </w:r>
      <w:proofErr w:type="gramEnd"/>
      <w:r w:rsidRPr="00505984">
        <w:rPr>
          <w:rFonts w:ascii="Times New Roman" w:hAnsi="Times New Roman" w:cs="Times New Roman"/>
          <w:sz w:val="22"/>
          <w:szCs w:val="22"/>
        </w:rPr>
        <w:t xml:space="preserve">; умение осознавать эмоциональное состояние себя и других, опираясь на примеры из литературных произведений, уметь управлять собственным эмоциональным состоянием, </w:t>
      </w:r>
      <w:proofErr w:type="spellStart"/>
      <w:r w:rsidRPr="00505984">
        <w:rPr>
          <w:rFonts w:ascii="Times New Roman" w:hAnsi="Times New Roman" w:cs="Times New Roman"/>
          <w:sz w:val="22"/>
          <w:szCs w:val="22"/>
        </w:rPr>
        <w:t>сформированность</w:t>
      </w:r>
      <w:proofErr w:type="spellEnd"/>
      <w:r w:rsidRPr="00505984">
        <w:rPr>
          <w:rFonts w:ascii="Times New Roman" w:hAnsi="Times New Roman" w:cs="Times New Roman"/>
          <w:sz w:val="22"/>
          <w:szCs w:val="22"/>
        </w:rPr>
        <w:t xml:space="preserve"> навыка рефлексии, признание своего права на ошибку и такого же права другого человека с оценкой поступков литературных героев;</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6) трудового воспитания: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в том числе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7) экологического воспитания: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8) ценности научного познания: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овладение языковой и читательской культурой как средством познания мира, овладение основными навыками исследовательской деятельности с учетом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9) обеспечение адаптации </w:t>
      </w:r>
      <w:proofErr w:type="gramStart"/>
      <w:r w:rsidRPr="00505984">
        <w:rPr>
          <w:rFonts w:ascii="Times New Roman" w:hAnsi="Times New Roman" w:cs="Times New Roman"/>
          <w:sz w:val="22"/>
          <w:szCs w:val="22"/>
        </w:rPr>
        <w:t>обучающегося</w:t>
      </w:r>
      <w:proofErr w:type="gramEnd"/>
      <w:r w:rsidRPr="00505984">
        <w:rPr>
          <w:rFonts w:ascii="Times New Roman" w:hAnsi="Times New Roman" w:cs="Times New Roman"/>
          <w:sz w:val="22"/>
          <w:szCs w:val="22"/>
        </w:rPr>
        <w:t xml:space="preserve"> к изменяющимся условиям социальной и природной среды:</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потребность во взаимодействии в условиях неопределенности, открытость опыту и знаниям других,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формировании новых знаний, в том числе формулировать идеи, понятия, гипотезы</w:t>
      </w:r>
      <w:proofErr w:type="gramEnd"/>
      <w:r w:rsidRPr="00505984">
        <w:rPr>
          <w:rFonts w:ascii="Times New Roman" w:hAnsi="Times New Roman" w:cs="Times New Roman"/>
          <w:sz w:val="22"/>
          <w:szCs w:val="22"/>
        </w:rPr>
        <w:t xml:space="preserve"> </w:t>
      </w:r>
      <w:proofErr w:type="gramStart"/>
      <w:r w:rsidRPr="00505984">
        <w:rPr>
          <w:rFonts w:ascii="Times New Roman" w:hAnsi="Times New Roman" w:cs="Times New Roman"/>
          <w:sz w:val="22"/>
          <w:szCs w:val="22"/>
        </w:rPr>
        <w:t>об объектах и явлениях, в том числе ранее неизвестных, осознавать дефициты собственных знаний и компетентностей, планировать свое развитие, умение оперировать основными понятиями, терминами и представлениями в области концепции устойчивого развития; анализировать и выявлять взаимосвязи природы, общества и экономики; оценивать свои действия с учетом влияния на окружающую среду, достижений целей и преодоления вызовов, возможных глобальных последствий;</w:t>
      </w:r>
      <w:proofErr w:type="gramEnd"/>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отсутствии гарантий успеха.</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4. В результате изучения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4.1. </w:t>
      </w:r>
      <w:proofErr w:type="gramStart"/>
      <w:r w:rsidRPr="00505984">
        <w:rPr>
          <w:rFonts w:ascii="Times New Roman" w:hAnsi="Times New Roman" w:cs="Times New Roman"/>
          <w:sz w:val="22"/>
          <w:szCs w:val="22"/>
        </w:rPr>
        <w:t>У обучающегося будут сформированы следующие базовые логические действия как часть познавательных универсальных учебных действий: выявлять и характеризовать существенные признаки объектов (художественных и учебных текстов, литературных героев и другие) и явлений (литературных направлений, этапов историко-литературного процесса);</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с учетом предложенной задачи выявлять закономерности и противоречия в рассматриваемых литературных фактах и наблюдениях над текстом; предлагать критерии для выявления закономерностей и противоречий с учетом учебной задачи;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выявлять дефициты информации, данных, необходимых для решения поставленной учебной задачи;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выявлять причинно-следственные связи при изучении литературных явлений и процессов; делать выводы с использованием дедуктивных и индуктивных умозаключений, умозаключений по аналогии; формулировать гипотезы об их взаимосвязях;</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учетом самостоятельно выделенных критериев).</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4.2. У обучающегося будут сформированы следующие базовые исследовательские действия как часть познавательных универсальных учебных действий: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использовать вопросы как исследовательский инструмент познания в литературном образовании;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формировать гипотезу об истинности собственных суждений и суждений других, аргументировать свою позицию, мнение;</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оценивать на применимость и достоверность информацию, полученную в ходе исследования (эксперимента);</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4.3. У обучающегося будут сформированы следующие умения работать с информацией как часть познавательных универсальных учебных действий: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применять различные методы, инструменты и запросы при поиске и отборе литературной и другой информации или данных из источников с учетом предложенной учебной задачи и заданных критериев;</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выбирать, анализировать, систематизировать и интерпретировать литературную и другую информацию различных видов и форм представления;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находить сходные аргументы (подтверждающие или опровергающие одну и ту же идею, версию) в различных информационных источниках;</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оценивать надежность литературной и другой информации по критериям, предложенным учителем или сформулированным самостоятельно;</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эффективно запоминать и систематизировать эту информацию.</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4.4. У обучающегося будут сформированы следующие умения общения как часть коммуникативных универсальных учебных действий: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воспринимать и формулировать суждения, выражать эмоции в соответствии с условиями и целями общения; выражать себя (свою точку зрения) в устных и письменных текстах;</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понимать намерения других, проявлять уважительное отношение 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публично представлять результаты выполненного опыта (литературоведческого эксперимента, исследования, проекта);</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4.5. У обучающегося будут сформированы следующие умения самоорганизации как части регулятивных универсальных учебных действий: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выявлять проблемы для решения в учебных и жизненных ситуациях, анализируя ситуации, изображенные в художественной литературе;</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ориентироваться в различных подходах принятия решений (индивидуальное, принятие решения в группе, принятие решений группой);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самостоятельно составлять алгоритм решения учебной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составлять план действий (план реализации намеченного алгоритма решения) и корректировать предложенный алгоритм с учетом получения новых знаний об изучаемом литературном объекте; делать выбор и брать ответственность за решение.</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4.6. 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владеть способами самоконтроля, </w:t>
      </w:r>
      <w:proofErr w:type="spellStart"/>
      <w:r w:rsidRPr="00505984">
        <w:rPr>
          <w:rFonts w:ascii="Times New Roman" w:hAnsi="Times New Roman" w:cs="Times New Roman"/>
          <w:sz w:val="22"/>
          <w:szCs w:val="22"/>
        </w:rPr>
        <w:t>самомотивации</w:t>
      </w:r>
      <w:proofErr w:type="spellEnd"/>
      <w:r w:rsidRPr="00505984">
        <w:rPr>
          <w:rFonts w:ascii="Times New Roman" w:hAnsi="Times New Roman" w:cs="Times New Roman"/>
          <w:sz w:val="22"/>
          <w:szCs w:val="22"/>
        </w:rPr>
        <w:t xml:space="preserve"> и рефлексии в литературном образовании;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давать адекватную оценку учебной ситуации и предлагать план ее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объяснять причины достижения (</w:t>
      </w:r>
      <w:proofErr w:type="spellStart"/>
      <w:r w:rsidRPr="00505984">
        <w:rPr>
          <w:rFonts w:ascii="Times New Roman" w:hAnsi="Times New Roman" w:cs="Times New Roman"/>
          <w:sz w:val="22"/>
          <w:szCs w:val="22"/>
        </w:rPr>
        <w:t>недостижения</w:t>
      </w:r>
      <w:proofErr w:type="spellEnd"/>
      <w:r w:rsidRPr="00505984">
        <w:rPr>
          <w:rFonts w:ascii="Times New Roman" w:hAnsi="Times New Roman" w:cs="Times New Roman"/>
          <w:sz w:val="22"/>
          <w:szCs w:val="22"/>
        </w:rPr>
        <w:t>) результатов деятельности, давать оценку приобретенному опыту, уметь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развивать способность различать и называть собственные эмоции, управлять ими и эмоциями других;</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выявлять и анализировать причины эмоций; ставить себя на место другого человека, понимать мотивы и намерения другого, анализируя примеры из художественной литературы; регулировать способ выражения своих эмоций;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осознанно относиться к другому человеку, его мнению, размышляя над взаимоотношениями литературных героев; признавать свое право на ошибку и такое же право другого;</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принимать себя и других, не осуждая; проявлять открытость себе и другим; осознавать невозможность контролировать все вокруг.</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4.7. У обучающегося будут сформированы следующие умения совместной деятельности: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принимать цель совместной учебной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уметь обобщать мнения нескольких людей; 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roofErr w:type="gramEnd"/>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5. Предметные результаты освоения программы по литературе на уровне основного общего образования должны обеспечивать:</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1) понимание духовно-нравственной и культурной ценности литературы и ее роли в формировании гражданственности и патриотизма, укреплении единства многонационального народа Российской Федерации;</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3) овладение элементарными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отраженную в литературных произведениях, с учетом неоднозначности заложенных в них художественных смыслов;</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4) 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воплощенные в нем реалии, характеризовать авторский пафос, выявлять особенности языка художественного произведения, поэтической и прозаической речи;</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5) иметь представление о теоретико-литературных понятиях и уметь использовать их на базовом уровне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w:t>
      </w:r>
      <w:proofErr w:type="gramEnd"/>
      <w:r w:rsidRPr="00505984">
        <w:rPr>
          <w:rFonts w:ascii="Times New Roman" w:hAnsi="Times New Roman" w:cs="Times New Roman"/>
          <w:sz w:val="22"/>
          <w:szCs w:val="22"/>
        </w:rPr>
        <w:t xml:space="preserve">, </w:t>
      </w:r>
      <w:proofErr w:type="gramStart"/>
      <w:r w:rsidRPr="00505984">
        <w:rPr>
          <w:rFonts w:ascii="Times New Roman" w:hAnsi="Times New Roman" w:cs="Times New Roman"/>
          <w:sz w:val="22"/>
          <w:szCs w:val="22"/>
        </w:rPr>
        <w:t>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w:t>
      </w:r>
      <w:proofErr w:type="gramEnd"/>
      <w:r w:rsidRPr="00505984">
        <w:rPr>
          <w:rFonts w:ascii="Times New Roman" w:hAnsi="Times New Roman" w:cs="Times New Roman"/>
          <w:sz w:val="22"/>
          <w:szCs w:val="22"/>
        </w:rPr>
        <w:t xml:space="preserve"> </w:t>
      </w:r>
      <w:proofErr w:type="gramStart"/>
      <w:r w:rsidRPr="00505984">
        <w:rPr>
          <w:rFonts w:ascii="Times New Roman" w:hAnsi="Times New Roman" w:cs="Times New Roman"/>
          <w:sz w:val="22"/>
          <w:szCs w:val="22"/>
        </w:rPr>
        <w:t>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6) овладение базовым умением рассматривать изученные произведения в рамках историко-литературного процесса (определять с направляющей помощью педагога и при помощи "ленты времени" принадлежность произведения к историческому времени, определенному литературному направлению);</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7) овладение умением выявлять связь между важнейшими фактами биографии писателей (в том числе А.С. </w:t>
      </w:r>
      <w:proofErr w:type="spellStart"/>
      <w:r w:rsidRPr="00505984">
        <w:rPr>
          <w:rFonts w:ascii="Times New Roman" w:hAnsi="Times New Roman" w:cs="Times New Roman"/>
          <w:sz w:val="22"/>
          <w:szCs w:val="22"/>
        </w:rPr>
        <w:t>Грибоедова</w:t>
      </w:r>
      <w:proofErr w:type="spellEnd"/>
      <w:r w:rsidRPr="00505984">
        <w:rPr>
          <w:rFonts w:ascii="Times New Roman" w:hAnsi="Times New Roman" w:cs="Times New Roman"/>
          <w:sz w:val="22"/>
          <w:szCs w:val="22"/>
        </w:rPr>
        <w:t>, А.С. Пушкина, М.Ю. Лермонтова, Н.В. Гоголя) и особенностями исторической эпохи, авторского мировоззрения, проблематики произведений;</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8) овладение умением сопоставлять произведения, их фрагменты, образы персонажей, литературные явления и факты, сюжеты разных литературных произведений, темы, проблемы, жанры, приемы, эпизоды текста;</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9) овладение умением сопоставлять по опорной схеме или опорным вопросам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10) совершенствование умения выразительно (с учетом индивидуальных особенностей обучающихся с ЗПР) читать, в том числе наизусть, не менее 10 произведений и (или) фрагментов;</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11) овладение умением пересказывать прочитанное произведение по опорным схемам и наводящим вопросам, используя подробный, сжатый, выборочный, творческий пересказ, отвечать на вопросы по прочитанному произведению и формулировать вопросы к тексту;</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12) развитие умения участвовать в диалоге о прочитанном произведении, давать аргументированную оценку </w:t>
      </w:r>
      <w:proofErr w:type="gramStart"/>
      <w:r w:rsidRPr="00505984">
        <w:rPr>
          <w:rFonts w:ascii="Times New Roman" w:hAnsi="Times New Roman" w:cs="Times New Roman"/>
          <w:sz w:val="22"/>
          <w:szCs w:val="22"/>
        </w:rPr>
        <w:t>прочитанному</w:t>
      </w:r>
      <w:proofErr w:type="gramEnd"/>
      <w:r w:rsidRPr="00505984">
        <w:rPr>
          <w:rFonts w:ascii="Times New Roman" w:hAnsi="Times New Roman" w:cs="Times New Roman"/>
          <w:sz w:val="22"/>
          <w:szCs w:val="22"/>
        </w:rPr>
        <w:t>;</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13) совершенствование умения создавать устные и письменные высказывания разных жанров, писать сочинение по заданной теме с опорой на прочитанные произведения (не менее 200 слов), аннотацию, отзыв;</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14) овладение базовыми умениями самостоятельной интерпретации и </w:t>
      </w:r>
      <w:proofErr w:type="gramStart"/>
      <w:r w:rsidRPr="00505984">
        <w:rPr>
          <w:rFonts w:ascii="Times New Roman" w:hAnsi="Times New Roman" w:cs="Times New Roman"/>
          <w:sz w:val="22"/>
          <w:szCs w:val="22"/>
        </w:rPr>
        <w:t>оценки</w:t>
      </w:r>
      <w:proofErr w:type="gramEnd"/>
      <w:r w:rsidRPr="00505984">
        <w:rPr>
          <w:rFonts w:ascii="Times New Roman" w:hAnsi="Times New Roman" w:cs="Times New Roman"/>
          <w:sz w:val="22"/>
          <w:szCs w:val="22"/>
        </w:rPr>
        <w:t xml:space="preserve">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"Слово о полку Игореве"; стихотворения М.В. Ломоносова, Г.Р. Державина; комедия Д.И. Фонвизина "Недоросль", повесть Н.М. Карамзина "Бедная Лиза", басни И.А. Крылова; </w:t>
      </w:r>
      <w:proofErr w:type="gramStart"/>
      <w:r w:rsidRPr="00505984">
        <w:rPr>
          <w:rFonts w:ascii="Times New Roman" w:hAnsi="Times New Roman" w:cs="Times New Roman"/>
          <w:sz w:val="22"/>
          <w:szCs w:val="22"/>
        </w:rPr>
        <w:t xml:space="preserve">стихотворения и баллады В.А. Жуковского, комедия А.С. </w:t>
      </w:r>
      <w:proofErr w:type="spellStart"/>
      <w:r w:rsidRPr="00505984">
        <w:rPr>
          <w:rFonts w:ascii="Times New Roman" w:hAnsi="Times New Roman" w:cs="Times New Roman"/>
          <w:sz w:val="22"/>
          <w:szCs w:val="22"/>
        </w:rPr>
        <w:t>Грибоедова</w:t>
      </w:r>
      <w:proofErr w:type="spellEnd"/>
      <w:r w:rsidRPr="00505984">
        <w:rPr>
          <w:rFonts w:ascii="Times New Roman" w:hAnsi="Times New Roman" w:cs="Times New Roman"/>
          <w:sz w:val="22"/>
          <w:szCs w:val="22"/>
        </w:rPr>
        <w:t xml:space="preserve">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w:t>
      </w:r>
      <w:proofErr w:type="gramEnd"/>
      <w:r w:rsidRPr="00505984">
        <w:rPr>
          <w:rFonts w:ascii="Times New Roman" w:hAnsi="Times New Roman" w:cs="Times New Roman"/>
          <w:sz w:val="22"/>
          <w:szCs w:val="22"/>
        </w:rPr>
        <w:t xml:space="preserve">", </w:t>
      </w:r>
      <w:proofErr w:type="gramStart"/>
      <w:r w:rsidRPr="00505984">
        <w:rPr>
          <w:rFonts w:ascii="Times New Roman" w:hAnsi="Times New Roman" w:cs="Times New Roman"/>
          <w:sz w:val="22"/>
          <w:szCs w:val="22"/>
        </w:rPr>
        <w:t>повесть "Шинель", поэма "Мертвые души", стихотворения Ф.И. Тютчева, А.А. Фета, Н.А. Некрасова; "Повесть о том, как один мужик двух генералов прокормил" М.Е. Салтыкова-Щедрина, по одному произведению (по выбору) следующих писателей:</w:t>
      </w:r>
      <w:proofErr w:type="gramEnd"/>
      <w:r w:rsidRPr="00505984">
        <w:rPr>
          <w:rFonts w:ascii="Times New Roman" w:hAnsi="Times New Roman" w:cs="Times New Roman"/>
          <w:sz w:val="22"/>
          <w:szCs w:val="22"/>
        </w:rPr>
        <w:t xml:space="preserve"> </w:t>
      </w:r>
      <w:proofErr w:type="gramStart"/>
      <w:r w:rsidRPr="00505984">
        <w:rPr>
          <w:rFonts w:ascii="Times New Roman" w:hAnsi="Times New Roman" w:cs="Times New Roman"/>
          <w:sz w:val="22"/>
          <w:szCs w:val="22"/>
        </w:rPr>
        <w:t>Ф.М. Достоевский, И.С. Тургенев, Л.Н. Толстой, Н.С. Лесков, рассказы А.П. Чехова, стихотворения И.А. Бунина, А.А. Блока, В.В. Маяковского, С. А. Есенина, А.А. Ахматовой, М.И. Цветаевой, О.Э. Мандельштама, Б.Л. Пастернака, рассказ М.А. Шолохова "Судьба человека", поэма А.Т. Твардовского "Василий Теркин" (избранные главы);</w:t>
      </w:r>
      <w:proofErr w:type="gramEnd"/>
      <w:r w:rsidRPr="00505984">
        <w:rPr>
          <w:rFonts w:ascii="Times New Roman" w:hAnsi="Times New Roman" w:cs="Times New Roman"/>
          <w:sz w:val="22"/>
          <w:szCs w:val="22"/>
        </w:rPr>
        <w:t xml:space="preserve"> рассказы В.М. Шукшина: </w:t>
      </w:r>
      <w:proofErr w:type="gramStart"/>
      <w:r w:rsidRPr="00505984">
        <w:rPr>
          <w:rFonts w:ascii="Times New Roman" w:hAnsi="Times New Roman" w:cs="Times New Roman"/>
          <w:sz w:val="22"/>
          <w:szCs w:val="22"/>
        </w:rPr>
        <w:t>"Чудик", "Стенька Разин", рассказ А.И. Солженицына "Матренин двор", рассказ В.Г. Распутина "Уроки французского", по одному произведению (по выбору) А.П. Платонова, М.А. Булгакова, произведения литературы второй половины XX - XXI в.: не менее трех прозаиков по выбору (в том числе Ф.А. Абрамов, Ч.Т. Айтматов, В.П. Астафьев, В.И. Белов, В.В. Быков, Ф.А.Искандер</w:t>
      </w:r>
      <w:proofErr w:type="gramEnd"/>
      <w:r w:rsidRPr="00505984">
        <w:rPr>
          <w:rFonts w:ascii="Times New Roman" w:hAnsi="Times New Roman" w:cs="Times New Roman"/>
          <w:sz w:val="22"/>
          <w:szCs w:val="22"/>
        </w:rPr>
        <w:t xml:space="preserve">, </w:t>
      </w:r>
      <w:proofErr w:type="gramStart"/>
      <w:r w:rsidRPr="00505984">
        <w:rPr>
          <w:rFonts w:ascii="Times New Roman" w:hAnsi="Times New Roman" w:cs="Times New Roman"/>
          <w:sz w:val="22"/>
          <w:szCs w:val="22"/>
        </w:rPr>
        <w:t xml:space="preserve">Ю.П. Казаков, В.Л. Кондратьев, Е.И. Носов, А.Н. и Б.Н. Стругацкие, В.Ф. Тендряков), не менее трех поэтов по выбору (в том числе Р.Г. Гамзатов, О.Ф. </w:t>
      </w:r>
      <w:proofErr w:type="spellStart"/>
      <w:r w:rsidRPr="00505984">
        <w:rPr>
          <w:rFonts w:ascii="Times New Roman" w:hAnsi="Times New Roman" w:cs="Times New Roman"/>
          <w:sz w:val="22"/>
          <w:szCs w:val="22"/>
        </w:rPr>
        <w:t>Берггольц</w:t>
      </w:r>
      <w:proofErr w:type="spellEnd"/>
      <w:r w:rsidRPr="00505984">
        <w:rPr>
          <w:rFonts w:ascii="Times New Roman" w:hAnsi="Times New Roman" w:cs="Times New Roman"/>
          <w:sz w:val="22"/>
          <w:szCs w:val="22"/>
        </w:rPr>
        <w:t>, И.А. Бродский, А.А. Вознесенский, ВС. Высоцкий, Е.А. Евтушенко, Н.А. Заболоцкий, Ю.П. Кузнецов, А.С. Кушнер, Б.Ш. Окуджава, Р.И. Рождественский, Н.М. Рубцов), Гомера, М. Сервантеса, У. Шекспира;</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15)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16) развитие умения планировать собственное </w:t>
      </w:r>
      <w:proofErr w:type="spellStart"/>
      <w:r w:rsidRPr="00505984">
        <w:rPr>
          <w:rFonts w:ascii="Times New Roman" w:hAnsi="Times New Roman" w:cs="Times New Roman"/>
          <w:sz w:val="22"/>
          <w:szCs w:val="22"/>
        </w:rPr>
        <w:t>досуговое</w:t>
      </w:r>
      <w:proofErr w:type="spellEnd"/>
      <w:r w:rsidRPr="00505984">
        <w:rPr>
          <w:rFonts w:ascii="Times New Roman" w:hAnsi="Times New Roman" w:cs="Times New Roman"/>
          <w:sz w:val="22"/>
          <w:szCs w:val="22"/>
        </w:rPr>
        <w:t xml:space="preserve"> чтение, формировать и обогащать свой круг чтения, в том числе за счет произведений современной литературы;</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17)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18) 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включенных в федеральный перечень, для выполнения учебной задачи; применять ИКТ, соблюдать правила информационной безопасности.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6. Предметные результаты изучения литературы. </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К концу обучения в 7 классе </w:t>
      </w:r>
      <w:proofErr w:type="gramStart"/>
      <w:r w:rsidRPr="00505984">
        <w:rPr>
          <w:rFonts w:ascii="Times New Roman" w:hAnsi="Times New Roman" w:cs="Times New Roman"/>
          <w:sz w:val="22"/>
          <w:szCs w:val="22"/>
        </w:rPr>
        <w:t>обучающийся</w:t>
      </w:r>
      <w:proofErr w:type="gramEnd"/>
      <w:r w:rsidRPr="00505984">
        <w:rPr>
          <w:rFonts w:ascii="Times New Roman" w:hAnsi="Times New Roman" w:cs="Times New Roman"/>
          <w:sz w:val="22"/>
          <w:szCs w:val="22"/>
        </w:rPr>
        <w:t xml:space="preserve"> научится: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иметь представления об общечеловеческой и духовно-нравственной ценности литературы, осознавать ее роль в воспитании любви к Родине и укреплении единства многонационального народа Российской Федерации;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иметь представления о специфике литературы как вида словесного искусства, выявлять отличия художественного текста от текста научного, делового, публицистического;</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проводить, с опорой на план, смысловой анализ произведений фольклора и художественной литературы; воспринимать, анализировать и оценивать прочитанное (с учетом актуального уровня развития обучающихся с ЗПР), иметь представление, что в литературных произведениях отражена художественная картина мира:</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анализировать с направляющей помощью педагога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свое понимание нравственно-философской, социально-исторической проблематики произведений (с учетом актуального уровня развития обучающихся с ЗПР);</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понимать сущность и элементарные смысловые функции </w:t>
      </w:r>
      <w:proofErr w:type="spellStart"/>
      <w:r w:rsidRPr="00505984">
        <w:rPr>
          <w:rFonts w:ascii="Times New Roman" w:hAnsi="Times New Roman" w:cs="Times New Roman"/>
          <w:sz w:val="22"/>
          <w:szCs w:val="22"/>
        </w:rPr>
        <w:t>теоретиколитературных</w:t>
      </w:r>
      <w:proofErr w:type="spellEnd"/>
      <w:r w:rsidRPr="00505984">
        <w:rPr>
          <w:rFonts w:ascii="Times New Roman" w:hAnsi="Times New Roman" w:cs="Times New Roman"/>
          <w:sz w:val="22"/>
          <w:szCs w:val="22"/>
        </w:rPr>
        <w:t xml:space="preserve"> понятий и учиться </w:t>
      </w:r>
      <w:proofErr w:type="gramStart"/>
      <w:r w:rsidRPr="00505984">
        <w:rPr>
          <w:rFonts w:ascii="Times New Roman" w:hAnsi="Times New Roman" w:cs="Times New Roman"/>
          <w:sz w:val="22"/>
          <w:szCs w:val="22"/>
        </w:rPr>
        <w:t>самостоятельно</w:t>
      </w:r>
      <w:proofErr w:type="gramEnd"/>
      <w:r w:rsidRPr="00505984">
        <w:rPr>
          <w:rFonts w:ascii="Times New Roman" w:hAnsi="Times New Roman" w:cs="Times New Roman"/>
          <w:sz w:val="22"/>
          <w:szCs w:val="22"/>
        </w:rPr>
        <w:t xml:space="preserve">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роды (лирика, эпос), жанры (рассказ, повесть, роман, поэма, песня); тема, идея, проблематика; сюжет, композиция, эпиграф; стадии развития действия: экспозиция, завязка, развитие действия, кульминация, развязка; </w:t>
      </w:r>
      <w:proofErr w:type="gramStart"/>
      <w:r w:rsidRPr="00505984">
        <w:rPr>
          <w:rFonts w:ascii="Times New Roman" w:hAnsi="Times New Roman" w:cs="Times New Roman"/>
          <w:sz w:val="22"/>
          <w:szCs w:val="22"/>
        </w:rPr>
        <w:t>автор, повествователь, рассказчик, литературный герой (персонаж), лирический герой; портрет, пейзаж, интерьер; юмор, ирония; эпитет, метафора, сравнение; олицетворение, гипербола; антитеза, аллегория; стихотворный метр (хорей, ямб, дактиль), ритм, рифма, строфа;</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выделять, с направляющей помощью педагога, в произведениях элементы художественной формы и обнаруживать связи между ними;</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сопоставлять по плану произведения, их фрагменты, образы персонажей, сюжеты разных литературных произведений, темы, проблемы, жанры, художественные приемы, особенности языка;</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сопоставлять изученные произведения художественной литературы с произведениями других видов искусства (живопись, музыка, театр, кино); выразительно читать стихи и прозу, в том числе наизусть (не менее 6 - 7 поэтических произведений, не выученных ранее), передавая личное отношение к произведению (с учетом актуального уровня развития обучающихся с ЗПР);</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участвовать в беседе и диалоге о прочитанном произведении, давать аргументированную оценку </w:t>
      </w:r>
      <w:proofErr w:type="gramStart"/>
      <w:r w:rsidRPr="00505984">
        <w:rPr>
          <w:rFonts w:ascii="Times New Roman" w:hAnsi="Times New Roman" w:cs="Times New Roman"/>
          <w:sz w:val="22"/>
          <w:szCs w:val="22"/>
        </w:rPr>
        <w:t>прочитанному</w:t>
      </w:r>
      <w:proofErr w:type="gramEnd"/>
      <w:r w:rsidRPr="00505984">
        <w:rPr>
          <w:rFonts w:ascii="Times New Roman" w:hAnsi="Times New Roman" w:cs="Times New Roman"/>
          <w:sz w:val="22"/>
          <w:szCs w:val="22"/>
        </w:rPr>
        <w:t>;</w:t>
      </w:r>
    </w:p>
    <w:p w:rsidR="00084D23" w:rsidRPr="00505984" w:rsidRDefault="00084D23" w:rsidP="00084D23">
      <w:pPr>
        <w:pStyle w:val="ConsPlusNormal"/>
        <w:ind w:firstLine="540"/>
        <w:jc w:val="both"/>
        <w:rPr>
          <w:rFonts w:ascii="Times New Roman" w:hAnsi="Times New Roman" w:cs="Times New Roman"/>
          <w:sz w:val="22"/>
          <w:szCs w:val="22"/>
        </w:rPr>
      </w:pPr>
      <w:proofErr w:type="gramStart"/>
      <w:r w:rsidRPr="00505984">
        <w:rPr>
          <w:rFonts w:ascii="Times New Roman" w:hAnsi="Times New Roman" w:cs="Times New Roman"/>
          <w:sz w:val="22"/>
          <w:szCs w:val="22"/>
        </w:rPr>
        <w:t>создавать устные и письменные высказывания разных жанров (объемом не менее 100 - 110 слов), писать сочинение-рассуждение по заданной теме с опорой на прочитанные произведения; с направляющей помощью педагога исправлять и редактировать собственные письменные тексты; с направляющей помощью педагога собирать материал и обрабатывать информацию, необходимую для составления плана, таблицы, схемы, доклада, конспекта на предложенную педагогом литературную тему;</w:t>
      </w:r>
      <w:proofErr w:type="gramEnd"/>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с направляющей помощью педагога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осознавать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планировать свое </w:t>
      </w:r>
      <w:proofErr w:type="spellStart"/>
      <w:r w:rsidRPr="00505984">
        <w:rPr>
          <w:rFonts w:ascii="Times New Roman" w:hAnsi="Times New Roman" w:cs="Times New Roman"/>
          <w:sz w:val="22"/>
          <w:szCs w:val="22"/>
        </w:rPr>
        <w:t>досуговое</w:t>
      </w:r>
      <w:proofErr w:type="spellEnd"/>
      <w:r w:rsidRPr="00505984">
        <w:rPr>
          <w:rFonts w:ascii="Times New Roman" w:hAnsi="Times New Roman" w:cs="Times New Roman"/>
          <w:sz w:val="22"/>
          <w:szCs w:val="22"/>
        </w:rPr>
        <w:t xml:space="preserve"> чтение, обогащать свой круг чтения по рекомендациям педагога, в том числе за счет произведений современной литературы для детей и подростков;</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участвовать в коллективной и индивидуальной проектной или исследовательской деятельности и публично представлять полученные результаты;</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w:t>
      </w:r>
      <w:proofErr w:type="spellStart"/>
      <w:proofErr w:type="gramStart"/>
      <w:r w:rsidRPr="00505984">
        <w:rPr>
          <w:rFonts w:ascii="Times New Roman" w:hAnsi="Times New Roman" w:cs="Times New Roman"/>
          <w:sz w:val="22"/>
          <w:szCs w:val="22"/>
        </w:rPr>
        <w:t>интернет-библиотеках</w:t>
      </w:r>
      <w:proofErr w:type="spellEnd"/>
      <w:proofErr w:type="gramEnd"/>
      <w:r w:rsidRPr="00505984">
        <w:rPr>
          <w:rFonts w:ascii="Times New Roman" w:hAnsi="Times New Roman" w:cs="Times New Roman"/>
          <w:sz w:val="22"/>
          <w:szCs w:val="22"/>
        </w:rPr>
        <w:t xml:space="preserve"> для выполнения учебных задач, соблюдая правила информационной безопасности.</w:t>
      </w:r>
    </w:p>
    <w:p w:rsidR="00084D23" w:rsidRPr="00505984" w:rsidRDefault="00084D23" w:rsidP="00084D23">
      <w:pPr>
        <w:pStyle w:val="ConsPlusNormal"/>
        <w:ind w:firstLine="540"/>
        <w:jc w:val="both"/>
        <w:rPr>
          <w:rFonts w:ascii="Times New Roman" w:hAnsi="Times New Roman" w:cs="Times New Roman"/>
          <w:sz w:val="22"/>
          <w:szCs w:val="22"/>
        </w:rPr>
      </w:pPr>
      <w:r w:rsidRPr="00505984">
        <w:rPr>
          <w:rFonts w:ascii="Times New Roman" w:hAnsi="Times New Roman" w:cs="Times New Roman"/>
          <w:sz w:val="22"/>
          <w:szCs w:val="22"/>
        </w:rPr>
        <w:t xml:space="preserve">7. </w:t>
      </w:r>
      <w:proofErr w:type="gramStart"/>
      <w:r w:rsidRPr="00505984">
        <w:rPr>
          <w:rFonts w:ascii="Times New Roman" w:hAnsi="Times New Roman" w:cs="Times New Roman"/>
          <w:sz w:val="22"/>
          <w:szCs w:val="22"/>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roofErr w:type="gramEnd"/>
    </w:p>
    <w:p w:rsidR="00084D23" w:rsidRPr="00505984" w:rsidRDefault="00084D23" w:rsidP="00084D23">
      <w:pPr>
        <w:rPr>
          <w:rFonts w:ascii="Times New Roman" w:hAnsi="Times New Roman" w:cs="Times New Roman"/>
        </w:rPr>
      </w:pPr>
    </w:p>
    <w:p w:rsidR="00084D23" w:rsidRPr="00505984" w:rsidRDefault="00084D23" w:rsidP="00084D23">
      <w:pPr>
        <w:rPr>
          <w:rFonts w:ascii="Times New Roman" w:hAnsi="Times New Roman" w:cs="Times New Roman"/>
        </w:rPr>
      </w:pPr>
    </w:p>
    <w:p w:rsidR="00084D23" w:rsidRPr="00505984" w:rsidRDefault="00084D23" w:rsidP="00084D23">
      <w:pPr>
        <w:spacing w:after="0"/>
        <w:ind w:left="120"/>
        <w:rPr>
          <w:rFonts w:ascii="Times New Roman" w:hAnsi="Times New Roman" w:cs="Times New Roman"/>
          <w:b/>
          <w:color w:val="000000"/>
        </w:rPr>
      </w:pPr>
    </w:p>
    <w:p w:rsidR="00084D23" w:rsidRPr="00505984" w:rsidRDefault="00084D23" w:rsidP="00084D23">
      <w:pPr>
        <w:spacing w:after="0"/>
        <w:ind w:left="120"/>
        <w:jc w:val="center"/>
        <w:rPr>
          <w:rFonts w:ascii="Times New Roman" w:hAnsi="Times New Roman" w:cs="Times New Roman"/>
        </w:rPr>
      </w:pPr>
      <w:r w:rsidRPr="00505984">
        <w:rPr>
          <w:rFonts w:ascii="Times New Roman" w:hAnsi="Times New Roman" w:cs="Times New Roman"/>
          <w:b/>
          <w:color w:val="000000"/>
        </w:rPr>
        <w:t>ТЕМАТИЧЕСКОЕ ПЛАНИРОВАНИЕ</w:t>
      </w:r>
    </w:p>
    <w:p w:rsidR="00084D23" w:rsidRPr="00505984" w:rsidRDefault="00084D23" w:rsidP="00084D23">
      <w:pPr>
        <w:rPr>
          <w:rFonts w:ascii="Times New Roman" w:hAnsi="Times New Roman" w:cs="Times New Roman"/>
        </w:rPr>
      </w:pPr>
    </w:p>
    <w:p w:rsidR="00084D23" w:rsidRPr="00505984" w:rsidRDefault="00084D23" w:rsidP="00084D23">
      <w:pPr>
        <w:spacing w:after="0"/>
        <w:ind w:left="120"/>
        <w:rPr>
          <w:rFonts w:ascii="Times New Roman" w:hAnsi="Times New Roman" w:cs="Times New Roman"/>
        </w:rPr>
      </w:pPr>
      <w:r w:rsidRPr="00505984">
        <w:rPr>
          <w:rFonts w:ascii="Times New Roman" w:hAnsi="Times New Roman" w:cs="Times New Roman"/>
          <w:b/>
          <w:color w:val="000000"/>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31"/>
        <w:gridCol w:w="2118"/>
        <w:gridCol w:w="851"/>
        <w:gridCol w:w="1613"/>
        <w:gridCol w:w="1686"/>
        <w:gridCol w:w="2664"/>
      </w:tblGrid>
      <w:tr w:rsidR="00084D23" w:rsidRPr="00505984" w:rsidTr="00870899">
        <w:trPr>
          <w:trHeight w:val="144"/>
          <w:tblCellSpacing w:w="20" w:type="nil"/>
        </w:trPr>
        <w:tc>
          <w:tcPr>
            <w:tcW w:w="510" w:type="dxa"/>
            <w:vMerge w:val="restart"/>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 xml:space="preserve">№ </w:t>
            </w:r>
            <w:proofErr w:type="spellStart"/>
            <w:proofErr w:type="gramStart"/>
            <w:r w:rsidRPr="00505984">
              <w:rPr>
                <w:rFonts w:ascii="Times New Roman" w:hAnsi="Times New Roman" w:cs="Times New Roman"/>
                <w:b/>
                <w:color w:val="000000"/>
              </w:rPr>
              <w:t>п</w:t>
            </w:r>
            <w:proofErr w:type="spellEnd"/>
            <w:proofErr w:type="gramEnd"/>
            <w:r w:rsidRPr="00505984">
              <w:rPr>
                <w:rFonts w:ascii="Times New Roman" w:hAnsi="Times New Roman" w:cs="Times New Roman"/>
                <w:b/>
                <w:color w:val="000000"/>
              </w:rPr>
              <w:t>/</w:t>
            </w:r>
            <w:proofErr w:type="spellStart"/>
            <w:r w:rsidRPr="00505984">
              <w:rPr>
                <w:rFonts w:ascii="Times New Roman" w:hAnsi="Times New Roman" w:cs="Times New Roman"/>
                <w:b/>
                <w:color w:val="000000"/>
              </w:rPr>
              <w:t>п</w:t>
            </w:r>
            <w:proofErr w:type="spellEnd"/>
            <w:r w:rsidRPr="00505984">
              <w:rPr>
                <w:rFonts w:ascii="Times New Roman" w:hAnsi="Times New Roman" w:cs="Times New Roman"/>
                <w:b/>
                <w:color w:val="000000"/>
              </w:rPr>
              <w:t xml:space="preserve"> </w:t>
            </w:r>
          </w:p>
          <w:p w:rsidR="00084D23" w:rsidRPr="00505984" w:rsidRDefault="00084D23" w:rsidP="00870899">
            <w:pPr>
              <w:spacing w:after="0"/>
              <w:ind w:left="135"/>
              <w:rPr>
                <w:rFonts w:ascii="Times New Roman" w:hAnsi="Times New Roman" w:cs="Times New Roman"/>
              </w:rPr>
            </w:pPr>
          </w:p>
        </w:tc>
        <w:tc>
          <w:tcPr>
            <w:tcW w:w="2816" w:type="dxa"/>
            <w:vMerge w:val="restart"/>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 xml:space="preserve">Наименование разделов и тем программы </w:t>
            </w:r>
          </w:p>
          <w:p w:rsidR="00084D23" w:rsidRPr="00505984" w:rsidRDefault="00084D23" w:rsidP="00870899">
            <w:pPr>
              <w:spacing w:after="0"/>
              <w:ind w:left="135"/>
              <w:rPr>
                <w:rFonts w:ascii="Times New Roman" w:hAnsi="Times New Roman" w:cs="Times New Roman"/>
              </w:rPr>
            </w:pPr>
          </w:p>
        </w:tc>
        <w:tc>
          <w:tcPr>
            <w:tcW w:w="0" w:type="auto"/>
            <w:gridSpan w:val="3"/>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b/>
                <w:color w:val="000000"/>
              </w:rPr>
              <w:t>Количество часов</w:t>
            </w:r>
          </w:p>
        </w:tc>
        <w:tc>
          <w:tcPr>
            <w:tcW w:w="2694" w:type="dxa"/>
            <w:vMerge w:val="restart"/>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 xml:space="preserve">Электронные (цифровые) образовательные ресурсы </w:t>
            </w:r>
          </w:p>
          <w:p w:rsidR="00084D23" w:rsidRPr="00505984" w:rsidRDefault="00084D23" w:rsidP="00870899">
            <w:pPr>
              <w:spacing w:after="0"/>
              <w:ind w:left="135"/>
              <w:rPr>
                <w:rFonts w:ascii="Times New Roman" w:hAnsi="Times New Roman" w:cs="Times New Roman"/>
              </w:rPr>
            </w:pPr>
          </w:p>
        </w:tc>
      </w:tr>
      <w:tr w:rsidR="00084D23" w:rsidRPr="00505984" w:rsidTr="00870899">
        <w:trPr>
          <w:trHeight w:val="144"/>
          <w:tblCellSpacing w:w="20" w:type="nil"/>
        </w:trPr>
        <w:tc>
          <w:tcPr>
            <w:tcW w:w="0" w:type="auto"/>
            <w:vMerge/>
            <w:tcBorders>
              <w:top w:val="nil"/>
            </w:tcBorders>
            <w:tcMar>
              <w:top w:w="50" w:type="dxa"/>
              <w:left w:w="100" w:type="dxa"/>
            </w:tcMar>
          </w:tcPr>
          <w:p w:rsidR="00084D23" w:rsidRPr="00505984" w:rsidRDefault="00084D23" w:rsidP="00870899">
            <w:pPr>
              <w:rPr>
                <w:rFonts w:ascii="Times New Roman" w:hAnsi="Times New Roman" w:cs="Times New Roman"/>
              </w:rPr>
            </w:pPr>
          </w:p>
        </w:tc>
        <w:tc>
          <w:tcPr>
            <w:tcW w:w="0" w:type="auto"/>
            <w:vMerge/>
            <w:tcBorders>
              <w:top w:val="nil"/>
            </w:tcBorders>
            <w:tcMar>
              <w:top w:w="50" w:type="dxa"/>
              <w:left w:w="100" w:type="dxa"/>
            </w:tcMar>
          </w:tcPr>
          <w:p w:rsidR="00084D23" w:rsidRPr="00505984" w:rsidRDefault="00084D23" w:rsidP="00870899">
            <w:pPr>
              <w:rPr>
                <w:rFonts w:ascii="Times New Roman" w:hAnsi="Times New Roman" w:cs="Times New Roman"/>
              </w:rPr>
            </w:pPr>
          </w:p>
        </w:tc>
        <w:tc>
          <w:tcPr>
            <w:tcW w:w="9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 xml:space="preserve">Всего </w:t>
            </w:r>
          </w:p>
          <w:p w:rsidR="00084D23" w:rsidRPr="00505984" w:rsidRDefault="00084D23" w:rsidP="00870899">
            <w:pPr>
              <w:spacing w:after="0"/>
              <w:ind w:left="135"/>
              <w:rPr>
                <w:rFonts w:ascii="Times New Roman" w:hAnsi="Times New Roman" w:cs="Times New Roman"/>
              </w:rPr>
            </w:pPr>
          </w:p>
        </w:tc>
        <w:tc>
          <w:tcPr>
            <w:tcW w:w="1719"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 xml:space="preserve">Контрольные работы </w:t>
            </w:r>
          </w:p>
          <w:p w:rsidR="00084D23" w:rsidRPr="00505984" w:rsidRDefault="00084D23" w:rsidP="00870899">
            <w:pPr>
              <w:spacing w:after="0"/>
              <w:ind w:left="135"/>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 xml:space="preserve">Практические работы </w:t>
            </w:r>
          </w:p>
          <w:p w:rsidR="00084D23" w:rsidRPr="00505984" w:rsidRDefault="00084D23" w:rsidP="00870899">
            <w:pPr>
              <w:spacing w:after="0"/>
              <w:ind w:left="135"/>
              <w:rPr>
                <w:rFonts w:ascii="Times New Roman" w:hAnsi="Times New Roman" w:cs="Times New Roman"/>
              </w:rPr>
            </w:pPr>
          </w:p>
        </w:tc>
        <w:tc>
          <w:tcPr>
            <w:tcW w:w="0" w:type="auto"/>
            <w:vMerge/>
            <w:tcBorders>
              <w:top w:val="nil"/>
            </w:tcBorders>
            <w:tcMar>
              <w:top w:w="50" w:type="dxa"/>
              <w:left w:w="100" w:type="dxa"/>
            </w:tcMar>
          </w:tcPr>
          <w:p w:rsidR="00084D23" w:rsidRPr="00505984" w:rsidRDefault="00084D23" w:rsidP="00870899">
            <w:pPr>
              <w:rPr>
                <w:rFonts w:ascii="Times New Roman" w:hAnsi="Times New Roman" w:cs="Times New Roman"/>
              </w:rPr>
            </w:pPr>
          </w:p>
        </w:tc>
      </w:tr>
      <w:tr w:rsidR="00084D23" w:rsidRPr="00505984" w:rsidTr="00870899">
        <w:trPr>
          <w:trHeight w:val="144"/>
          <w:tblCellSpacing w:w="20" w:type="nil"/>
        </w:trPr>
        <w:tc>
          <w:tcPr>
            <w:tcW w:w="0" w:type="auto"/>
            <w:gridSpan w:val="6"/>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Раздел 1.</w:t>
            </w:r>
            <w:r w:rsidRPr="00505984">
              <w:rPr>
                <w:rFonts w:ascii="Times New Roman" w:hAnsi="Times New Roman" w:cs="Times New Roman"/>
                <w:color w:val="000000"/>
              </w:rPr>
              <w:t xml:space="preserve"> </w:t>
            </w:r>
            <w:r w:rsidRPr="00505984">
              <w:rPr>
                <w:rFonts w:ascii="Times New Roman" w:hAnsi="Times New Roman" w:cs="Times New Roman"/>
                <w:b/>
                <w:color w:val="000000"/>
              </w:rPr>
              <w:t>Древнерусская литература</w:t>
            </w:r>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1.1</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Древнерусские повести</w:t>
            </w:r>
            <w:proofErr w:type="gramStart"/>
            <w:r w:rsidRPr="00505984">
              <w:rPr>
                <w:rFonts w:ascii="Times New Roman" w:hAnsi="Times New Roman" w:cs="Times New Roman"/>
                <w:color w:val="000000"/>
              </w:rPr>
              <w:t>.</w:t>
            </w:r>
            <w:proofErr w:type="gramEnd"/>
            <w:r w:rsidRPr="00505984">
              <w:rPr>
                <w:rFonts w:ascii="Times New Roman" w:hAnsi="Times New Roman" w:cs="Times New Roman"/>
                <w:color w:val="000000"/>
              </w:rPr>
              <w:t xml:space="preserve"> (</w:t>
            </w:r>
            <w:proofErr w:type="gramStart"/>
            <w:r w:rsidRPr="00505984">
              <w:rPr>
                <w:rFonts w:ascii="Times New Roman" w:hAnsi="Times New Roman" w:cs="Times New Roman"/>
                <w:color w:val="000000"/>
              </w:rPr>
              <w:t>о</w:t>
            </w:r>
            <w:proofErr w:type="gramEnd"/>
            <w:r w:rsidRPr="00505984">
              <w:rPr>
                <w:rFonts w:ascii="Times New Roman" w:hAnsi="Times New Roman" w:cs="Times New Roman"/>
                <w:color w:val="000000"/>
              </w:rPr>
              <w:t>дна повесть по выбору). Например, «Поучение» Владимира Мономаха (в сокращении)</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1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9">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Итого по разделу</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1 </w:t>
            </w:r>
          </w:p>
        </w:tc>
        <w:tc>
          <w:tcPr>
            <w:tcW w:w="0" w:type="auto"/>
            <w:gridSpan w:val="3"/>
            <w:tcMar>
              <w:top w:w="50" w:type="dxa"/>
              <w:left w:w="100" w:type="dxa"/>
            </w:tcMar>
            <w:vAlign w:val="center"/>
          </w:tcPr>
          <w:p w:rsidR="00084D23" w:rsidRPr="00505984" w:rsidRDefault="00084D23" w:rsidP="00870899">
            <w:pPr>
              <w:rPr>
                <w:rFonts w:ascii="Times New Roman" w:hAnsi="Times New Roman" w:cs="Times New Roman"/>
              </w:rPr>
            </w:pPr>
          </w:p>
        </w:tc>
      </w:tr>
      <w:tr w:rsidR="00084D23" w:rsidRPr="00505984" w:rsidTr="00870899">
        <w:trPr>
          <w:trHeight w:val="144"/>
          <w:tblCellSpacing w:w="20" w:type="nil"/>
        </w:trPr>
        <w:tc>
          <w:tcPr>
            <w:tcW w:w="0" w:type="auto"/>
            <w:gridSpan w:val="6"/>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Раздел 2.</w:t>
            </w:r>
            <w:r w:rsidRPr="00505984">
              <w:rPr>
                <w:rFonts w:ascii="Times New Roman" w:hAnsi="Times New Roman" w:cs="Times New Roman"/>
                <w:color w:val="000000"/>
              </w:rPr>
              <w:t xml:space="preserve"> </w:t>
            </w:r>
            <w:r w:rsidRPr="00505984">
              <w:rPr>
                <w:rFonts w:ascii="Times New Roman" w:hAnsi="Times New Roman" w:cs="Times New Roman"/>
                <w:b/>
                <w:color w:val="000000"/>
              </w:rPr>
              <w:t>Литература первой половины XIX века</w:t>
            </w:r>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2.1</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А. С. Пушкин. Стихотворения (не менее четырёх)</w:t>
            </w:r>
            <w:proofErr w:type="gramStart"/>
            <w:r w:rsidRPr="00505984">
              <w:rPr>
                <w:rFonts w:ascii="Times New Roman" w:hAnsi="Times New Roman" w:cs="Times New Roman"/>
                <w:color w:val="000000"/>
              </w:rPr>
              <w:t>.Н</w:t>
            </w:r>
            <w:proofErr w:type="gramEnd"/>
            <w:r w:rsidRPr="00505984">
              <w:rPr>
                <w:rFonts w:ascii="Times New Roman" w:hAnsi="Times New Roman" w:cs="Times New Roman"/>
                <w:color w:val="000000"/>
              </w:rPr>
              <w:t>апример, «Во глубине сибирских руд…», «19 октября» («Роняет лес багряный свой убор…»), «И. И. Пущину», «На холмах Грузии лежит ночная мгла…» и др. «Повести Белкина» («Станционный смотритель» и др.). Поэма «Полтава» (фрагмент)</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6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10">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2.2</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М. Ю. Лермонтов. Стихотворения (не менее четырёх). </w:t>
            </w:r>
            <w:proofErr w:type="gramStart"/>
            <w:r w:rsidRPr="00505984">
              <w:rPr>
                <w:rFonts w:ascii="Times New Roman" w:hAnsi="Times New Roman" w:cs="Times New Roman"/>
                <w:color w:val="000000"/>
              </w:rPr>
              <w:t>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и удалого купца Калашникова»</w:t>
            </w:r>
            <w:proofErr w:type="gramEnd"/>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4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11">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2.3</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Н. В. Гоголь. Повесть «Тарас </w:t>
            </w:r>
            <w:proofErr w:type="spellStart"/>
            <w:r w:rsidRPr="00505984">
              <w:rPr>
                <w:rFonts w:ascii="Times New Roman" w:hAnsi="Times New Roman" w:cs="Times New Roman"/>
                <w:color w:val="000000"/>
              </w:rPr>
              <w:t>Бульба</w:t>
            </w:r>
            <w:proofErr w:type="spellEnd"/>
            <w:r w:rsidRPr="00505984">
              <w:rPr>
                <w:rFonts w:ascii="Times New Roman" w:hAnsi="Times New Roman" w:cs="Times New Roman"/>
                <w:color w:val="000000"/>
              </w:rPr>
              <w:t>»</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3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12">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Итого по разделу</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13 </w:t>
            </w:r>
          </w:p>
        </w:tc>
        <w:tc>
          <w:tcPr>
            <w:tcW w:w="0" w:type="auto"/>
            <w:gridSpan w:val="3"/>
            <w:tcMar>
              <w:top w:w="50" w:type="dxa"/>
              <w:left w:w="100" w:type="dxa"/>
            </w:tcMar>
            <w:vAlign w:val="center"/>
          </w:tcPr>
          <w:p w:rsidR="00084D23" w:rsidRPr="00505984" w:rsidRDefault="00084D23" w:rsidP="00870899">
            <w:pPr>
              <w:rPr>
                <w:rFonts w:ascii="Times New Roman" w:hAnsi="Times New Roman" w:cs="Times New Roman"/>
              </w:rPr>
            </w:pPr>
          </w:p>
        </w:tc>
      </w:tr>
      <w:tr w:rsidR="00084D23" w:rsidRPr="00505984" w:rsidTr="00870899">
        <w:trPr>
          <w:trHeight w:val="144"/>
          <w:tblCellSpacing w:w="20" w:type="nil"/>
        </w:trPr>
        <w:tc>
          <w:tcPr>
            <w:tcW w:w="0" w:type="auto"/>
            <w:gridSpan w:val="6"/>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Раздел 3.</w:t>
            </w:r>
            <w:r w:rsidRPr="00505984">
              <w:rPr>
                <w:rFonts w:ascii="Times New Roman" w:hAnsi="Times New Roman" w:cs="Times New Roman"/>
                <w:color w:val="000000"/>
              </w:rPr>
              <w:t xml:space="preserve"> </w:t>
            </w:r>
            <w:r w:rsidRPr="00505984">
              <w:rPr>
                <w:rFonts w:ascii="Times New Roman" w:hAnsi="Times New Roman" w:cs="Times New Roman"/>
                <w:b/>
                <w:color w:val="000000"/>
              </w:rPr>
              <w:t>Литература второй половины XIX века</w:t>
            </w:r>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3.1</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И. С. Тургенев. Рассказы из цикла «Записки охотника» (два по выбору)</w:t>
            </w:r>
            <w:proofErr w:type="gramStart"/>
            <w:r w:rsidRPr="00505984">
              <w:rPr>
                <w:rFonts w:ascii="Times New Roman" w:hAnsi="Times New Roman" w:cs="Times New Roman"/>
                <w:color w:val="000000"/>
              </w:rPr>
              <w:t>.Н</w:t>
            </w:r>
            <w:proofErr w:type="gramEnd"/>
            <w:r w:rsidRPr="00505984">
              <w:rPr>
                <w:rFonts w:ascii="Times New Roman" w:hAnsi="Times New Roman" w:cs="Times New Roman"/>
                <w:color w:val="000000"/>
              </w:rPr>
              <w:t xml:space="preserve">апример, «Бирюк», «Хорь и </w:t>
            </w:r>
            <w:proofErr w:type="spellStart"/>
            <w:r w:rsidRPr="00505984">
              <w:rPr>
                <w:rFonts w:ascii="Times New Roman" w:hAnsi="Times New Roman" w:cs="Times New Roman"/>
                <w:color w:val="000000"/>
              </w:rPr>
              <w:t>Калиныч</w:t>
            </w:r>
            <w:proofErr w:type="spellEnd"/>
            <w:r w:rsidRPr="00505984">
              <w:rPr>
                <w:rFonts w:ascii="Times New Roman" w:hAnsi="Times New Roman" w:cs="Times New Roman"/>
                <w:color w:val="000000"/>
              </w:rPr>
              <w:t>» и др. Стихотворения в прозе. Например, «Русский язык», «Воробей»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3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13">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3.2</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Л. Н. Толстой. Рассказ «После бала»</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3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14">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3.3</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Н. А. Некрасов. Стихотворения (не менее двух). Например, «Железная дорога», «Размышления у парадного подъезда»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15">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3.4</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Поэзия второй половины XIX века. Ф. И. Тютчев, А. А. Фет, А. К. Толстой и др. (не менее двух стихотворений по выбору)</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1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16">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3.5</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М. Е. Салтыков-Щедрин. Сказки (одна по выбору).</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17">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3.6</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Произведения отечественных и зарубежных писателей на историческую тему</w:t>
            </w:r>
            <w:proofErr w:type="gramStart"/>
            <w:r w:rsidRPr="00505984">
              <w:rPr>
                <w:rFonts w:ascii="Times New Roman" w:hAnsi="Times New Roman" w:cs="Times New Roman"/>
                <w:color w:val="000000"/>
              </w:rPr>
              <w:t>.</w:t>
            </w:r>
            <w:proofErr w:type="gramEnd"/>
            <w:r w:rsidRPr="00505984">
              <w:rPr>
                <w:rFonts w:ascii="Times New Roman" w:hAnsi="Times New Roman" w:cs="Times New Roman"/>
                <w:color w:val="000000"/>
              </w:rPr>
              <w:t xml:space="preserve"> (</w:t>
            </w:r>
            <w:proofErr w:type="gramStart"/>
            <w:r w:rsidRPr="00505984">
              <w:rPr>
                <w:rFonts w:ascii="Times New Roman" w:hAnsi="Times New Roman" w:cs="Times New Roman"/>
                <w:color w:val="000000"/>
              </w:rPr>
              <w:t>н</w:t>
            </w:r>
            <w:proofErr w:type="gramEnd"/>
            <w:r w:rsidRPr="00505984">
              <w:rPr>
                <w:rFonts w:ascii="Times New Roman" w:hAnsi="Times New Roman" w:cs="Times New Roman"/>
                <w:color w:val="000000"/>
              </w:rPr>
              <w:t xml:space="preserve">е менее двух). Например, произведения А. К. Толстого, Р. </w:t>
            </w:r>
            <w:proofErr w:type="spellStart"/>
            <w:r w:rsidRPr="00505984">
              <w:rPr>
                <w:rFonts w:ascii="Times New Roman" w:hAnsi="Times New Roman" w:cs="Times New Roman"/>
                <w:color w:val="000000"/>
              </w:rPr>
              <w:t>Сабатини</w:t>
            </w:r>
            <w:proofErr w:type="spellEnd"/>
            <w:r w:rsidRPr="00505984">
              <w:rPr>
                <w:rFonts w:ascii="Times New Roman" w:hAnsi="Times New Roman" w:cs="Times New Roman"/>
                <w:color w:val="000000"/>
              </w:rPr>
              <w:t>, Ф. Купера</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18">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Итого по разделу</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13 </w:t>
            </w:r>
          </w:p>
        </w:tc>
        <w:tc>
          <w:tcPr>
            <w:tcW w:w="0" w:type="auto"/>
            <w:gridSpan w:val="3"/>
            <w:tcMar>
              <w:top w:w="50" w:type="dxa"/>
              <w:left w:w="100" w:type="dxa"/>
            </w:tcMar>
            <w:vAlign w:val="center"/>
          </w:tcPr>
          <w:p w:rsidR="00084D23" w:rsidRPr="00505984" w:rsidRDefault="00084D23" w:rsidP="00870899">
            <w:pPr>
              <w:rPr>
                <w:rFonts w:ascii="Times New Roman" w:hAnsi="Times New Roman" w:cs="Times New Roman"/>
              </w:rPr>
            </w:pPr>
          </w:p>
        </w:tc>
      </w:tr>
      <w:tr w:rsidR="00084D23" w:rsidRPr="00505984" w:rsidTr="00870899">
        <w:trPr>
          <w:trHeight w:val="144"/>
          <w:tblCellSpacing w:w="20" w:type="nil"/>
        </w:trPr>
        <w:tc>
          <w:tcPr>
            <w:tcW w:w="0" w:type="auto"/>
            <w:gridSpan w:val="6"/>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Раздел 4.</w:t>
            </w:r>
            <w:r w:rsidRPr="00505984">
              <w:rPr>
                <w:rFonts w:ascii="Times New Roman" w:hAnsi="Times New Roman" w:cs="Times New Roman"/>
                <w:color w:val="000000"/>
              </w:rPr>
              <w:t xml:space="preserve"> </w:t>
            </w:r>
            <w:r w:rsidRPr="00505984">
              <w:rPr>
                <w:rFonts w:ascii="Times New Roman" w:hAnsi="Times New Roman" w:cs="Times New Roman"/>
                <w:b/>
                <w:color w:val="000000"/>
              </w:rPr>
              <w:t>Литература конца XIX — начала XX века</w:t>
            </w:r>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4.1</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А. П. Чехов. Рассказы (один по выбору). Например, «Тоска», «Злоумышленник»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1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19">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4.2</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М. Горький. Ранние рассказы (одно произведение по выбору). Например, «Старуха </w:t>
            </w:r>
            <w:proofErr w:type="spellStart"/>
            <w:r w:rsidRPr="00505984">
              <w:rPr>
                <w:rFonts w:ascii="Times New Roman" w:hAnsi="Times New Roman" w:cs="Times New Roman"/>
                <w:color w:val="000000"/>
              </w:rPr>
              <w:t>Изергиль</w:t>
            </w:r>
            <w:proofErr w:type="spellEnd"/>
            <w:r w:rsidRPr="00505984">
              <w:rPr>
                <w:rFonts w:ascii="Times New Roman" w:hAnsi="Times New Roman" w:cs="Times New Roman"/>
                <w:color w:val="000000"/>
              </w:rPr>
              <w:t xml:space="preserve">» (легенда о </w:t>
            </w:r>
            <w:proofErr w:type="spellStart"/>
            <w:r w:rsidRPr="00505984">
              <w:rPr>
                <w:rFonts w:ascii="Times New Roman" w:hAnsi="Times New Roman" w:cs="Times New Roman"/>
                <w:color w:val="000000"/>
              </w:rPr>
              <w:t>Данко</w:t>
            </w:r>
            <w:proofErr w:type="spellEnd"/>
            <w:r w:rsidRPr="00505984">
              <w:rPr>
                <w:rFonts w:ascii="Times New Roman" w:hAnsi="Times New Roman" w:cs="Times New Roman"/>
                <w:color w:val="000000"/>
              </w:rPr>
              <w:t>), «</w:t>
            </w:r>
            <w:proofErr w:type="spellStart"/>
            <w:r w:rsidRPr="00505984">
              <w:rPr>
                <w:rFonts w:ascii="Times New Roman" w:hAnsi="Times New Roman" w:cs="Times New Roman"/>
                <w:color w:val="000000"/>
              </w:rPr>
              <w:t>Челкаш</w:t>
            </w:r>
            <w:proofErr w:type="spellEnd"/>
            <w:r w:rsidRPr="00505984">
              <w:rPr>
                <w:rFonts w:ascii="Times New Roman" w:hAnsi="Times New Roman" w:cs="Times New Roman"/>
                <w:color w:val="000000"/>
              </w:rPr>
              <w:t>»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20">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4.3</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Сатирические произведения отечественной и зарубежной литературы. (не менее двух)</w:t>
            </w:r>
            <w:proofErr w:type="gramStart"/>
            <w:r w:rsidRPr="00505984">
              <w:rPr>
                <w:rFonts w:ascii="Times New Roman" w:hAnsi="Times New Roman" w:cs="Times New Roman"/>
                <w:color w:val="000000"/>
              </w:rPr>
              <w:t>.Н</w:t>
            </w:r>
            <w:proofErr w:type="gramEnd"/>
            <w:r w:rsidRPr="00505984">
              <w:rPr>
                <w:rFonts w:ascii="Times New Roman" w:hAnsi="Times New Roman" w:cs="Times New Roman"/>
                <w:color w:val="000000"/>
              </w:rPr>
              <w:t>апример, М. М. Зощенко, А.Т.Аверченко, Н. Тэффи, О. Генри, Я. Гашека</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21">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Итого по разделу</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5 </w:t>
            </w:r>
          </w:p>
        </w:tc>
        <w:tc>
          <w:tcPr>
            <w:tcW w:w="0" w:type="auto"/>
            <w:gridSpan w:val="3"/>
            <w:tcMar>
              <w:top w:w="50" w:type="dxa"/>
              <w:left w:w="100" w:type="dxa"/>
            </w:tcMar>
            <w:vAlign w:val="center"/>
          </w:tcPr>
          <w:p w:rsidR="00084D23" w:rsidRPr="00505984" w:rsidRDefault="00084D23" w:rsidP="00870899">
            <w:pPr>
              <w:rPr>
                <w:rFonts w:ascii="Times New Roman" w:hAnsi="Times New Roman" w:cs="Times New Roman"/>
              </w:rPr>
            </w:pPr>
          </w:p>
        </w:tc>
      </w:tr>
      <w:tr w:rsidR="00084D23" w:rsidRPr="00505984" w:rsidTr="00870899">
        <w:trPr>
          <w:trHeight w:val="144"/>
          <w:tblCellSpacing w:w="20" w:type="nil"/>
        </w:trPr>
        <w:tc>
          <w:tcPr>
            <w:tcW w:w="0" w:type="auto"/>
            <w:gridSpan w:val="6"/>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Раздел 5.</w:t>
            </w:r>
            <w:r w:rsidRPr="00505984">
              <w:rPr>
                <w:rFonts w:ascii="Times New Roman" w:hAnsi="Times New Roman" w:cs="Times New Roman"/>
                <w:color w:val="000000"/>
              </w:rPr>
              <w:t xml:space="preserve"> </w:t>
            </w:r>
            <w:r w:rsidRPr="00505984">
              <w:rPr>
                <w:rFonts w:ascii="Times New Roman" w:hAnsi="Times New Roman" w:cs="Times New Roman"/>
                <w:b/>
                <w:color w:val="000000"/>
              </w:rPr>
              <w:t>Литература первой половины XX века</w:t>
            </w:r>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5.1</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А. С. Грин. Повести и рассказы (одно произведение по выбору). Например, «Алые паруса», «Зелёная лампа»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22">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5.2</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Отечественная поэзия первой половины XX века. Стихотворения на тему мечты и реальности (два-три по выбору)</w:t>
            </w:r>
            <w:proofErr w:type="gramStart"/>
            <w:r w:rsidRPr="00505984">
              <w:rPr>
                <w:rFonts w:ascii="Times New Roman" w:hAnsi="Times New Roman" w:cs="Times New Roman"/>
                <w:color w:val="000000"/>
              </w:rPr>
              <w:t>.Н</w:t>
            </w:r>
            <w:proofErr w:type="gramEnd"/>
            <w:r w:rsidRPr="00505984">
              <w:rPr>
                <w:rFonts w:ascii="Times New Roman" w:hAnsi="Times New Roman" w:cs="Times New Roman"/>
                <w:color w:val="000000"/>
              </w:rPr>
              <w:t>апример, стихотворения А. А. Блока, Н. С. Гумилёва, М. И. Цветаевой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1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23">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5.3</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24">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5.4</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М.А. Шолохов. «Донские рассказы» (один по выбору)</w:t>
            </w:r>
            <w:proofErr w:type="gramStart"/>
            <w:r w:rsidRPr="00505984">
              <w:rPr>
                <w:rFonts w:ascii="Times New Roman" w:hAnsi="Times New Roman" w:cs="Times New Roman"/>
                <w:color w:val="000000"/>
              </w:rPr>
              <w:t>.Н</w:t>
            </w:r>
            <w:proofErr w:type="gramEnd"/>
            <w:r w:rsidRPr="00505984">
              <w:rPr>
                <w:rFonts w:ascii="Times New Roman" w:hAnsi="Times New Roman" w:cs="Times New Roman"/>
                <w:color w:val="000000"/>
              </w:rPr>
              <w:t>апример, «Родинка», «Чужая кровь»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1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25">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5.5</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А. П. Платонов. Рассказы (один по выбору). Например, «Юшка», «Неизвестный цветок»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1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26">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Итого по разделу</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7 </w:t>
            </w:r>
          </w:p>
        </w:tc>
        <w:tc>
          <w:tcPr>
            <w:tcW w:w="0" w:type="auto"/>
            <w:gridSpan w:val="3"/>
            <w:tcMar>
              <w:top w:w="50" w:type="dxa"/>
              <w:left w:w="100" w:type="dxa"/>
            </w:tcMar>
            <w:vAlign w:val="center"/>
          </w:tcPr>
          <w:p w:rsidR="00084D23" w:rsidRPr="00505984" w:rsidRDefault="00084D23" w:rsidP="00870899">
            <w:pPr>
              <w:rPr>
                <w:rFonts w:ascii="Times New Roman" w:hAnsi="Times New Roman" w:cs="Times New Roman"/>
              </w:rPr>
            </w:pPr>
          </w:p>
        </w:tc>
      </w:tr>
      <w:tr w:rsidR="00084D23" w:rsidRPr="00505984" w:rsidTr="00870899">
        <w:trPr>
          <w:trHeight w:val="144"/>
          <w:tblCellSpacing w:w="20" w:type="nil"/>
        </w:trPr>
        <w:tc>
          <w:tcPr>
            <w:tcW w:w="0" w:type="auto"/>
            <w:gridSpan w:val="6"/>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Раздел 6.</w:t>
            </w:r>
            <w:r w:rsidRPr="00505984">
              <w:rPr>
                <w:rFonts w:ascii="Times New Roman" w:hAnsi="Times New Roman" w:cs="Times New Roman"/>
                <w:color w:val="000000"/>
              </w:rPr>
              <w:t xml:space="preserve"> </w:t>
            </w:r>
            <w:r w:rsidRPr="00505984">
              <w:rPr>
                <w:rFonts w:ascii="Times New Roman" w:hAnsi="Times New Roman" w:cs="Times New Roman"/>
                <w:b/>
                <w:color w:val="000000"/>
              </w:rPr>
              <w:t>Литература второй половины XX века—начала XXI веков</w:t>
            </w:r>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6.1</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В. М. Шукшин. Рассказы (один по выбору). Например, «Чудик», «Стенька Разин», «Критики»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27">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6.2</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Стихотворения отечественных поэтов XX—XXI веков</w:t>
            </w:r>
            <w:proofErr w:type="gramStart"/>
            <w:r w:rsidRPr="00505984">
              <w:rPr>
                <w:rFonts w:ascii="Times New Roman" w:hAnsi="Times New Roman" w:cs="Times New Roman"/>
                <w:color w:val="000000"/>
              </w:rPr>
              <w:t>.</w:t>
            </w:r>
            <w:proofErr w:type="gramEnd"/>
            <w:r w:rsidRPr="00505984">
              <w:rPr>
                <w:rFonts w:ascii="Times New Roman" w:hAnsi="Times New Roman" w:cs="Times New Roman"/>
                <w:color w:val="000000"/>
              </w:rPr>
              <w:t xml:space="preserve"> (</w:t>
            </w:r>
            <w:proofErr w:type="gramStart"/>
            <w:r w:rsidRPr="00505984">
              <w:rPr>
                <w:rFonts w:ascii="Times New Roman" w:hAnsi="Times New Roman" w:cs="Times New Roman"/>
                <w:color w:val="000000"/>
              </w:rPr>
              <w:t>н</w:t>
            </w:r>
            <w:proofErr w:type="gramEnd"/>
            <w:r w:rsidRPr="00505984">
              <w:rPr>
                <w:rFonts w:ascii="Times New Roman" w:hAnsi="Times New Roman" w:cs="Times New Roman"/>
                <w:color w:val="000000"/>
              </w:rPr>
              <w:t xml:space="preserve">е менее четырёх стихотворений двух поэтов): например, стихотворения М. И. Цветаевой, Е. А. Евтушенко, Б. А. Ахмадулиной, Б.Ш. Окуджавы, Ю. Д. </w:t>
            </w:r>
            <w:proofErr w:type="spellStart"/>
            <w:r w:rsidRPr="00505984">
              <w:rPr>
                <w:rFonts w:ascii="Times New Roman" w:hAnsi="Times New Roman" w:cs="Times New Roman"/>
                <w:color w:val="000000"/>
              </w:rPr>
              <w:t>Левитанского</w:t>
            </w:r>
            <w:proofErr w:type="spellEnd"/>
            <w:r w:rsidRPr="00505984">
              <w:rPr>
                <w:rFonts w:ascii="Times New Roman" w:hAnsi="Times New Roman" w:cs="Times New Roman"/>
                <w:color w:val="000000"/>
              </w:rPr>
              <w:t xml:space="preserve">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28">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6.3</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Произведения отечественных прозаиков второй половины XX — начала XXI века. (не менее двух)</w:t>
            </w:r>
            <w:proofErr w:type="gramStart"/>
            <w:r w:rsidRPr="00505984">
              <w:rPr>
                <w:rFonts w:ascii="Times New Roman" w:hAnsi="Times New Roman" w:cs="Times New Roman"/>
                <w:color w:val="000000"/>
              </w:rPr>
              <w:t>.Н</w:t>
            </w:r>
            <w:proofErr w:type="gramEnd"/>
            <w:r w:rsidRPr="00505984">
              <w:rPr>
                <w:rFonts w:ascii="Times New Roman" w:hAnsi="Times New Roman" w:cs="Times New Roman"/>
                <w:color w:val="000000"/>
              </w:rPr>
              <w:t>апример, произведения Ф. А. Абрамова, В. П. Астафьева, В. И. Белова, Ф. А. Искандера и др.</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3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29">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Итого по разделу</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7 </w:t>
            </w:r>
          </w:p>
        </w:tc>
        <w:tc>
          <w:tcPr>
            <w:tcW w:w="0" w:type="auto"/>
            <w:gridSpan w:val="3"/>
            <w:tcMar>
              <w:top w:w="50" w:type="dxa"/>
              <w:left w:w="100" w:type="dxa"/>
            </w:tcMar>
            <w:vAlign w:val="center"/>
          </w:tcPr>
          <w:p w:rsidR="00084D23" w:rsidRPr="00505984" w:rsidRDefault="00084D23" w:rsidP="00870899">
            <w:pPr>
              <w:rPr>
                <w:rFonts w:ascii="Times New Roman" w:hAnsi="Times New Roman" w:cs="Times New Roman"/>
              </w:rPr>
            </w:pPr>
          </w:p>
        </w:tc>
      </w:tr>
      <w:tr w:rsidR="00084D23" w:rsidRPr="00505984" w:rsidTr="00870899">
        <w:trPr>
          <w:trHeight w:val="144"/>
          <w:tblCellSpacing w:w="20" w:type="nil"/>
        </w:trPr>
        <w:tc>
          <w:tcPr>
            <w:tcW w:w="0" w:type="auto"/>
            <w:gridSpan w:val="6"/>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b/>
                <w:color w:val="000000"/>
              </w:rPr>
              <w:t>Раздел 7.</w:t>
            </w:r>
            <w:r w:rsidRPr="00505984">
              <w:rPr>
                <w:rFonts w:ascii="Times New Roman" w:hAnsi="Times New Roman" w:cs="Times New Roman"/>
                <w:color w:val="000000"/>
              </w:rPr>
              <w:t xml:space="preserve"> </w:t>
            </w:r>
            <w:r w:rsidRPr="00505984">
              <w:rPr>
                <w:rFonts w:ascii="Times New Roman" w:hAnsi="Times New Roman" w:cs="Times New Roman"/>
                <w:b/>
                <w:color w:val="000000"/>
              </w:rPr>
              <w:t>Зарубежная литература</w:t>
            </w:r>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7.1</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М. де Сервантес Сааведра. Роман «Хитроумный идальго Дон Кихот Ламанчский» (главы по выбору).</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30">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7.2</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proofErr w:type="gramStart"/>
            <w:r w:rsidRPr="00505984">
              <w:rPr>
                <w:rFonts w:ascii="Times New Roman" w:hAnsi="Times New Roman" w:cs="Times New Roman"/>
                <w:color w:val="000000"/>
              </w:rPr>
              <w:t>Зарубежная</w:t>
            </w:r>
            <w:proofErr w:type="gramEnd"/>
            <w:r w:rsidRPr="00505984">
              <w:rPr>
                <w:rFonts w:ascii="Times New Roman" w:hAnsi="Times New Roman" w:cs="Times New Roman"/>
                <w:color w:val="000000"/>
              </w:rPr>
              <w:t xml:space="preserve"> </w:t>
            </w:r>
            <w:proofErr w:type="spellStart"/>
            <w:r w:rsidRPr="00505984">
              <w:rPr>
                <w:rFonts w:ascii="Times New Roman" w:hAnsi="Times New Roman" w:cs="Times New Roman"/>
                <w:color w:val="000000"/>
              </w:rPr>
              <w:t>новеллистика</w:t>
            </w:r>
            <w:proofErr w:type="spellEnd"/>
            <w:r w:rsidRPr="00505984">
              <w:rPr>
                <w:rFonts w:ascii="Times New Roman" w:hAnsi="Times New Roman" w:cs="Times New Roman"/>
                <w:color w:val="000000"/>
              </w:rPr>
              <w:t>. (одно-два произведения по выбору). Например, П. Мериме</w:t>
            </w:r>
            <w:proofErr w:type="gramStart"/>
            <w:r w:rsidRPr="00505984">
              <w:rPr>
                <w:rFonts w:ascii="Times New Roman" w:hAnsi="Times New Roman" w:cs="Times New Roman"/>
                <w:color w:val="000000"/>
              </w:rPr>
              <w:t>.«</w:t>
            </w:r>
            <w:proofErr w:type="spellStart"/>
            <w:proofErr w:type="gramEnd"/>
            <w:r w:rsidRPr="00505984">
              <w:rPr>
                <w:rFonts w:ascii="Times New Roman" w:hAnsi="Times New Roman" w:cs="Times New Roman"/>
                <w:color w:val="000000"/>
              </w:rPr>
              <w:t>Маттео</w:t>
            </w:r>
            <w:proofErr w:type="spellEnd"/>
            <w:r w:rsidRPr="00505984">
              <w:rPr>
                <w:rFonts w:ascii="Times New Roman" w:hAnsi="Times New Roman" w:cs="Times New Roman"/>
                <w:color w:val="000000"/>
              </w:rPr>
              <w:t xml:space="preserve"> Фальконе»; О. Генри. «Дары волхвов», «Последний лист».</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31">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510" w:type="dxa"/>
            <w:tcMar>
              <w:top w:w="50" w:type="dxa"/>
              <w:left w:w="100" w:type="dxa"/>
            </w:tcMar>
            <w:vAlign w:val="center"/>
          </w:tcPr>
          <w:p w:rsidR="00084D23" w:rsidRPr="00505984" w:rsidRDefault="00084D23" w:rsidP="00870899">
            <w:pPr>
              <w:spacing w:after="0"/>
              <w:rPr>
                <w:rFonts w:ascii="Times New Roman" w:hAnsi="Times New Roman" w:cs="Times New Roman"/>
              </w:rPr>
            </w:pPr>
            <w:r w:rsidRPr="00505984">
              <w:rPr>
                <w:rFonts w:ascii="Times New Roman" w:hAnsi="Times New Roman" w:cs="Times New Roman"/>
                <w:color w:val="000000"/>
              </w:rPr>
              <w:t>7.3</w:t>
            </w:r>
          </w:p>
        </w:tc>
        <w:tc>
          <w:tcPr>
            <w:tcW w:w="2816"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А. де </w:t>
            </w:r>
            <w:proofErr w:type="spellStart"/>
            <w:proofErr w:type="gramStart"/>
            <w:r w:rsidRPr="00505984">
              <w:rPr>
                <w:rFonts w:ascii="Times New Roman" w:hAnsi="Times New Roman" w:cs="Times New Roman"/>
                <w:color w:val="000000"/>
              </w:rPr>
              <w:t>Сент</w:t>
            </w:r>
            <w:proofErr w:type="spellEnd"/>
            <w:proofErr w:type="gramEnd"/>
            <w:r w:rsidRPr="00505984">
              <w:rPr>
                <w:rFonts w:ascii="Times New Roman" w:hAnsi="Times New Roman" w:cs="Times New Roman"/>
                <w:color w:val="000000"/>
              </w:rPr>
              <w:t xml:space="preserve"> </w:t>
            </w:r>
            <w:proofErr w:type="spellStart"/>
            <w:r w:rsidRPr="00505984">
              <w:rPr>
                <w:rFonts w:ascii="Times New Roman" w:hAnsi="Times New Roman" w:cs="Times New Roman"/>
                <w:color w:val="000000"/>
              </w:rPr>
              <w:t>Экзюпери</w:t>
            </w:r>
            <w:proofErr w:type="spellEnd"/>
            <w:r w:rsidRPr="00505984">
              <w:rPr>
                <w:rFonts w:ascii="Times New Roman" w:hAnsi="Times New Roman" w:cs="Times New Roman"/>
                <w:color w:val="000000"/>
              </w:rPr>
              <w:t>. Повесть-сказка «Маленький принц»</w:t>
            </w:r>
          </w:p>
        </w:tc>
        <w:tc>
          <w:tcPr>
            <w:tcW w:w="994"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3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32">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Итого по разделу</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7 </w:t>
            </w:r>
          </w:p>
        </w:tc>
        <w:tc>
          <w:tcPr>
            <w:tcW w:w="0" w:type="auto"/>
            <w:gridSpan w:val="3"/>
            <w:tcMar>
              <w:top w:w="50" w:type="dxa"/>
              <w:left w:w="100" w:type="dxa"/>
            </w:tcMar>
            <w:vAlign w:val="center"/>
          </w:tcPr>
          <w:p w:rsidR="00084D23" w:rsidRPr="00505984" w:rsidRDefault="00084D23" w:rsidP="00870899">
            <w:pPr>
              <w:rPr>
                <w:rFonts w:ascii="Times New Roman" w:hAnsi="Times New Roman" w:cs="Times New Roman"/>
              </w:rPr>
            </w:pPr>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Развитие речи</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5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33">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Внеклассное чтение</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34">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Итоговые контрольные работы</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35">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Резервное время</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6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p>
        </w:tc>
        <w:tc>
          <w:tcPr>
            <w:tcW w:w="2694" w:type="dxa"/>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 xml:space="preserve">Библиотека ЦОК </w:t>
            </w:r>
            <w:hyperlink r:id="rId36">
              <w:r w:rsidRPr="00505984">
                <w:rPr>
                  <w:rFonts w:ascii="Times New Roman" w:hAnsi="Times New Roman" w:cs="Times New Roman"/>
                  <w:color w:val="0000FF"/>
                  <w:u w:val="single"/>
                </w:rPr>
                <w:t>https://m.edsoo.ru/7f41727e</w:t>
              </w:r>
            </w:hyperlink>
          </w:p>
        </w:tc>
      </w:tr>
      <w:tr w:rsidR="00084D23" w:rsidRPr="00505984" w:rsidTr="00870899">
        <w:trPr>
          <w:trHeight w:val="144"/>
          <w:tblCellSpacing w:w="20" w:type="nil"/>
        </w:trPr>
        <w:tc>
          <w:tcPr>
            <w:tcW w:w="0" w:type="auto"/>
            <w:gridSpan w:val="2"/>
            <w:tcMar>
              <w:top w:w="50" w:type="dxa"/>
              <w:left w:w="100" w:type="dxa"/>
            </w:tcMar>
            <w:vAlign w:val="center"/>
          </w:tcPr>
          <w:p w:rsidR="00084D23" w:rsidRPr="00505984" w:rsidRDefault="00084D23" w:rsidP="00870899">
            <w:pPr>
              <w:spacing w:after="0"/>
              <w:ind w:left="135"/>
              <w:rPr>
                <w:rFonts w:ascii="Times New Roman" w:hAnsi="Times New Roman" w:cs="Times New Roman"/>
              </w:rPr>
            </w:pPr>
            <w:r w:rsidRPr="00505984">
              <w:rPr>
                <w:rFonts w:ascii="Times New Roman" w:hAnsi="Times New Roman" w:cs="Times New Roman"/>
                <w:color w:val="000000"/>
              </w:rPr>
              <w:t>ОБЩЕЕ КОЛИЧЕСТВО ЧАСОВ ПО ПРОГРАММЕ</w:t>
            </w:r>
          </w:p>
        </w:tc>
        <w:tc>
          <w:tcPr>
            <w:tcW w:w="1563"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68 </w:t>
            </w:r>
          </w:p>
        </w:tc>
        <w:tc>
          <w:tcPr>
            <w:tcW w:w="1719"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2 </w:t>
            </w:r>
          </w:p>
        </w:tc>
        <w:tc>
          <w:tcPr>
            <w:tcW w:w="1805" w:type="dxa"/>
            <w:tcMar>
              <w:top w:w="50" w:type="dxa"/>
              <w:left w:w="100" w:type="dxa"/>
            </w:tcMar>
            <w:vAlign w:val="center"/>
          </w:tcPr>
          <w:p w:rsidR="00084D23" w:rsidRPr="00505984" w:rsidRDefault="00084D23" w:rsidP="00870899">
            <w:pPr>
              <w:spacing w:after="0"/>
              <w:ind w:left="135"/>
              <w:jc w:val="center"/>
              <w:rPr>
                <w:rFonts w:ascii="Times New Roman" w:hAnsi="Times New Roman" w:cs="Times New Roman"/>
              </w:rPr>
            </w:pPr>
            <w:r w:rsidRPr="00505984">
              <w:rPr>
                <w:rFonts w:ascii="Times New Roman" w:hAnsi="Times New Roman" w:cs="Times New Roman"/>
                <w:color w:val="000000"/>
              </w:rPr>
              <w:t xml:space="preserve"> 0 </w:t>
            </w:r>
          </w:p>
        </w:tc>
        <w:tc>
          <w:tcPr>
            <w:tcW w:w="2694" w:type="dxa"/>
            <w:tcMar>
              <w:top w:w="50" w:type="dxa"/>
              <w:left w:w="100" w:type="dxa"/>
            </w:tcMar>
            <w:vAlign w:val="center"/>
          </w:tcPr>
          <w:p w:rsidR="00084D23" w:rsidRPr="00505984" w:rsidRDefault="00084D23" w:rsidP="00870899">
            <w:pPr>
              <w:rPr>
                <w:rFonts w:ascii="Times New Roman" w:hAnsi="Times New Roman" w:cs="Times New Roman"/>
              </w:rPr>
            </w:pPr>
          </w:p>
        </w:tc>
      </w:tr>
    </w:tbl>
    <w:p w:rsidR="00084D23" w:rsidRPr="00505984" w:rsidRDefault="00084D23" w:rsidP="00084D23">
      <w:pPr>
        <w:rPr>
          <w:rFonts w:ascii="Times New Roman" w:hAnsi="Times New Roman" w:cs="Times New Roman"/>
        </w:rPr>
      </w:pPr>
    </w:p>
    <w:p w:rsidR="00084D23" w:rsidRPr="00505984" w:rsidRDefault="00084D23" w:rsidP="00084D23">
      <w:pPr>
        <w:rPr>
          <w:rFonts w:ascii="Times New Roman" w:hAnsi="Times New Roman" w:cs="Times New Roman"/>
        </w:rPr>
      </w:pPr>
    </w:p>
    <w:p w:rsidR="00457835" w:rsidRPr="00505984" w:rsidRDefault="00457835" w:rsidP="00084D23">
      <w:pPr>
        <w:spacing w:before="120" w:after="0" w:line="240" w:lineRule="auto"/>
        <w:jc w:val="center"/>
        <w:rPr>
          <w:rFonts w:ascii="Times New Roman" w:hAnsi="Times New Roman" w:cs="Times New Roman"/>
          <w:b/>
          <w:bCs/>
          <w:color w:val="auto"/>
        </w:rPr>
      </w:pPr>
    </w:p>
    <w:sectPr w:rsidR="00457835" w:rsidRPr="00505984" w:rsidSect="0031158F">
      <w:footerReference w:type="default" r:id="rId37"/>
      <w:pgSz w:w="11906" w:h="16838"/>
      <w:pgMar w:top="1134" w:right="850" w:bottom="1135" w:left="1701" w:header="720" w:footer="0" w:gutter="0"/>
      <w:cols w:space="720"/>
      <w:titlePg/>
      <w:docGrid w:linePitch="600" w:charSpace="3686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57835" w:rsidRDefault="00457835">
      <w:pPr>
        <w:spacing w:after="0" w:line="240" w:lineRule="auto"/>
      </w:pPr>
      <w:r>
        <w:separator/>
      </w:r>
    </w:p>
  </w:endnote>
  <w:endnote w:type="continuationSeparator" w:id="1">
    <w:p w:rsidR="00457835" w:rsidRDefault="0045783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PragmaticaC">
    <w:altName w:val="Courier New"/>
    <w:panose1 w:val="00000000000000000000"/>
    <w:charset w:val="CC"/>
    <w:family w:val="decorative"/>
    <w:notTrueType/>
    <w:pitch w:val="variable"/>
    <w:sig w:usb0="00000201" w:usb1="00000000" w:usb2="00000000" w:usb3="00000000" w:csb0="00000004" w:csb1="00000000"/>
  </w:font>
  <w:font w:name="FuturisC">
    <w:altName w:val="Courier New"/>
    <w:panose1 w:val="00000000000000000000"/>
    <w:charset w:val="CC"/>
    <w:family w:val="decorative"/>
    <w:notTrueType/>
    <w:pitch w:val="variable"/>
    <w:sig w:usb0="00000203" w:usb1="00000000" w:usb2="00000000" w:usb3="00000000" w:csb0="00000005"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Minion Pro">
    <w:panose1 w:val="00000000000000000000"/>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7835" w:rsidRDefault="00D448C2">
    <w:pPr>
      <w:pStyle w:val="affb"/>
      <w:jc w:val="center"/>
    </w:pPr>
    <w:r>
      <w:rPr>
        <w:sz w:val="24"/>
        <w:szCs w:val="24"/>
      </w:rPr>
      <w:fldChar w:fldCharType="begin"/>
    </w:r>
    <w:r w:rsidR="00457835">
      <w:rPr>
        <w:sz w:val="24"/>
        <w:szCs w:val="24"/>
      </w:rPr>
      <w:instrText xml:space="preserve"> PAGE </w:instrText>
    </w:r>
    <w:r>
      <w:rPr>
        <w:sz w:val="24"/>
        <w:szCs w:val="24"/>
      </w:rPr>
      <w:fldChar w:fldCharType="separate"/>
    </w:r>
    <w:r w:rsidR="00505984">
      <w:rPr>
        <w:noProof/>
        <w:sz w:val="24"/>
        <w:szCs w:val="24"/>
      </w:rPr>
      <w:t>2</w:t>
    </w:r>
    <w:r>
      <w:rPr>
        <w:sz w:val="24"/>
        <w:szCs w:val="24"/>
      </w:rPr>
      <w:fldChar w:fldCharType="end"/>
    </w:r>
  </w:p>
  <w:p w:rsidR="00457835" w:rsidRDefault="00457835">
    <w:pPr>
      <w:pStyle w:val="aff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57835" w:rsidRDefault="00457835">
      <w:pPr>
        <w:spacing w:after="0" w:line="240" w:lineRule="auto"/>
      </w:pPr>
      <w:r>
        <w:separator/>
      </w:r>
    </w:p>
  </w:footnote>
  <w:footnote w:type="continuationSeparator" w:id="1">
    <w:p w:rsidR="00457835" w:rsidRDefault="0045783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1"/>
      <w:suff w:val="nothing"/>
      <w:lvlText w:val=""/>
      <w:lvlJc w:val="left"/>
      <w:pPr>
        <w:tabs>
          <w:tab w:val="num" w:pos="432"/>
        </w:tabs>
        <w:ind w:left="432" w:hanging="432"/>
      </w:pPr>
      <w:rPr>
        <w:rFonts w:cs="Times New Roman"/>
      </w:rPr>
    </w:lvl>
    <w:lvl w:ilvl="1">
      <w:start w:val="1"/>
      <w:numFmt w:val="none"/>
      <w:pStyle w:val="2"/>
      <w:suff w:val="nothing"/>
      <w:lvlText w:val=""/>
      <w:lvlJc w:val="left"/>
      <w:pPr>
        <w:tabs>
          <w:tab w:val="num" w:pos="576"/>
        </w:tabs>
        <w:ind w:left="576" w:hanging="576"/>
      </w:pPr>
      <w:rPr>
        <w:rFonts w:cs="Times New Roman"/>
      </w:rPr>
    </w:lvl>
    <w:lvl w:ilvl="2">
      <w:start w:val="1"/>
      <w:numFmt w:val="none"/>
      <w:pStyle w:val="3"/>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1">
    <w:nsid w:val="00000002"/>
    <w:multiLevelType w:val="singleLevel"/>
    <w:tmpl w:val="00000002"/>
    <w:name w:val="WW8Num2"/>
    <w:lvl w:ilvl="0">
      <w:start w:val="1"/>
      <w:numFmt w:val="bullet"/>
      <w:lvlText w:val="•"/>
      <w:lvlJc w:val="left"/>
      <w:pPr>
        <w:tabs>
          <w:tab w:val="num" w:pos="720"/>
        </w:tabs>
        <w:ind w:left="720" w:hanging="360"/>
      </w:pPr>
      <w:rPr>
        <w:rFonts w:ascii="Times New Roman" w:hAnsi="Times New Roman"/>
      </w:rPr>
    </w:lvl>
  </w:abstractNum>
  <w:abstractNum w:abstractNumId="2">
    <w:nsid w:val="00000003"/>
    <w:multiLevelType w:val="singleLevel"/>
    <w:tmpl w:val="00000003"/>
    <w:name w:val="WW8Num17"/>
    <w:lvl w:ilvl="0">
      <w:start w:val="1"/>
      <w:numFmt w:val="bullet"/>
      <w:lvlText w:val=""/>
      <w:lvlJc w:val="left"/>
      <w:pPr>
        <w:tabs>
          <w:tab w:val="num" w:pos="0"/>
        </w:tabs>
        <w:ind w:left="1429" w:hanging="360"/>
      </w:pPr>
      <w:rPr>
        <w:rFonts w:ascii="Symbol" w:hAnsi="Symbol" w:hint="default"/>
        <w:sz w:val="28"/>
      </w:rPr>
    </w:lvl>
  </w:abstractNum>
  <w:abstractNum w:abstractNumId="3">
    <w:nsid w:val="00000004"/>
    <w:multiLevelType w:val="singleLevel"/>
    <w:tmpl w:val="00000004"/>
    <w:name w:val="WW8Num26"/>
    <w:lvl w:ilvl="0">
      <w:start w:val="1"/>
      <w:numFmt w:val="bullet"/>
      <w:lvlText w:val=""/>
      <w:lvlJc w:val="left"/>
      <w:pPr>
        <w:tabs>
          <w:tab w:val="num" w:pos="0"/>
        </w:tabs>
        <w:ind w:left="1429" w:hanging="360"/>
      </w:pPr>
      <w:rPr>
        <w:rFonts w:ascii="Symbol" w:hAnsi="Symbol" w:hint="default"/>
        <w:sz w:val="28"/>
      </w:rPr>
    </w:lvl>
  </w:abstractNum>
  <w:abstractNum w:abstractNumId="4">
    <w:nsid w:val="00000005"/>
    <w:multiLevelType w:val="multilevel"/>
    <w:tmpl w:val="00000005"/>
    <w:name w:val="WW8Num31"/>
    <w:lvl w:ilvl="0">
      <w:start w:val="1"/>
      <w:numFmt w:val="bullet"/>
      <w:lvlText w:val=""/>
      <w:lvlJc w:val="left"/>
      <w:pPr>
        <w:tabs>
          <w:tab w:val="num" w:pos="720"/>
        </w:tabs>
        <w:ind w:left="720" w:hanging="360"/>
      </w:pPr>
      <w:rPr>
        <w:rFonts w:ascii="Symbol" w:hAnsi="Symbol" w:hint="default"/>
        <w:color w:val="auto"/>
        <w:kern w:val="1"/>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00000006"/>
    <w:multiLevelType w:val="singleLevel"/>
    <w:tmpl w:val="00000006"/>
    <w:name w:val="WW8Num70"/>
    <w:lvl w:ilvl="0">
      <w:start w:val="1"/>
      <w:numFmt w:val="bullet"/>
      <w:lvlText w:val=""/>
      <w:lvlJc w:val="left"/>
      <w:pPr>
        <w:tabs>
          <w:tab w:val="num" w:pos="0"/>
        </w:tabs>
        <w:ind w:left="720" w:hanging="360"/>
      </w:pPr>
      <w:rPr>
        <w:rFonts w:ascii="Symbol" w:hAnsi="Symbol" w:hint="default"/>
      </w:rPr>
    </w:lvl>
  </w:abstractNum>
  <w:abstractNum w:abstractNumId="6">
    <w:nsid w:val="00000007"/>
    <w:multiLevelType w:val="singleLevel"/>
    <w:tmpl w:val="00000007"/>
    <w:name w:val="WW8Num79"/>
    <w:lvl w:ilvl="0">
      <w:start w:val="1"/>
      <w:numFmt w:val="bullet"/>
      <w:lvlText w:val=""/>
      <w:lvlJc w:val="left"/>
      <w:pPr>
        <w:tabs>
          <w:tab w:val="num" w:pos="0"/>
        </w:tabs>
        <w:ind w:left="720" w:hanging="360"/>
      </w:pPr>
      <w:rPr>
        <w:rFonts w:ascii="Symbol" w:hAnsi="Symbol" w:hint="default"/>
        <w:sz w:val="28"/>
      </w:rPr>
    </w:lvl>
  </w:abstractNum>
  <w:abstractNum w:abstractNumId="7">
    <w:nsid w:val="00000008"/>
    <w:multiLevelType w:val="singleLevel"/>
    <w:tmpl w:val="00000008"/>
    <w:name w:val="WW8Num81"/>
    <w:lvl w:ilvl="0">
      <w:start w:val="1"/>
      <w:numFmt w:val="bullet"/>
      <w:lvlText w:val=""/>
      <w:lvlJc w:val="left"/>
      <w:pPr>
        <w:tabs>
          <w:tab w:val="num" w:pos="0"/>
        </w:tabs>
        <w:ind w:left="720" w:hanging="360"/>
      </w:pPr>
      <w:rPr>
        <w:rFonts w:ascii="Symbol" w:hAnsi="Symbol" w:hint="default"/>
        <w:sz w:val="28"/>
      </w:rPr>
    </w:lvl>
  </w:abstractNum>
  <w:abstractNum w:abstractNumId="8">
    <w:nsid w:val="00000009"/>
    <w:multiLevelType w:val="singleLevel"/>
    <w:tmpl w:val="00000009"/>
    <w:name w:val="WW8Num88"/>
    <w:lvl w:ilvl="0">
      <w:start w:val="1"/>
      <w:numFmt w:val="decimal"/>
      <w:lvlText w:val="%1."/>
      <w:lvlJc w:val="left"/>
      <w:pPr>
        <w:tabs>
          <w:tab w:val="num" w:pos="0"/>
        </w:tabs>
        <w:ind w:left="720" w:hanging="360"/>
      </w:pPr>
      <w:rPr>
        <w:rFonts w:cs="Times New Roman" w:hint="default"/>
        <w:color w:val="auto"/>
        <w:kern w:val="1"/>
        <w:sz w:val="28"/>
        <w:szCs w:val="28"/>
      </w:rPr>
    </w:lvl>
  </w:abstractNum>
  <w:abstractNum w:abstractNumId="9">
    <w:nsid w:val="00130B29"/>
    <w:multiLevelType w:val="hybridMultilevel"/>
    <w:tmpl w:val="BE72A9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0AD0EC3"/>
    <w:multiLevelType w:val="hybridMultilevel"/>
    <w:tmpl w:val="13200E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0C5433F"/>
    <w:multiLevelType w:val="hybridMultilevel"/>
    <w:tmpl w:val="371CA5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3E102D1"/>
    <w:multiLevelType w:val="hybridMultilevel"/>
    <w:tmpl w:val="5FF6E39E"/>
    <w:lvl w:ilvl="0" w:tplc="04190011">
      <w:start w:val="1"/>
      <w:numFmt w:val="decimal"/>
      <w:lvlText w:val="%1)"/>
      <w:lvlJc w:val="left"/>
      <w:pPr>
        <w:ind w:left="720" w:hanging="360"/>
      </w:pPr>
      <w:rPr>
        <w:rFonts w:cs="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050F3294"/>
    <w:multiLevelType w:val="hybridMultilevel"/>
    <w:tmpl w:val="255819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54E3E6C"/>
    <w:multiLevelType w:val="hybridMultilevel"/>
    <w:tmpl w:val="FFEEF6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069E0E2E"/>
    <w:multiLevelType w:val="hybridMultilevel"/>
    <w:tmpl w:val="51FA4F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81F3500"/>
    <w:multiLevelType w:val="hybridMultilevel"/>
    <w:tmpl w:val="13002964"/>
    <w:lvl w:ilvl="0" w:tplc="0419000D">
      <w:start w:val="1"/>
      <w:numFmt w:val="bullet"/>
      <w:lvlText w:val=""/>
      <w:lvlJc w:val="left"/>
      <w:pPr>
        <w:ind w:left="1068" w:hanging="360"/>
      </w:pPr>
      <w:rPr>
        <w:rFonts w:ascii="Wingdings" w:hAnsi="Wingdings"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7">
    <w:nsid w:val="086121F6"/>
    <w:multiLevelType w:val="hybridMultilevel"/>
    <w:tmpl w:val="3336EA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08B36BC8"/>
    <w:multiLevelType w:val="hybridMultilevel"/>
    <w:tmpl w:val="70CA9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B795D23"/>
    <w:multiLevelType w:val="hybridMultilevel"/>
    <w:tmpl w:val="C360BB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0C955AA8"/>
    <w:multiLevelType w:val="hybridMultilevel"/>
    <w:tmpl w:val="2E6A01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0D7A2193"/>
    <w:multiLevelType w:val="hybridMultilevel"/>
    <w:tmpl w:val="6BBA17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13D04574"/>
    <w:multiLevelType w:val="hybridMultilevel"/>
    <w:tmpl w:val="635641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BD61235"/>
    <w:multiLevelType w:val="hybridMultilevel"/>
    <w:tmpl w:val="567C32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27FD4F3C"/>
    <w:multiLevelType w:val="hybridMultilevel"/>
    <w:tmpl w:val="D1B828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29376A25"/>
    <w:multiLevelType w:val="hybridMultilevel"/>
    <w:tmpl w:val="CDCA55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A326E9F"/>
    <w:multiLevelType w:val="hybridMultilevel"/>
    <w:tmpl w:val="109C98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2BF22A59"/>
    <w:multiLevelType w:val="hybridMultilevel"/>
    <w:tmpl w:val="9B1E4B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2FFE72FF"/>
    <w:multiLevelType w:val="hybridMultilevel"/>
    <w:tmpl w:val="FB941E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0795DFB"/>
    <w:multiLevelType w:val="hybridMultilevel"/>
    <w:tmpl w:val="4AE46D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18D292B"/>
    <w:multiLevelType w:val="hybridMultilevel"/>
    <w:tmpl w:val="19FEA8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371D0F4E"/>
    <w:multiLevelType w:val="multilevel"/>
    <w:tmpl w:val="BF525E2E"/>
    <w:lvl w:ilvl="0">
      <w:start w:val="2"/>
      <w:numFmt w:val="decimal"/>
      <w:lvlText w:val="%1."/>
      <w:lvlJc w:val="left"/>
      <w:pPr>
        <w:ind w:left="1068" w:hanging="360"/>
      </w:pPr>
      <w:rPr>
        <w:rFonts w:cs="Times New Roman" w:hint="default"/>
      </w:rPr>
    </w:lvl>
    <w:lvl w:ilvl="1">
      <w:start w:val="3"/>
      <w:numFmt w:val="decimal"/>
      <w:isLgl/>
      <w:lvlText w:val="%1.%2."/>
      <w:lvlJc w:val="left"/>
      <w:pPr>
        <w:ind w:left="720" w:hanging="720"/>
      </w:pPr>
      <w:rPr>
        <w:rFonts w:cs="Times New Roman" w:hint="default"/>
      </w:rPr>
    </w:lvl>
    <w:lvl w:ilvl="2">
      <w:start w:val="1"/>
      <w:numFmt w:val="decimal"/>
      <w:isLgl/>
      <w:lvlText w:val="%1.%2.%3."/>
      <w:lvlJc w:val="left"/>
      <w:pPr>
        <w:ind w:left="1428" w:hanging="720"/>
      </w:pPr>
      <w:rPr>
        <w:rFonts w:cs="Times New Roman" w:hint="default"/>
      </w:rPr>
    </w:lvl>
    <w:lvl w:ilvl="3">
      <w:start w:val="1"/>
      <w:numFmt w:val="decimal"/>
      <w:isLgl/>
      <w:lvlText w:val="%1.%2.%3.%4."/>
      <w:lvlJc w:val="left"/>
      <w:pPr>
        <w:ind w:left="1788" w:hanging="1080"/>
      </w:pPr>
      <w:rPr>
        <w:rFonts w:cs="Times New Roman" w:hint="default"/>
      </w:rPr>
    </w:lvl>
    <w:lvl w:ilvl="4">
      <w:start w:val="1"/>
      <w:numFmt w:val="decimal"/>
      <w:isLgl/>
      <w:lvlText w:val="%1.%2.%3.%4.%5."/>
      <w:lvlJc w:val="left"/>
      <w:pPr>
        <w:ind w:left="1788" w:hanging="1080"/>
      </w:pPr>
      <w:rPr>
        <w:rFonts w:cs="Times New Roman" w:hint="default"/>
      </w:rPr>
    </w:lvl>
    <w:lvl w:ilvl="5">
      <w:start w:val="1"/>
      <w:numFmt w:val="decimal"/>
      <w:isLgl/>
      <w:lvlText w:val="%1.%2.%3.%4.%5.%6."/>
      <w:lvlJc w:val="left"/>
      <w:pPr>
        <w:ind w:left="2148" w:hanging="1440"/>
      </w:pPr>
      <w:rPr>
        <w:rFonts w:cs="Times New Roman" w:hint="default"/>
      </w:rPr>
    </w:lvl>
    <w:lvl w:ilvl="6">
      <w:start w:val="1"/>
      <w:numFmt w:val="decimal"/>
      <w:isLgl/>
      <w:lvlText w:val="%1.%2.%3.%4.%5.%6.%7."/>
      <w:lvlJc w:val="left"/>
      <w:pPr>
        <w:ind w:left="2508" w:hanging="1800"/>
      </w:pPr>
      <w:rPr>
        <w:rFonts w:cs="Times New Roman" w:hint="default"/>
      </w:rPr>
    </w:lvl>
    <w:lvl w:ilvl="7">
      <w:start w:val="1"/>
      <w:numFmt w:val="decimal"/>
      <w:isLgl/>
      <w:lvlText w:val="%1.%2.%3.%4.%5.%6.%7.%8."/>
      <w:lvlJc w:val="left"/>
      <w:pPr>
        <w:ind w:left="2508" w:hanging="1800"/>
      </w:pPr>
      <w:rPr>
        <w:rFonts w:cs="Times New Roman" w:hint="default"/>
      </w:rPr>
    </w:lvl>
    <w:lvl w:ilvl="8">
      <w:start w:val="1"/>
      <w:numFmt w:val="decimal"/>
      <w:isLgl/>
      <w:lvlText w:val="%1.%2.%3.%4.%5.%6.%7.%8.%9."/>
      <w:lvlJc w:val="left"/>
      <w:pPr>
        <w:ind w:left="2868" w:hanging="2160"/>
      </w:pPr>
      <w:rPr>
        <w:rFonts w:cs="Times New Roman" w:hint="default"/>
      </w:rPr>
    </w:lvl>
  </w:abstractNum>
  <w:abstractNum w:abstractNumId="32">
    <w:nsid w:val="397A2BD8"/>
    <w:multiLevelType w:val="hybridMultilevel"/>
    <w:tmpl w:val="8F1481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3C5079F4"/>
    <w:multiLevelType w:val="hybridMultilevel"/>
    <w:tmpl w:val="A538F1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3D494F9D"/>
    <w:multiLevelType w:val="hybridMultilevel"/>
    <w:tmpl w:val="FBEAE5FC"/>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3E4B7FD5"/>
    <w:multiLevelType w:val="hybridMultilevel"/>
    <w:tmpl w:val="BEA8DD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3F4D3EE6"/>
    <w:multiLevelType w:val="hybridMultilevel"/>
    <w:tmpl w:val="9FFCFC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41C30689"/>
    <w:multiLevelType w:val="hybridMultilevel"/>
    <w:tmpl w:val="E8AA6344"/>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424B6B04"/>
    <w:multiLevelType w:val="hybridMultilevel"/>
    <w:tmpl w:val="18664E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444A140F"/>
    <w:multiLevelType w:val="hybridMultilevel"/>
    <w:tmpl w:val="70C0F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460747A3"/>
    <w:multiLevelType w:val="hybridMultilevel"/>
    <w:tmpl w:val="111A5AE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1">
    <w:nsid w:val="49D40220"/>
    <w:multiLevelType w:val="hybridMultilevel"/>
    <w:tmpl w:val="5A4A2E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4C620856"/>
    <w:multiLevelType w:val="hybridMultilevel"/>
    <w:tmpl w:val="0D0841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4DF027B8"/>
    <w:multiLevelType w:val="hybridMultilevel"/>
    <w:tmpl w:val="577CB7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50AB76A6"/>
    <w:multiLevelType w:val="hybridMultilevel"/>
    <w:tmpl w:val="3C2E38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50D968BD"/>
    <w:multiLevelType w:val="hybridMultilevel"/>
    <w:tmpl w:val="B96C16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5296189E"/>
    <w:multiLevelType w:val="hybridMultilevel"/>
    <w:tmpl w:val="319474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53356FDB"/>
    <w:multiLevelType w:val="hybridMultilevel"/>
    <w:tmpl w:val="FC1C42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537A2689"/>
    <w:multiLevelType w:val="hybridMultilevel"/>
    <w:tmpl w:val="15D4D6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54004548"/>
    <w:multiLevelType w:val="hybridMultilevel"/>
    <w:tmpl w:val="604A58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5751139C"/>
    <w:multiLevelType w:val="hybridMultilevel"/>
    <w:tmpl w:val="F5A2F2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58266FC6"/>
    <w:multiLevelType w:val="hybridMultilevel"/>
    <w:tmpl w:val="92FC44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591C4911"/>
    <w:multiLevelType w:val="hybridMultilevel"/>
    <w:tmpl w:val="AB1AAA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5B120AE1"/>
    <w:multiLevelType w:val="hybridMultilevel"/>
    <w:tmpl w:val="0428AF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5B580A83"/>
    <w:multiLevelType w:val="hybridMultilevel"/>
    <w:tmpl w:val="F27E6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5D2D4F5A"/>
    <w:multiLevelType w:val="hybridMultilevel"/>
    <w:tmpl w:val="CC240D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61D43EE9"/>
    <w:multiLevelType w:val="hybridMultilevel"/>
    <w:tmpl w:val="B3A20156"/>
    <w:lvl w:ilvl="0" w:tplc="57CC822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57">
    <w:nsid w:val="65083530"/>
    <w:multiLevelType w:val="hybridMultilevel"/>
    <w:tmpl w:val="8368AC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6AFB7413"/>
    <w:multiLevelType w:val="hybridMultilevel"/>
    <w:tmpl w:val="22F694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6D0C3AC5"/>
    <w:multiLevelType w:val="hybridMultilevel"/>
    <w:tmpl w:val="99D4FE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6D581472"/>
    <w:multiLevelType w:val="hybridMultilevel"/>
    <w:tmpl w:val="A1DC18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7023390C"/>
    <w:multiLevelType w:val="hybridMultilevel"/>
    <w:tmpl w:val="A434E1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732D6330"/>
    <w:multiLevelType w:val="hybridMultilevel"/>
    <w:tmpl w:val="F3522C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74286CA6"/>
    <w:multiLevelType w:val="hybridMultilevel"/>
    <w:tmpl w:val="B91AC1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7C354846"/>
    <w:multiLevelType w:val="hybridMultilevel"/>
    <w:tmpl w:val="C29A26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7E29447C"/>
    <w:multiLevelType w:val="hybridMultilevel"/>
    <w:tmpl w:val="14426E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17"/>
  </w:num>
  <w:num w:numId="11">
    <w:abstractNumId w:val="54"/>
  </w:num>
  <w:num w:numId="12">
    <w:abstractNumId w:val="58"/>
  </w:num>
  <w:num w:numId="13">
    <w:abstractNumId w:val="16"/>
  </w:num>
  <w:num w:numId="14">
    <w:abstractNumId w:val="35"/>
  </w:num>
  <w:num w:numId="15">
    <w:abstractNumId w:val="28"/>
  </w:num>
  <w:num w:numId="16">
    <w:abstractNumId w:val="19"/>
  </w:num>
  <w:num w:numId="17">
    <w:abstractNumId w:val="44"/>
  </w:num>
  <w:num w:numId="18">
    <w:abstractNumId w:val="61"/>
  </w:num>
  <w:num w:numId="19">
    <w:abstractNumId w:val="23"/>
  </w:num>
  <w:num w:numId="20">
    <w:abstractNumId w:val="9"/>
  </w:num>
  <w:num w:numId="21">
    <w:abstractNumId w:val="42"/>
  </w:num>
  <w:num w:numId="22">
    <w:abstractNumId w:val="33"/>
  </w:num>
  <w:num w:numId="23">
    <w:abstractNumId w:val="25"/>
  </w:num>
  <w:num w:numId="24">
    <w:abstractNumId w:val="14"/>
  </w:num>
  <w:num w:numId="25">
    <w:abstractNumId w:val="29"/>
  </w:num>
  <w:num w:numId="26">
    <w:abstractNumId w:val="24"/>
  </w:num>
  <w:num w:numId="27">
    <w:abstractNumId w:val="52"/>
  </w:num>
  <w:num w:numId="28">
    <w:abstractNumId w:val="65"/>
  </w:num>
  <w:num w:numId="29">
    <w:abstractNumId w:val="26"/>
  </w:num>
  <w:num w:numId="30">
    <w:abstractNumId w:val="20"/>
  </w:num>
  <w:num w:numId="31">
    <w:abstractNumId w:val="13"/>
  </w:num>
  <w:num w:numId="32">
    <w:abstractNumId w:val="57"/>
  </w:num>
  <w:num w:numId="33">
    <w:abstractNumId w:val="22"/>
  </w:num>
  <w:num w:numId="34">
    <w:abstractNumId w:val="49"/>
  </w:num>
  <w:num w:numId="35">
    <w:abstractNumId w:val="64"/>
  </w:num>
  <w:num w:numId="36">
    <w:abstractNumId w:val="21"/>
  </w:num>
  <w:num w:numId="37">
    <w:abstractNumId w:val="30"/>
  </w:num>
  <w:num w:numId="38">
    <w:abstractNumId w:val="45"/>
  </w:num>
  <w:num w:numId="39">
    <w:abstractNumId w:val="15"/>
  </w:num>
  <w:num w:numId="40">
    <w:abstractNumId w:val="47"/>
  </w:num>
  <w:num w:numId="41">
    <w:abstractNumId w:val="38"/>
  </w:num>
  <w:num w:numId="42">
    <w:abstractNumId w:val="36"/>
  </w:num>
  <w:num w:numId="43">
    <w:abstractNumId w:val="34"/>
  </w:num>
  <w:num w:numId="44">
    <w:abstractNumId w:val="60"/>
  </w:num>
  <w:num w:numId="45">
    <w:abstractNumId w:val="37"/>
  </w:num>
  <w:num w:numId="46">
    <w:abstractNumId w:val="46"/>
  </w:num>
  <w:num w:numId="47">
    <w:abstractNumId w:val="63"/>
  </w:num>
  <w:num w:numId="48">
    <w:abstractNumId w:val="51"/>
  </w:num>
  <w:num w:numId="49">
    <w:abstractNumId w:val="41"/>
  </w:num>
  <w:num w:numId="50">
    <w:abstractNumId w:val="10"/>
  </w:num>
  <w:num w:numId="51">
    <w:abstractNumId w:val="27"/>
  </w:num>
  <w:num w:numId="52">
    <w:abstractNumId w:val="11"/>
  </w:num>
  <w:num w:numId="53">
    <w:abstractNumId w:val="43"/>
  </w:num>
  <w:num w:numId="54">
    <w:abstractNumId w:val="53"/>
  </w:num>
  <w:num w:numId="55">
    <w:abstractNumId w:val="62"/>
  </w:num>
  <w:num w:numId="56">
    <w:abstractNumId w:val="59"/>
  </w:num>
  <w:num w:numId="57">
    <w:abstractNumId w:val="32"/>
  </w:num>
  <w:num w:numId="58">
    <w:abstractNumId w:val="40"/>
  </w:num>
  <w:num w:numId="59">
    <w:abstractNumId w:val="55"/>
  </w:num>
  <w:num w:numId="60">
    <w:abstractNumId w:val="12"/>
  </w:num>
  <w:num w:numId="61">
    <w:abstractNumId w:val="31"/>
  </w:num>
  <w:num w:numId="62">
    <w:abstractNumId w:val="56"/>
  </w:num>
  <w:num w:numId="63">
    <w:abstractNumId w:val="48"/>
  </w:num>
  <w:num w:numId="64">
    <w:abstractNumId w:val="18"/>
  </w:num>
  <w:num w:numId="65">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9"/>
  <w:drawingGridHorizontalSpacing w:val="200"/>
  <w:drawingGridVerticalSpacing w:val="0"/>
  <w:displayHorizontalDrawingGridEvery w:val="0"/>
  <w:displayVerticalDrawingGridEvery w:val="0"/>
  <w:characterSpacingControl w:val="doNotCompress"/>
  <w:savePreviewPicture/>
  <w:footnotePr>
    <w:footnote w:id="0"/>
    <w:footnote w:id="1"/>
  </w:footnotePr>
  <w:endnotePr>
    <w:endnote w:id="0"/>
    <w:endnote w:id="1"/>
  </w:endnotePr>
  <w:compat/>
  <w:rsids>
    <w:rsidRoot w:val="00240C78"/>
    <w:rsid w:val="00000AC8"/>
    <w:rsid w:val="00004ADD"/>
    <w:rsid w:val="00021290"/>
    <w:rsid w:val="000229D8"/>
    <w:rsid w:val="0003286B"/>
    <w:rsid w:val="00035F57"/>
    <w:rsid w:val="00044638"/>
    <w:rsid w:val="00044EF8"/>
    <w:rsid w:val="000507FF"/>
    <w:rsid w:val="00072AEE"/>
    <w:rsid w:val="00074762"/>
    <w:rsid w:val="00084D23"/>
    <w:rsid w:val="000A3BDE"/>
    <w:rsid w:val="000A66DD"/>
    <w:rsid w:val="000B124D"/>
    <w:rsid w:val="000D7B48"/>
    <w:rsid w:val="000E2CBA"/>
    <w:rsid w:val="000F28EF"/>
    <w:rsid w:val="000F3F7E"/>
    <w:rsid w:val="00100104"/>
    <w:rsid w:val="00114B30"/>
    <w:rsid w:val="0011797E"/>
    <w:rsid w:val="001643F5"/>
    <w:rsid w:val="001A7CFB"/>
    <w:rsid w:val="001B2946"/>
    <w:rsid w:val="001B6DD6"/>
    <w:rsid w:val="001C33EC"/>
    <w:rsid w:val="001D2C3B"/>
    <w:rsid w:val="001F26A1"/>
    <w:rsid w:val="00212F13"/>
    <w:rsid w:val="002139B8"/>
    <w:rsid w:val="002150B2"/>
    <w:rsid w:val="00233A04"/>
    <w:rsid w:val="00240C78"/>
    <w:rsid w:val="002678AA"/>
    <w:rsid w:val="00271DC6"/>
    <w:rsid w:val="002740EC"/>
    <w:rsid w:val="00284458"/>
    <w:rsid w:val="002A5BC7"/>
    <w:rsid w:val="002B0CA7"/>
    <w:rsid w:val="002B1D69"/>
    <w:rsid w:val="002B25AB"/>
    <w:rsid w:val="002C0AA1"/>
    <w:rsid w:val="002C17A5"/>
    <w:rsid w:val="002C29C2"/>
    <w:rsid w:val="002C67D2"/>
    <w:rsid w:val="002D33FE"/>
    <w:rsid w:val="002D55CB"/>
    <w:rsid w:val="00310D31"/>
    <w:rsid w:val="0031158F"/>
    <w:rsid w:val="00311A77"/>
    <w:rsid w:val="00317985"/>
    <w:rsid w:val="00320E16"/>
    <w:rsid w:val="003268CD"/>
    <w:rsid w:val="003358EC"/>
    <w:rsid w:val="00337111"/>
    <w:rsid w:val="00347065"/>
    <w:rsid w:val="00354A4A"/>
    <w:rsid w:val="003659C8"/>
    <w:rsid w:val="003707CE"/>
    <w:rsid w:val="00373BB0"/>
    <w:rsid w:val="0038678E"/>
    <w:rsid w:val="003B5E47"/>
    <w:rsid w:val="003D0461"/>
    <w:rsid w:val="003D0C75"/>
    <w:rsid w:val="003D5BA2"/>
    <w:rsid w:val="003E4D41"/>
    <w:rsid w:val="003E7C8D"/>
    <w:rsid w:val="0040036A"/>
    <w:rsid w:val="00401A4A"/>
    <w:rsid w:val="004037B1"/>
    <w:rsid w:val="00403AD6"/>
    <w:rsid w:val="00440653"/>
    <w:rsid w:val="00454BAB"/>
    <w:rsid w:val="00457835"/>
    <w:rsid w:val="00460B15"/>
    <w:rsid w:val="004659A8"/>
    <w:rsid w:val="00491882"/>
    <w:rsid w:val="004973F1"/>
    <w:rsid w:val="004A091B"/>
    <w:rsid w:val="004A1433"/>
    <w:rsid w:val="004A3B18"/>
    <w:rsid w:val="004A5A40"/>
    <w:rsid w:val="004B6FB1"/>
    <w:rsid w:val="004B79F9"/>
    <w:rsid w:val="004D1E4E"/>
    <w:rsid w:val="004D2EB6"/>
    <w:rsid w:val="004F2631"/>
    <w:rsid w:val="00500084"/>
    <w:rsid w:val="00505984"/>
    <w:rsid w:val="00507A51"/>
    <w:rsid w:val="00542FC8"/>
    <w:rsid w:val="005450A6"/>
    <w:rsid w:val="0055586C"/>
    <w:rsid w:val="00565097"/>
    <w:rsid w:val="005811CE"/>
    <w:rsid w:val="00584ED6"/>
    <w:rsid w:val="005965CC"/>
    <w:rsid w:val="005B1A70"/>
    <w:rsid w:val="005B5BE4"/>
    <w:rsid w:val="005B608C"/>
    <w:rsid w:val="005E3236"/>
    <w:rsid w:val="00631214"/>
    <w:rsid w:val="00634070"/>
    <w:rsid w:val="006450B9"/>
    <w:rsid w:val="00651B6B"/>
    <w:rsid w:val="00666CCE"/>
    <w:rsid w:val="0068170E"/>
    <w:rsid w:val="00686BE7"/>
    <w:rsid w:val="00687AEB"/>
    <w:rsid w:val="006D3AC0"/>
    <w:rsid w:val="006D55D1"/>
    <w:rsid w:val="006E5931"/>
    <w:rsid w:val="00737A37"/>
    <w:rsid w:val="00747A68"/>
    <w:rsid w:val="00756D27"/>
    <w:rsid w:val="00757A8B"/>
    <w:rsid w:val="0076472D"/>
    <w:rsid w:val="0076568B"/>
    <w:rsid w:val="007739A3"/>
    <w:rsid w:val="00787E4F"/>
    <w:rsid w:val="00791D4A"/>
    <w:rsid w:val="00796C10"/>
    <w:rsid w:val="007A02C3"/>
    <w:rsid w:val="007A7166"/>
    <w:rsid w:val="007B2550"/>
    <w:rsid w:val="007E2D16"/>
    <w:rsid w:val="007E7ABF"/>
    <w:rsid w:val="00823465"/>
    <w:rsid w:val="00835CF0"/>
    <w:rsid w:val="008363B5"/>
    <w:rsid w:val="008438DD"/>
    <w:rsid w:val="0084483A"/>
    <w:rsid w:val="00847A11"/>
    <w:rsid w:val="00850E00"/>
    <w:rsid w:val="0085480C"/>
    <w:rsid w:val="00856085"/>
    <w:rsid w:val="00863CB1"/>
    <w:rsid w:val="00867079"/>
    <w:rsid w:val="00893A15"/>
    <w:rsid w:val="008963CA"/>
    <w:rsid w:val="008A21D0"/>
    <w:rsid w:val="008B523F"/>
    <w:rsid w:val="008C2A02"/>
    <w:rsid w:val="008C2E48"/>
    <w:rsid w:val="008C3006"/>
    <w:rsid w:val="008D305B"/>
    <w:rsid w:val="008D5DC5"/>
    <w:rsid w:val="008D5EE3"/>
    <w:rsid w:val="008E46AA"/>
    <w:rsid w:val="008F11D0"/>
    <w:rsid w:val="008F3BE3"/>
    <w:rsid w:val="008F4321"/>
    <w:rsid w:val="00901694"/>
    <w:rsid w:val="00902632"/>
    <w:rsid w:val="00912D8C"/>
    <w:rsid w:val="00921F1C"/>
    <w:rsid w:val="0092342B"/>
    <w:rsid w:val="009306E4"/>
    <w:rsid w:val="0095160D"/>
    <w:rsid w:val="00963D9B"/>
    <w:rsid w:val="00985875"/>
    <w:rsid w:val="00995D5F"/>
    <w:rsid w:val="009A0D46"/>
    <w:rsid w:val="009A0EDE"/>
    <w:rsid w:val="009C5F8A"/>
    <w:rsid w:val="009C6E30"/>
    <w:rsid w:val="009D32D9"/>
    <w:rsid w:val="009F4B5F"/>
    <w:rsid w:val="00A01004"/>
    <w:rsid w:val="00A0312D"/>
    <w:rsid w:val="00A23B27"/>
    <w:rsid w:val="00A5013F"/>
    <w:rsid w:val="00A51B81"/>
    <w:rsid w:val="00A72E75"/>
    <w:rsid w:val="00A920F2"/>
    <w:rsid w:val="00A93A40"/>
    <w:rsid w:val="00AA4C52"/>
    <w:rsid w:val="00AA6B7D"/>
    <w:rsid w:val="00AB0165"/>
    <w:rsid w:val="00AB458B"/>
    <w:rsid w:val="00AC645A"/>
    <w:rsid w:val="00AD1550"/>
    <w:rsid w:val="00B022E4"/>
    <w:rsid w:val="00B02BEB"/>
    <w:rsid w:val="00B345F5"/>
    <w:rsid w:val="00B37F81"/>
    <w:rsid w:val="00B52011"/>
    <w:rsid w:val="00B55523"/>
    <w:rsid w:val="00B70010"/>
    <w:rsid w:val="00B72C18"/>
    <w:rsid w:val="00B76E12"/>
    <w:rsid w:val="00B80D6C"/>
    <w:rsid w:val="00B81F57"/>
    <w:rsid w:val="00B84FF6"/>
    <w:rsid w:val="00B854BD"/>
    <w:rsid w:val="00B86D19"/>
    <w:rsid w:val="00B879B0"/>
    <w:rsid w:val="00BA507A"/>
    <w:rsid w:val="00BB4053"/>
    <w:rsid w:val="00BC1A8E"/>
    <w:rsid w:val="00BD6DBA"/>
    <w:rsid w:val="00BE2403"/>
    <w:rsid w:val="00BE2E4D"/>
    <w:rsid w:val="00BF4A30"/>
    <w:rsid w:val="00C00896"/>
    <w:rsid w:val="00C17E8F"/>
    <w:rsid w:val="00C311FB"/>
    <w:rsid w:val="00C43BF6"/>
    <w:rsid w:val="00C558CF"/>
    <w:rsid w:val="00C614D3"/>
    <w:rsid w:val="00C85C85"/>
    <w:rsid w:val="00C915D5"/>
    <w:rsid w:val="00C92E77"/>
    <w:rsid w:val="00CA3984"/>
    <w:rsid w:val="00CA5A3D"/>
    <w:rsid w:val="00CB5796"/>
    <w:rsid w:val="00CD26D4"/>
    <w:rsid w:val="00CD347D"/>
    <w:rsid w:val="00D108A0"/>
    <w:rsid w:val="00D11E50"/>
    <w:rsid w:val="00D159CB"/>
    <w:rsid w:val="00D168FB"/>
    <w:rsid w:val="00D2211E"/>
    <w:rsid w:val="00D238B4"/>
    <w:rsid w:val="00D3795C"/>
    <w:rsid w:val="00D448C2"/>
    <w:rsid w:val="00D527E3"/>
    <w:rsid w:val="00D571CA"/>
    <w:rsid w:val="00D71781"/>
    <w:rsid w:val="00D830C7"/>
    <w:rsid w:val="00D8493E"/>
    <w:rsid w:val="00D852B1"/>
    <w:rsid w:val="00D8571B"/>
    <w:rsid w:val="00D91CC2"/>
    <w:rsid w:val="00D92A92"/>
    <w:rsid w:val="00DA4904"/>
    <w:rsid w:val="00DB630D"/>
    <w:rsid w:val="00DD7525"/>
    <w:rsid w:val="00DE7DA4"/>
    <w:rsid w:val="00DF4FA1"/>
    <w:rsid w:val="00E261BE"/>
    <w:rsid w:val="00E3752A"/>
    <w:rsid w:val="00E43DC3"/>
    <w:rsid w:val="00E51D4D"/>
    <w:rsid w:val="00E53CB6"/>
    <w:rsid w:val="00E553FB"/>
    <w:rsid w:val="00E64AC0"/>
    <w:rsid w:val="00E668C4"/>
    <w:rsid w:val="00E8067B"/>
    <w:rsid w:val="00E829A5"/>
    <w:rsid w:val="00EB062D"/>
    <w:rsid w:val="00EE4365"/>
    <w:rsid w:val="00EE7A31"/>
    <w:rsid w:val="00EF002E"/>
    <w:rsid w:val="00EF076B"/>
    <w:rsid w:val="00EF1C44"/>
    <w:rsid w:val="00EF1C4E"/>
    <w:rsid w:val="00F23A38"/>
    <w:rsid w:val="00F40B5E"/>
    <w:rsid w:val="00F43DEC"/>
    <w:rsid w:val="00F4688B"/>
    <w:rsid w:val="00F50BB6"/>
    <w:rsid w:val="00F96AD8"/>
    <w:rsid w:val="00F96EEF"/>
    <w:rsid w:val="00FA4ECF"/>
    <w:rsid w:val="00FC35D6"/>
    <w:rsid w:val="00FC52CE"/>
    <w:rsid w:val="00FD6EE4"/>
    <w:rsid w:val="00FF76FF"/>
    <w:rsid w:val="00FF7BE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w:uiPriority="0"/>
    <w:lsdException w:name="Title" w:semiHidden="0" w:unhideWhenUsed="0" w:qFormat="1"/>
    <w:lsdException w:name="Default Paragraph Font" w:uiPriority="1"/>
    <w:lsdException w:name="Body Text" w:uiPriority="0"/>
    <w:lsdException w:name="Subtitle" w:semiHidden="0" w:uiPriority="0" w:unhideWhenUsed="0" w:qFormat="1"/>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03AD6"/>
    <w:pPr>
      <w:suppressAutoHyphens/>
      <w:spacing w:after="200" w:line="276" w:lineRule="auto"/>
    </w:pPr>
    <w:rPr>
      <w:rFonts w:ascii="Calibri" w:eastAsia="Arial Unicode MS" w:hAnsi="Calibri" w:cs="Calibri"/>
      <w:color w:val="00000A"/>
      <w:kern w:val="1"/>
      <w:sz w:val="22"/>
      <w:szCs w:val="22"/>
      <w:lang w:eastAsia="ar-SA"/>
    </w:rPr>
  </w:style>
  <w:style w:type="paragraph" w:styleId="1">
    <w:name w:val="heading 1"/>
    <w:basedOn w:val="a"/>
    <w:next w:val="a"/>
    <w:link w:val="10"/>
    <w:uiPriority w:val="9"/>
    <w:qFormat/>
    <w:rsid w:val="00403AD6"/>
    <w:pPr>
      <w:keepNext/>
      <w:numPr>
        <w:numId w:val="1"/>
      </w:numPr>
      <w:spacing w:before="240" w:after="60"/>
      <w:outlineLvl w:val="0"/>
    </w:pPr>
    <w:rPr>
      <w:rFonts w:ascii="Cambria" w:eastAsia="Times New Roman" w:hAnsi="Cambria" w:cs="Times New Roman"/>
      <w:b/>
      <w:sz w:val="32"/>
      <w:szCs w:val="20"/>
      <w:lang w:eastAsia="ru-RU"/>
    </w:rPr>
  </w:style>
  <w:style w:type="paragraph" w:styleId="2">
    <w:name w:val="heading 2"/>
    <w:basedOn w:val="a"/>
    <w:next w:val="a"/>
    <w:link w:val="20"/>
    <w:uiPriority w:val="9"/>
    <w:qFormat/>
    <w:rsid w:val="00403AD6"/>
    <w:pPr>
      <w:keepNext/>
      <w:keepLines/>
      <w:numPr>
        <w:ilvl w:val="1"/>
        <w:numId w:val="1"/>
      </w:numPr>
      <w:suppressAutoHyphens w:val="0"/>
      <w:spacing w:before="200" w:after="0" w:line="240" w:lineRule="auto"/>
      <w:outlineLvl w:val="1"/>
    </w:pPr>
    <w:rPr>
      <w:rFonts w:ascii="Cambria" w:eastAsia="Times New Roman" w:hAnsi="Cambria" w:cs="Times New Roman"/>
      <w:b/>
      <w:color w:val="4F81BD"/>
      <w:kern w:val="0"/>
      <w:sz w:val="26"/>
      <w:szCs w:val="20"/>
      <w:lang w:eastAsia="ru-RU"/>
    </w:rPr>
  </w:style>
  <w:style w:type="paragraph" w:styleId="3">
    <w:name w:val="heading 3"/>
    <w:basedOn w:val="a"/>
    <w:next w:val="a"/>
    <w:link w:val="30"/>
    <w:uiPriority w:val="9"/>
    <w:qFormat/>
    <w:rsid w:val="00403AD6"/>
    <w:pPr>
      <w:keepNext/>
      <w:numPr>
        <w:ilvl w:val="2"/>
        <w:numId w:val="1"/>
      </w:numPr>
      <w:suppressAutoHyphens w:val="0"/>
      <w:spacing w:before="240" w:after="60" w:line="240" w:lineRule="auto"/>
      <w:jc w:val="center"/>
      <w:outlineLvl w:val="2"/>
    </w:pPr>
    <w:rPr>
      <w:rFonts w:ascii="Times New Roman" w:eastAsia="Times New Roman" w:hAnsi="Times New Roman" w:cs="Times New Roman"/>
      <w:b/>
      <w:i/>
      <w:color w:val="auto"/>
      <w:kern w:val="0"/>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403AD6"/>
    <w:rPr>
      <w:rFonts w:ascii="Cambria" w:hAnsi="Cambria" w:cs="Times New Roman"/>
      <w:b/>
      <w:color w:val="00000A"/>
      <w:kern w:val="1"/>
      <w:sz w:val="32"/>
    </w:rPr>
  </w:style>
  <w:style w:type="character" w:customStyle="1" w:styleId="20">
    <w:name w:val="Заголовок 2 Знак"/>
    <w:basedOn w:val="a0"/>
    <w:link w:val="2"/>
    <w:uiPriority w:val="9"/>
    <w:locked/>
    <w:rsid w:val="00403AD6"/>
    <w:rPr>
      <w:rFonts w:ascii="Cambria" w:hAnsi="Cambria" w:cs="Times New Roman"/>
      <w:b/>
      <w:color w:val="4F81BD"/>
      <w:sz w:val="26"/>
    </w:rPr>
  </w:style>
  <w:style w:type="character" w:customStyle="1" w:styleId="30">
    <w:name w:val="Заголовок 3 Знак"/>
    <w:basedOn w:val="a0"/>
    <w:link w:val="3"/>
    <w:uiPriority w:val="9"/>
    <w:locked/>
    <w:rsid w:val="00403AD6"/>
    <w:rPr>
      <w:rFonts w:cs="Times New Roman"/>
      <w:b/>
      <w:i/>
      <w:sz w:val="28"/>
    </w:rPr>
  </w:style>
  <w:style w:type="character" w:customStyle="1" w:styleId="WW8Num1z0">
    <w:name w:val="WW8Num1z0"/>
    <w:rsid w:val="00403AD6"/>
  </w:style>
  <w:style w:type="character" w:customStyle="1" w:styleId="WW8Num2z0">
    <w:name w:val="WW8Num2z0"/>
    <w:rsid w:val="00403AD6"/>
  </w:style>
  <w:style w:type="character" w:customStyle="1" w:styleId="WW8Num2z1">
    <w:name w:val="WW8Num2z1"/>
    <w:rsid w:val="00403AD6"/>
  </w:style>
  <w:style w:type="character" w:customStyle="1" w:styleId="WW8Num3z0">
    <w:name w:val="WW8Num3z0"/>
    <w:rsid w:val="00403AD6"/>
    <w:rPr>
      <w:rFonts w:ascii="Symbol" w:hAnsi="Symbol"/>
    </w:rPr>
  </w:style>
  <w:style w:type="character" w:customStyle="1" w:styleId="WW8Num3z1">
    <w:name w:val="WW8Num3z1"/>
    <w:rsid w:val="00403AD6"/>
    <w:rPr>
      <w:rFonts w:ascii="Courier New" w:hAnsi="Courier New"/>
    </w:rPr>
  </w:style>
  <w:style w:type="character" w:customStyle="1" w:styleId="WW8Num3z2">
    <w:name w:val="WW8Num3z2"/>
    <w:rsid w:val="00403AD6"/>
    <w:rPr>
      <w:rFonts w:ascii="Wingdings" w:hAnsi="Wingdings"/>
    </w:rPr>
  </w:style>
  <w:style w:type="character" w:customStyle="1" w:styleId="WW8Num4z0">
    <w:name w:val="WW8Num4z0"/>
    <w:rsid w:val="00403AD6"/>
    <w:rPr>
      <w:rFonts w:ascii="Symbol" w:hAnsi="Symbol"/>
    </w:rPr>
  </w:style>
  <w:style w:type="character" w:customStyle="1" w:styleId="WW8Num4z1">
    <w:name w:val="WW8Num4z1"/>
    <w:rsid w:val="00403AD6"/>
    <w:rPr>
      <w:rFonts w:ascii="Courier New" w:hAnsi="Courier New"/>
    </w:rPr>
  </w:style>
  <w:style w:type="character" w:customStyle="1" w:styleId="WW8Num4z2">
    <w:name w:val="WW8Num4z2"/>
    <w:rsid w:val="00403AD6"/>
    <w:rPr>
      <w:rFonts w:ascii="Wingdings" w:hAnsi="Wingdings"/>
    </w:rPr>
  </w:style>
  <w:style w:type="character" w:customStyle="1" w:styleId="WW8Num5z0">
    <w:name w:val="WW8Num5z0"/>
    <w:rsid w:val="00403AD6"/>
    <w:rPr>
      <w:rFonts w:ascii="Symbol" w:hAnsi="Symbol"/>
    </w:rPr>
  </w:style>
  <w:style w:type="character" w:customStyle="1" w:styleId="WW8Num5z1">
    <w:name w:val="WW8Num5z1"/>
    <w:rsid w:val="00403AD6"/>
    <w:rPr>
      <w:rFonts w:ascii="Courier New" w:hAnsi="Courier New"/>
    </w:rPr>
  </w:style>
  <w:style w:type="character" w:customStyle="1" w:styleId="WW8Num5z2">
    <w:name w:val="WW8Num5z2"/>
    <w:rsid w:val="00403AD6"/>
    <w:rPr>
      <w:rFonts w:ascii="Wingdings" w:hAnsi="Wingdings"/>
    </w:rPr>
  </w:style>
  <w:style w:type="character" w:customStyle="1" w:styleId="WW8Num6z0">
    <w:name w:val="WW8Num6z0"/>
    <w:rsid w:val="00403AD6"/>
  </w:style>
  <w:style w:type="character" w:customStyle="1" w:styleId="WW8Num7z0">
    <w:name w:val="WW8Num7z0"/>
    <w:rsid w:val="00403AD6"/>
    <w:rPr>
      <w:rFonts w:ascii="Symbol" w:hAnsi="Symbol"/>
    </w:rPr>
  </w:style>
  <w:style w:type="character" w:customStyle="1" w:styleId="WW8Num7z1">
    <w:name w:val="WW8Num7z1"/>
    <w:rsid w:val="00403AD6"/>
    <w:rPr>
      <w:rFonts w:ascii="Courier New" w:hAnsi="Courier New"/>
    </w:rPr>
  </w:style>
  <w:style w:type="character" w:customStyle="1" w:styleId="WW8Num7z2">
    <w:name w:val="WW8Num7z2"/>
    <w:rsid w:val="00403AD6"/>
    <w:rPr>
      <w:rFonts w:ascii="Wingdings" w:hAnsi="Wingdings"/>
    </w:rPr>
  </w:style>
  <w:style w:type="character" w:customStyle="1" w:styleId="WW8Num8z0">
    <w:name w:val="WW8Num8z0"/>
    <w:rsid w:val="00403AD6"/>
  </w:style>
  <w:style w:type="character" w:customStyle="1" w:styleId="WW8Num8z1">
    <w:name w:val="WW8Num8z1"/>
    <w:rsid w:val="00403AD6"/>
    <w:rPr>
      <w:rFonts w:ascii="Courier New" w:hAnsi="Courier New"/>
    </w:rPr>
  </w:style>
  <w:style w:type="character" w:customStyle="1" w:styleId="WW8Num8z2">
    <w:name w:val="WW8Num8z2"/>
    <w:rsid w:val="00403AD6"/>
    <w:rPr>
      <w:rFonts w:ascii="Wingdings" w:hAnsi="Wingdings"/>
    </w:rPr>
  </w:style>
  <w:style w:type="character" w:customStyle="1" w:styleId="WW8Num8z3">
    <w:name w:val="WW8Num8z3"/>
    <w:rsid w:val="00403AD6"/>
    <w:rPr>
      <w:rFonts w:ascii="Symbol" w:hAnsi="Symbol"/>
    </w:rPr>
  </w:style>
  <w:style w:type="character" w:customStyle="1" w:styleId="WW8Num9z0">
    <w:name w:val="WW8Num9z0"/>
    <w:rsid w:val="00403AD6"/>
    <w:rPr>
      <w:rFonts w:ascii="Symbol" w:hAnsi="Symbol"/>
    </w:rPr>
  </w:style>
  <w:style w:type="character" w:customStyle="1" w:styleId="WW8Num9z1">
    <w:name w:val="WW8Num9z1"/>
    <w:rsid w:val="00403AD6"/>
    <w:rPr>
      <w:rFonts w:ascii="Courier New" w:hAnsi="Courier New"/>
    </w:rPr>
  </w:style>
  <w:style w:type="character" w:customStyle="1" w:styleId="WW8Num9z2">
    <w:name w:val="WW8Num9z2"/>
    <w:rsid w:val="00403AD6"/>
    <w:rPr>
      <w:rFonts w:ascii="Wingdings" w:hAnsi="Wingdings"/>
    </w:rPr>
  </w:style>
  <w:style w:type="character" w:customStyle="1" w:styleId="WW8Num10z0">
    <w:name w:val="WW8Num10z0"/>
    <w:rsid w:val="00403AD6"/>
    <w:rPr>
      <w:rFonts w:ascii="Symbol" w:hAnsi="Symbol"/>
    </w:rPr>
  </w:style>
  <w:style w:type="character" w:customStyle="1" w:styleId="WW8Num10z1">
    <w:name w:val="WW8Num10z1"/>
    <w:rsid w:val="00403AD6"/>
    <w:rPr>
      <w:rFonts w:ascii="Courier New" w:hAnsi="Courier New"/>
    </w:rPr>
  </w:style>
  <w:style w:type="character" w:customStyle="1" w:styleId="WW8Num10z2">
    <w:name w:val="WW8Num10z2"/>
    <w:rsid w:val="00403AD6"/>
    <w:rPr>
      <w:rFonts w:ascii="Wingdings" w:hAnsi="Wingdings"/>
    </w:rPr>
  </w:style>
  <w:style w:type="character" w:customStyle="1" w:styleId="WW8Num11z0">
    <w:name w:val="WW8Num11z0"/>
    <w:rsid w:val="00403AD6"/>
    <w:rPr>
      <w:rFonts w:ascii="Symbol" w:hAnsi="Symbol"/>
    </w:rPr>
  </w:style>
  <w:style w:type="character" w:customStyle="1" w:styleId="WW8Num11z1">
    <w:name w:val="WW8Num11z1"/>
    <w:rsid w:val="00403AD6"/>
    <w:rPr>
      <w:rFonts w:ascii="Courier New" w:hAnsi="Courier New"/>
    </w:rPr>
  </w:style>
  <w:style w:type="character" w:customStyle="1" w:styleId="WW8Num11z2">
    <w:name w:val="WW8Num11z2"/>
    <w:rsid w:val="00403AD6"/>
    <w:rPr>
      <w:rFonts w:ascii="Wingdings" w:hAnsi="Wingdings"/>
    </w:rPr>
  </w:style>
  <w:style w:type="character" w:customStyle="1" w:styleId="WW8Num12z0">
    <w:name w:val="WW8Num12z0"/>
    <w:rsid w:val="00403AD6"/>
    <w:rPr>
      <w:rFonts w:ascii="Symbol" w:hAnsi="Symbol"/>
    </w:rPr>
  </w:style>
  <w:style w:type="character" w:customStyle="1" w:styleId="WW8Num12z1">
    <w:name w:val="WW8Num12z1"/>
    <w:rsid w:val="00403AD6"/>
    <w:rPr>
      <w:rFonts w:ascii="Courier New" w:hAnsi="Courier New"/>
    </w:rPr>
  </w:style>
  <w:style w:type="character" w:customStyle="1" w:styleId="WW8Num12z2">
    <w:name w:val="WW8Num12z2"/>
    <w:rsid w:val="00403AD6"/>
    <w:rPr>
      <w:rFonts w:ascii="Wingdings" w:hAnsi="Wingdings"/>
    </w:rPr>
  </w:style>
  <w:style w:type="character" w:customStyle="1" w:styleId="WW8Num13z0">
    <w:name w:val="WW8Num13z0"/>
    <w:rsid w:val="00403AD6"/>
    <w:rPr>
      <w:rFonts w:ascii="Wingdings" w:hAnsi="Wingdings"/>
    </w:rPr>
  </w:style>
  <w:style w:type="character" w:customStyle="1" w:styleId="WW8Num13z1">
    <w:name w:val="WW8Num13z1"/>
    <w:rsid w:val="00403AD6"/>
    <w:rPr>
      <w:rFonts w:ascii="Courier New" w:hAnsi="Courier New"/>
    </w:rPr>
  </w:style>
  <w:style w:type="character" w:customStyle="1" w:styleId="WW8Num13z3">
    <w:name w:val="WW8Num13z3"/>
    <w:rsid w:val="00403AD6"/>
    <w:rPr>
      <w:rFonts w:ascii="Symbol" w:hAnsi="Symbol"/>
    </w:rPr>
  </w:style>
  <w:style w:type="character" w:customStyle="1" w:styleId="WW8Num14z0">
    <w:name w:val="WW8Num14z0"/>
    <w:rsid w:val="00403AD6"/>
    <w:rPr>
      <w:rFonts w:ascii="Symbol" w:hAnsi="Symbol"/>
    </w:rPr>
  </w:style>
  <w:style w:type="character" w:customStyle="1" w:styleId="WW8Num14z1">
    <w:name w:val="WW8Num14z1"/>
    <w:rsid w:val="00403AD6"/>
    <w:rPr>
      <w:rFonts w:ascii="Courier New" w:hAnsi="Courier New"/>
    </w:rPr>
  </w:style>
  <w:style w:type="character" w:customStyle="1" w:styleId="WW8Num14z2">
    <w:name w:val="WW8Num14z2"/>
    <w:rsid w:val="00403AD6"/>
    <w:rPr>
      <w:rFonts w:ascii="Wingdings" w:hAnsi="Wingdings"/>
    </w:rPr>
  </w:style>
  <w:style w:type="character" w:customStyle="1" w:styleId="WW8Num15z0">
    <w:name w:val="WW8Num15z0"/>
    <w:rsid w:val="00403AD6"/>
    <w:rPr>
      <w:rFonts w:ascii="Symbol" w:hAnsi="Symbol"/>
    </w:rPr>
  </w:style>
  <w:style w:type="character" w:customStyle="1" w:styleId="WW8Num15z1">
    <w:name w:val="WW8Num15z1"/>
    <w:rsid w:val="00403AD6"/>
    <w:rPr>
      <w:rFonts w:ascii="Courier New" w:hAnsi="Courier New"/>
    </w:rPr>
  </w:style>
  <w:style w:type="character" w:customStyle="1" w:styleId="WW8Num15z2">
    <w:name w:val="WW8Num15z2"/>
    <w:rsid w:val="00403AD6"/>
    <w:rPr>
      <w:rFonts w:ascii="Wingdings" w:hAnsi="Wingdings"/>
    </w:rPr>
  </w:style>
  <w:style w:type="character" w:customStyle="1" w:styleId="WW8Num16z0">
    <w:name w:val="WW8Num16z0"/>
    <w:rsid w:val="00403AD6"/>
    <w:rPr>
      <w:rFonts w:ascii="Symbol" w:hAnsi="Symbol"/>
    </w:rPr>
  </w:style>
  <w:style w:type="character" w:customStyle="1" w:styleId="WW8Num16z1">
    <w:name w:val="WW8Num16z1"/>
    <w:rsid w:val="00403AD6"/>
    <w:rPr>
      <w:rFonts w:ascii="Courier New" w:hAnsi="Courier New"/>
    </w:rPr>
  </w:style>
  <w:style w:type="character" w:customStyle="1" w:styleId="WW8Num16z2">
    <w:name w:val="WW8Num16z2"/>
    <w:rsid w:val="00403AD6"/>
    <w:rPr>
      <w:rFonts w:ascii="Wingdings" w:hAnsi="Wingdings"/>
    </w:rPr>
  </w:style>
  <w:style w:type="character" w:customStyle="1" w:styleId="WW8Num17z0">
    <w:name w:val="WW8Num17z0"/>
    <w:rsid w:val="00403AD6"/>
    <w:rPr>
      <w:rFonts w:ascii="Symbol" w:hAnsi="Symbol"/>
      <w:sz w:val="28"/>
    </w:rPr>
  </w:style>
  <w:style w:type="character" w:customStyle="1" w:styleId="WW8Num17z1">
    <w:name w:val="WW8Num17z1"/>
    <w:rsid w:val="00403AD6"/>
    <w:rPr>
      <w:rFonts w:ascii="Courier New" w:hAnsi="Courier New"/>
    </w:rPr>
  </w:style>
  <w:style w:type="character" w:customStyle="1" w:styleId="WW8Num17z2">
    <w:name w:val="WW8Num17z2"/>
    <w:rsid w:val="00403AD6"/>
    <w:rPr>
      <w:rFonts w:ascii="Wingdings" w:hAnsi="Wingdings"/>
    </w:rPr>
  </w:style>
  <w:style w:type="character" w:customStyle="1" w:styleId="WW8Num18z0">
    <w:name w:val="WW8Num18z0"/>
    <w:rsid w:val="00403AD6"/>
    <w:rPr>
      <w:rFonts w:ascii="Symbol" w:hAnsi="Symbol"/>
    </w:rPr>
  </w:style>
  <w:style w:type="character" w:customStyle="1" w:styleId="WW8Num18z1">
    <w:name w:val="WW8Num18z1"/>
    <w:rsid w:val="00403AD6"/>
    <w:rPr>
      <w:rFonts w:ascii="Courier New" w:hAnsi="Courier New"/>
    </w:rPr>
  </w:style>
  <w:style w:type="character" w:customStyle="1" w:styleId="WW8Num18z2">
    <w:name w:val="WW8Num18z2"/>
    <w:rsid w:val="00403AD6"/>
    <w:rPr>
      <w:rFonts w:ascii="Wingdings" w:hAnsi="Wingdings"/>
    </w:rPr>
  </w:style>
  <w:style w:type="character" w:customStyle="1" w:styleId="WW8Num19z0">
    <w:name w:val="WW8Num19z0"/>
    <w:rsid w:val="00403AD6"/>
    <w:rPr>
      <w:rFonts w:ascii="Symbol" w:hAnsi="Symbol"/>
    </w:rPr>
  </w:style>
  <w:style w:type="character" w:customStyle="1" w:styleId="WW8Num19z1">
    <w:name w:val="WW8Num19z1"/>
    <w:rsid w:val="00403AD6"/>
    <w:rPr>
      <w:rFonts w:ascii="Courier New" w:hAnsi="Courier New"/>
    </w:rPr>
  </w:style>
  <w:style w:type="character" w:customStyle="1" w:styleId="WW8Num19z2">
    <w:name w:val="WW8Num19z2"/>
    <w:rsid w:val="00403AD6"/>
    <w:rPr>
      <w:rFonts w:ascii="Wingdings" w:hAnsi="Wingdings"/>
    </w:rPr>
  </w:style>
  <w:style w:type="character" w:customStyle="1" w:styleId="WW8Num20z0">
    <w:name w:val="WW8Num20z0"/>
    <w:rsid w:val="00403AD6"/>
    <w:rPr>
      <w:rFonts w:ascii="Symbol" w:hAnsi="Symbol"/>
    </w:rPr>
  </w:style>
  <w:style w:type="character" w:customStyle="1" w:styleId="WW8Num20z1">
    <w:name w:val="WW8Num20z1"/>
    <w:rsid w:val="00403AD6"/>
    <w:rPr>
      <w:rFonts w:ascii="Courier New" w:hAnsi="Courier New"/>
    </w:rPr>
  </w:style>
  <w:style w:type="character" w:customStyle="1" w:styleId="WW8Num20z2">
    <w:name w:val="WW8Num20z2"/>
    <w:rsid w:val="00403AD6"/>
    <w:rPr>
      <w:rFonts w:ascii="Wingdings" w:hAnsi="Wingdings"/>
    </w:rPr>
  </w:style>
  <w:style w:type="character" w:customStyle="1" w:styleId="WW8Num21z0">
    <w:name w:val="WW8Num21z0"/>
    <w:rsid w:val="00403AD6"/>
    <w:rPr>
      <w:rFonts w:ascii="Symbol" w:hAnsi="Symbol"/>
    </w:rPr>
  </w:style>
  <w:style w:type="character" w:customStyle="1" w:styleId="WW8Num21z1">
    <w:name w:val="WW8Num21z1"/>
    <w:rsid w:val="00403AD6"/>
    <w:rPr>
      <w:rFonts w:ascii="Courier New" w:hAnsi="Courier New"/>
    </w:rPr>
  </w:style>
  <w:style w:type="character" w:customStyle="1" w:styleId="WW8Num21z2">
    <w:name w:val="WW8Num21z2"/>
    <w:rsid w:val="00403AD6"/>
    <w:rPr>
      <w:rFonts w:ascii="Wingdings" w:hAnsi="Wingdings"/>
    </w:rPr>
  </w:style>
  <w:style w:type="character" w:customStyle="1" w:styleId="WW8Num22z0">
    <w:name w:val="WW8Num22z0"/>
    <w:rsid w:val="00403AD6"/>
  </w:style>
  <w:style w:type="character" w:customStyle="1" w:styleId="WW8Num23z0">
    <w:name w:val="WW8Num23z0"/>
    <w:rsid w:val="00403AD6"/>
    <w:rPr>
      <w:rFonts w:ascii="Symbol" w:hAnsi="Symbol"/>
    </w:rPr>
  </w:style>
  <w:style w:type="character" w:customStyle="1" w:styleId="WW8Num23z1">
    <w:name w:val="WW8Num23z1"/>
    <w:rsid w:val="00403AD6"/>
    <w:rPr>
      <w:rFonts w:ascii="Courier New" w:hAnsi="Courier New"/>
    </w:rPr>
  </w:style>
  <w:style w:type="character" w:customStyle="1" w:styleId="WW8Num23z2">
    <w:name w:val="WW8Num23z2"/>
    <w:rsid w:val="00403AD6"/>
    <w:rPr>
      <w:rFonts w:ascii="Wingdings" w:hAnsi="Wingdings"/>
    </w:rPr>
  </w:style>
  <w:style w:type="character" w:customStyle="1" w:styleId="WW8Num24z0">
    <w:name w:val="WW8Num24z0"/>
    <w:rsid w:val="00403AD6"/>
  </w:style>
  <w:style w:type="character" w:customStyle="1" w:styleId="WW8Num25z0">
    <w:name w:val="WW8Num25z0"/>
    <w:rsid w:val="00403AD6"/>
    <w:rPr>
      <w:rFonts w:ascii="Symbol" w:hAnsi="Symbol"/>
    </w:rPr>
  </w:style>
  <w:style w:type="character" w:customStyle="1" w:styleId="WW8Num25z1">
    <w:name w:val="WW8Num25z1"/>
    <w:rsid w:val="00403AD6"/>
    <w:rPr>
      <w:rFonts w:ascii="Courier New" w:hAnsi="Courier New"/>
    </w:rPr>
  </w:style>
  <w:style w:type="character" w:customStyle="1" w:styleId="WW8Num25z2">
    <w:name w:val="WW8Num25z2"/>
    <w:rsid w:val="00403AD6"/>
    <w:rPr>
      <w:rFonts w:ascii="Wingdings" w:hAnsi="Wingdings"/>
    </w:rPr>
  </w:style>
  <w:style w:type="character" w:customStyle="1" w:styleId="WW8Num26z0">
    <w:name w:val="WW8Num26z0"/>
    <w:rsid w:val="00403AD6"/>
    <w:rPr>
      <w:rFonts w:ascii="Symbol" w:hAnsi="Symbol"/>
      <w:sz w:val="28"/>
    </w:rPr>
  </w:style>
  <w:style w:type="character" w:customStyle="1" w:styleId="WW8Num26z1">
    <w:name w:val="WW8Num26z1"/>
    <w:rsid w:val="00403AD6"/>
    <w:rPr>
      <w:rFonts w:ascii="Courier New" w:hAnsi="Courier New"/>
    </w:rPr>
  </w:style>
  <w:style w:type="character" w:customStyle="1" w:styleId="WW8Num26z2">
    <w:name w:val="WW8Num26z2"/>
    <w:rsid w:val="00403AD6"/>
    <w:rPr>
      <w:rFonts w:ascii="Wingdings" w:hAnsi="Wingdings"/>
    </w:rPr>
  </w:style>
  <w:style w:type="character" w:customStyle="1" w:styleId="WW8Num27z0">
    <w:name w:val="WW8Num27z0"/>
    <w:rsid w:val="00403AD6"/>
    <w:rPr>
      <w:rFonts w:ascii="Symbol" w:hAnsi="Symbol"/>
    </w:rPr>
  </w:style>
  <w:style w:type="character" w:customStyle="1" w:styleId="WW8Num27z1">
    <w:name w:val="WW8Num27z1"/>
    <w:rsid w:val="00403AD6"/>
    <w:rPr>
      <w:rFonts w:ascii="Courier New" w:hAnsi="Courier New"/>
    </w:rPr>
  </w:style>
  <w:style w:type="character" w:customStyle="1" w:styleId="WW8Num27z2">
    <w:name w:val="WW8Num27z2"/>
    <w:rsid w:val="00403AD6"/>
    <w:rPr>
      <w:rFonts w:ascii="Wingdings" w:hAnsi="Wingdings"/>
    </w:rPr>
  </w:style>
  <w:style w:type="character" w:customStyle="1" w:styleId="WW8Num28z0">
    <w:name w:val="WW8Num28z0"/>
    <w:rsid w:val="00403AD6"/>
    <w:rPr>
      <w:rFonts w:ascii="Symbol" w:hAnsi="Symbol"/>
    </w:rPr>
  </w:style>
  <w:style w:type="character" w:customStyle="1" w:styleId="WW8Num28z1">
    <w:name w:val="WW8Num28z1"/>
    <w:rsid w:val="00403AD6"/>
    <w:rPr>
      <w:rFonts w:ascii="Courier New" w:hAnsi="Courier New"/>
    </w:rPr>
  </w:style>
  <w:style w:type="character" w:customStyle="1" w:styleId="WW8Num28z2">
    <w:name w:val="WW8Num28z2"/>
    <w:rsid w:val="00403AD6"/>
    <w:rPr>
      <w:rFonts w:ascii="Wingdings" w:hAnsi="Wingdings"/>
    </w:rPr>
  </w:style>
  <w:style w:type="character" w:customStyle="1" w:styleId="WW8Num29z0">
    <w:name w:val="WW8Num29z0"/>
    <w:rsid w:val="00403AD6"/>
    <w:rPr>
      <w:rFonts w:ascii="Symbol" w:hAnsi="Symbol"/>
    </w:rPr>
  </w:style>
  <w:style w:type="character" w:customStyle="1" w:styleId="WW8Num29z1">
    <w:name w:val="WW8Num29z1"/>
    <w:rsid w:val="00403AD6"/>
    <w:rPr>
      <w:rFonts w:ascii="Courier New" w:hAnsi="Courier New"/>
    </w:rPr>
  </w:style>
  <w:style w:type="character" w:customStyle="1" w:styleId="WW8Num29z2">
    <w:name w:val="WW8Num29z2"/>
    <w:rsid w:val="00403AD6"/>
    <w:rPr>
      <w:rFonts w:ascii="Wingdings" w:hAnsi="Wingdings"/>
    </w:rPr>
  </w:style>
  <w:style w:type="character" w:customStyle="1" w:styleId="WW8Num30z0">
    <w:name w:val="WW8Num30z0"/>
    <w:rsid w:val="00403AD6"/>
    <w:rPr>
      <w:rFonts w:ascii="Symbol" w:hAnsi="Symbol"/>
    </w:rPr>
  </w:style>
  <w:style w:type="character" w:customStyle="1" w:styleId="WW8Num30z1">
    <w:name w:val="WW8Num30z1"/>
    <w:rsid w:val="00403AD6"/>
    <w:rPr>
      <w:rFonts w:ascii="Courier New" w:hAnsi="Courier New"/>
    </w:rPr>
  </w:style>
  <w:style w:type="character" w:customStyle="1" w:styleId="WW8Num30z2">
    <w:name w:val="WW8Num30z2"/>
    <w:rsid w:val="00403AD6"/>
    <w:rPr>
      <w:rFonts w:ascii="Wingdings" w:hAnsi="Wingdings"/>
    </w:rPr>
  </w:style>
  <w:style w:type="character" w:customStyle="1" w:styleId="WW8Num31z0">
    <w:name w:val="WW8Num31z0"/>
    <w:rsid w:val="00403AD6"/>
    <w:rPr>
      <w:rFonts w:ascii="Symbol" w:hAnsi="Symbol"/>
      <w:color w:val="auto"/>
      <w:kern w:val="1"/>
      <w:sz w:val="28"/>
    </w:rPr>
  </w:style>
  <w:style w:type="character" w:customStyle="1" w:styleId="WW8Num31z1">
    <w:name w:val="WW8Num31z1"/>
    <w:rsid w:val="00403AD6"/>
    <w:rPr>
      <w:rFonts w:ascii="Courier New" w:hAnsi="Courier New"/>
      <w:sz w:val="20"/>
    </w:rPr>
  </w:style>
  <w:style w:type="character" w:customStyle="1" w:styleId="WW8Num31z2">
    <w:name w:val="WW8Num31z2"/>
    <w:rsid w:val="00403AD6"/>
    <w:rPr>
      <w:rFonts w:ascii="Wingdings" w:hAnsi="Wingdings"/>
      <w:sz w:val="20"/>
    </w:rPr>
  </w:style>
  <w:style w:type="character" w:customStyle="1" w:styleId="WW8Num32z0">
    <w:name w:val="WW8Num32z0"/>
    <w:rsid w:val="00403AD6"/>
  </w:style>
  <w:style w:type="character" w:customStyle="1" w:styleId="WW8Num33z0">
    <w:name w:val="WW8Num33z0"/>
    <w:rsid w:val="00403AD6"/>
    <w:rPr>
      <w:rFonts w:ascii="Symbol" w:hAnsi="Symbol"/>
    </w:rPr>
  </w:style>
  <w:style w:type="character" w:customStyle="1" w:styleId="WW8Num33z1">
    <w:name w:val="WW8Num33z1"/>
    <w:rsid w:val="00403AD6"/>
    <w:rPr>
      <w:rFonts w:ascii="Courier New" w:hAnsi="Courier New"/>
    </w:rPr>
  </w:style>
  <w:style w:type="character" w:customStyle="1" w:styleId="WW8Num33z2">
    <w:name w:val="WW8Num33z2"/>
    <w:rsid w:val="00403AD6"/>
    <w:rPr>
      <w:rFonts w:ascii="Wingdings" w:hAnsi="Wingdings"/>
    </w:rPr>
  </w:style>
  <w:style w:type="character" w:customStyle="1" w:styleId="WW8Num34z0">
    <w:name w:val="WW8Num34z0"/>
    <w:rsid w:val="00403AD6"/>
    <w:rPr>
      <w:rFonts w:ascii="Symbol" w:hAnsi="Symbol"/>
    </w:rPr>
  </w:style>
  <w:style w:type="character" w:customStyle="1" w:styleId="WW8Num34z1">
    <w:name w:val="WW8Num34z1"/>
    <w:rsid w:val="00403AD6"/>
    <w:rPr>
      <w:rFonts w:ascii="Courier New" w:hAnsi="Courier New"/>
    </w:rPr>
  </w:style>
  <w:style w:type="character" w:customStyle="1" w:styleId="WW8Num34z2">
    <w:name w:val="WW8Num34z2"/>
    <w:rsid w:val="00403AD6"/>
    <w:rPr>
      <w:rFonts w:ascii="Wingdings" w:hAnsi="Wingdings"/>
    </w:rPr>
  </w:style>
  <w:style w:type="character" w:customStyle="1" w:styleId="WW8Num35z0">
    <w:name w:val="WW8Num35z0"/>
    <w:rsid w:val="00403AD6"/>
    <w:rPr>
      <w:rFonts w:ascii="Symbol" w:hAnsi="Symbol"/>
    </w:rPr>
  </w:style>
  <w:style w:type="character" w:customStyle="1" w:styleId="WW8Num35z1">
    <w:name w:val="WW8Num35z1"/>
    <w:rsid w:val="00403AD6"/>
    <w:rPr>
      <w:rFonts w:ascii="Courier New" w:hAnsi="Courier New"/>
    </w:rPr>
  </w:style>
  <w:style w:type="character" w:customStyle="1" w:styleId="WW8Num35z2">
    <w:name w:val="WW8Num35z2"/>
    <w:rsid w:val="00403AD6"/>
    <w:rPr>
      <w:rFonts w:ascii="Wingdings" w:hAnsi="Wingdings"/>
    </w:rPr>
  </w:style>
  <w:style w:type="character" w:customStyle="1" w:styleId="WW8Num36z0">
    <w:name w:val="WW8Num36z0"/>
    <w:rsid w:val="00403AD6"/>
    <w:rPr>
      <w:rFonts w:ascii="Symbol" w:hAnsi="Symbol"/>
    </w:rPr>
  </w:style>
  <w:style w:type="character" w:customStyle="1" w:styleId="WW8Num36z1">
    <w:name w:val="WW8Num36z1"/>
    <w:rsid w:val="00403AD6"/>
    <w:rPr>
      <w:rFonts w:ascii="Courier New" w:hAnsi="Courier New"/>
    </w:rPr>
  </w:style>
  <w:style w:type="character" w:customStyle="1" w:styleId="WW8Num36z2">
    <w:name w:val="WW8Num36z2"/>
    <w:rsid w:val="00403AD6"/>
    <w:rPr>
      <w:rFonts w:ascii="Wingdings" w:hAnsi="Wingdings"/>
    </w:rPr>
  </w:style>
  <w:style w:type="character" w:customStyle="1" w:styleId="WW8Num37z0">
    <w:name w:val="WW8Num37z0"/>
    <w:rsid w:val="00403AD6"/>
    <w:rPr>
      <w:rFonts w:ascii="Symbol" w:hAnsi="Symbol"/>
    </w:rPr>
  </w:style>
  <w:style w:type="character" w:customStyle="1" w:styleId="WW8Num37z1">
    <w:name w:val="WW8Num37z1"/>
    <w:rsid w:val="00403AD6"/>
    <w:rPr>
      <w:rFonts w:ascii="Courier New" w:hAnsi="Courier New"/>
    </w:rPr>
  </w:style>
  <w:style w:type="character" w:customStyle="1" w:styleId="WW8Num37z2">
    <w:name w:val="WW8Num37z2"/>
    <w:rsid w:val="00403AD6"/>
    <w:rPr>
      <w:rFonts w:ascii="Wingdings" w:hAnsi="Wingdings"/>
    </w:rPr>
  </w:style>
  <w:style w:type="character" w:customStyle="1" w:styleId="WW8Num38z0">
    <w:name w:val="WW8Num38z0"/>
    <w:rsid w:val="00403AD6"/>
    <w:rPr>
      <w:rFonts w:ascii="Symbol" w:hAnsi="Symbol"/>
    </w:rPr>
  </w:style>
  <w:style w:type="character" w:customStyle="1" w:styleId="WW8Num38z1">
    <w:name w:val="WW8Num38z1"/>
    <w:rsid w:val="00403AD6"/>
    <w:rPr>
      <w:rFonts w:ascii="Courier New" w:hAnsi="Courier New"/>
    </w:rPr>
  </w:style>
  <w:style w:type="character" w:customStyle="1" w:styleId="WW8Num38z2">
    <w:name w:val="WW8Num38z2"/>
    <w:rsid w:val="00403AD6"/>
    <w:rPr>
      <w:rFonts w:ascii="Wingdings" w:hAnsi="Wingdings"/>
    </w:rPr>
  </w:style>
  <w:style w:type="character" w:customStyle="1" w:styleId="WW8Num39z0">
    <w:name w:val="WW8Num39z0"/>
    <w:rsid w:val="00403AD6"/>
    <w:rPr>
      <w:rFonts w:ascii="Symbol" w:hAnsi="Symbol"/>
    </w:rPr>
  </w:style>
  <w:style w:type="character" w:customStyle="1" w:styleId="WW8Num39z1">
    <w:name w:val="WW8Num39z1"/>
    <w:rsid w:val="00403AD6"/>
    <w:rPr>
      <w:rFonts w:ascii="Courier New" w:hAnsi="Courier New"/>
    </w:rPr>
  </w:style>
  <w:style w:type="character" w:customStyle="1" w:styleId="WW8Num39z2">
    <w:name w:val="WW8Num39z2"/>
    <w:rsid w:val="00403AD6"/>
    <w:rPr>
      <w:rFonts w:ascii="Wingdings" w:hAnsi="Wingdings"/>
    </w:rPr>
  </w:style>
  <w:style w:type="character" w:customStyle="1" w:styleId="WW8Num40z0">
    <w:name w:val="WW8Num40z0"/>
    <w:rsid w:val="00403AD6"/>
    <w:rPr>
      <w:rFonts w:ascii="Symbol" w:hAnsi="Symbol"/>
      <w:color w:val="auto"/>
      <w:sz w:val="28"/>
    </w:rPr>
  </w:style>
  <w:style w:type="character" w:customStyle="1" w:styleId="WW8Num40z1">
    <w:name w:val="WW8Num40z1"/>
    <w:rsid w:val="00403AD6"/>
    <w:rPr>
      <w:rFonts w:ascii="Courier New" w:hAnsi="Courier New"/>
    </w:rPr>
  </w:style>
  <w:style w:type="character" w:customStyle="1" w:styleId="WW8Num40z2">
    <w:name w:val="WW8Num40z2"/>
    <w:rsid w:val="00403AD6"/>
    <w:rPr>
      <w:rFonts w:ascii="Wingdings" w:hAnsi="Wingdings"/>
    </w:rPr>
  </w:style>
  <w:style w:type="character" w:customStyle="1" w:styleId="WW8Num41z0">
    <w:name w:val="WW8Num41z0"/>
    <w:rsid w:val="00403AD6"/>
    <w:rPr>
      <w:rFonts w:ascii="Times New Roman" w:hAnsi="Times New Roman"/>
    </w:rPr>
  </w:style>
  <w:style w:type="character" w:customStyle="1" w:styleId="WW8Num42z0">
    <w:name w:val="WW8Num42z0"/>
    <w:rsid w:val="00403AD6"/>
    <w:rPr>
      <w:rFonts w:ascii="Symbol" w:hAnsi="Symbol"/>
    </w:rPr>
  </w:style>
  <w:style w:type="character" w:customStyle="1" w:styleId="WW8Num42z1">
    <w:name w:val="WW8Num42z1"/>
    <w:rsid w:val="00403AD6"/>
    <w:rPr>
      <w:rFonts w:ascii="Courier New" w:hAnsi="Courier New"/>
    </w:rPr>
  </w:style>
  <w:style w:type="character" w:customStyle="1" w:styleId="WW8Num42z2">
    <w:name w:val="WW8Num42z2"/>
    <w:rsid w:val="00403AD6"/>
    <w:rPr>
      <w:rFonts w:ascii="Wingdings" w:hAnsi="Wingdings"/>
    </w:rPr>
  </w:style>
  <w:style w:type="character" w:customStyle="1" w:styleId="WW8Num43z0">
    <w:name w:val="WW8Num43z0"/>
    <w:rsid w:val="00403AD6"/>
    <w:rPr>
      <w:rFonts w:ascii="Symbol" w:hAnsi="Symbol"/>
    </w:rPr>
  </w:style>
  <w:style w:type="character" w:customStyle="1" w:styleId="WW8Num43z1">
    <w:name w:val="WW8Num43z1"/>
    <w:rsid w:val="00403AD6"/>
    <w:rPr>
      <w:rFonts w:ascii="Courier New" w:hAnsi="Courier New"/>
    </w:rPr>
  </w:style>
  <w:style w:type="character" w:customStyle="1" w:styleId="WW8Num43z2">
    <w:name w:val="WW8Num43z2"/>
    <w:rsid w:val="00403AD6"/>
    <w:rPr>
      <w:rFonts w:ascii="Wingdings" w:hAnsi="Wingdings"/>
    </w:rPr>
  </w:style>
  <w:style w:type="character" w:customStyle="1" w:styleId="WW8Num44z0">
    <w:name w:val="WW8Num44z0"/>
    <w:rsid w:val="00403AD6"/>
  </w:style>
  <w:style w:type="character" w:customStyle="1" w:styleId="WW8Num45z0">
    <w:name w:val="WW8Num45z0"/>
    <w:rsid w:val="00403AD6"/>
  </w:style>
  <w:style w:type="character" w:customStyle="1" w:styleId="WW8Num45z1">
    <w:name w:val="WW8Num45z1"/>
    <w:rsid w:val="00403AD6"/>
    <w:rPr>
      <w:rFonts w:ascii="Courier New" w:hAnsi="Courier New"/>
    </w:rPr>
  </w:style>
  <w:style w:type="character" w:customStyle="1" w:styleId="WW8Num45z2">
    <w:name w:val="WW8Num45z2"/>
    <w:rsid w:val="00403AD6"/>
    <w:rPr>
      <w:rFonts w:ascii="Wingdings" w:hAnsi="Wingdings"/>
    </w:rPr>
  </w:style>
  <w:style w:type="character" w:customStyle="1" w:styleId="WW8Num45z3">
    <w:name w:val="WW8Num45z3"/>
    <w:rsid w:val="00403AD6"/>
    <w:rPr>
      <w:rFonts w:ascii="Symbol" w:hAnsi="Symbol"/>
    </w:rPr>
  </w:style>
  <w:style w:type="character" w:customStyle="1" w:styleId="WW8Num46z0">
    <w:name w:val="WW8Num46z0"/>
    <w:rsid w:val="00403AD6"/>
  </w:style>
  <w:style w:type="character" w:customStyle="1" w:styleId="WW8Num46z1">
    <w:name w:val="WW8Num46z1"/>
    <w:rsid w:val="00403AD6"/>
  </w:style>
  <w:style w:type="character" w:customStyle="1" w:styleId="WW8Num47z0">
    <w:name w:val="WW8Num47z0"/>
    <w:rsid w:val="00403AD6"/>
    <w:rPr>
      <w:rFonts w:ascii="Symbol" w:hAnsi="Symbol"/>
    </w:rPr>
  </w:style>
  <w:style w:type="character" w:customStyle="1" w:styleId="WW8Num47z1">
    <w:name w:val="WW8Num47z1"/>
    <w:rsid w:val="00403AD6"/>
    <w:rPr>
      <w:rFonts w:ascii="Courier New" w:hAnsi="Courier New"/>
    </w:rPr>
  </w:style>
  <w:style w:type="character" w:customStyle="1" w:styleId="WW8Num47z2">
    <w:name w:val="WW8Num47z2"/>
    <w:rsid w:val="00403AD6"/>
    <w:rPr>
      <w:rFonts w:ascii="Wingdings" w:hAnsi="Wingdings"/>
    </w:rPr>
  </w:style>
  <w:style w:type="character" w:customStyle="1" w:styleId="WW8Num48z0">
    <w:name w:val="WW8Num48z0"/>
    <w:rsid w:val="00403AD6"/>
  </w:style>
  <w:style w:type="character" w:customStyle="1" w:styleId="WW8Num49z0">
    <w:name w:val="WW8Num49z0"/>
    <w:rsid w:val="00403AD6"/>
    <w:rPr>
      <w:rFonts w:ascii="Symbol" w:hAnsi="Symbol"/>
    </w:rPr>
  </w:style>
  <w:style w:type="character" w:customStyle="1" w:styleId="WW8Num49z1">
    <w:name w:val="WW8Num49z1"/>
    <w:rsid w:val="00403AD6"/>
    <w:rPr>
      <w:rFonts w:ascii="Courier New" w:hAnsi="Courier New"/>
    </w:rPr>
  </w:style>
  <w:style w:type="character" w:customStyle="1" w:styleId="WW8Num49z2">
    <w:name w:val="WW8Num49z2"/>
    <w:rsid w:val="00403AD6"/>
    <w:rPr>
      <w:rFonts w:ascii="Wingdings" w:hAnsi="Wingdings"/>
    </w:rPr>
  </w:style>
  <w:style w:type="character" w:customStyle="1" w:styleId="WW8Num50z0">
    <w:name w:val="WW8Num50z0"/>
    <w:rsid w:val="00403AD6"/>
    <w:rPr>
      <w:rFonts w:ascii="Symbol" w:hAnsi="Symbol"/>
    </w:rPr>
  </w:style>
  <w:style w:type="character" w:customStyle="1" w:styleId="WW8Num50z1">
    <w:name w:val="WW8Num50z1"/>
    <w:rsid w:val="00403AD6"/>
    <w:rPr>
      <w:rFonts w:ascii="Courier New" w:hAnsi="Courier New"/>
    </w:rPr>
  </w:style>
  <w:style w:type="character" w:customStyle="1" w:styleId="WW8Num50z2">
    <w:name w:val="WW8Num50z2"/>
    <w:rsid w:val="00403AD6"/>
    <w:rPr>
      <w:rFonts w:ascii="Wingdings" w:hAnsi="Wingdings"/>
    </w:rPr>
  </w:style>
  <w:style w:type="character" w:customStyle="1" w:styleId="WW8Num51z0">
    <w:name w:val="WW8Num51z0"/>
    <w:rsid w:val="00403AD6"/>
  </w:style>
  <w:style w:type="character" w:customStyle="1" w:styleId="WW8Num52z0">
    <w:name w:val="WW8Num52z0"/>
    <w:rsid w:val="00403AD6"/>
    <w:rPr>
      <w:rFonts w:ascii="Symbol" w:hAnsi="Symbol"/>
    </w:rPr>
  </w:style>
  <w:style w:type="character" w:customStyle="1" w:styleId="WW8Num52z1">
    <w:name w:val="WW8Num52z1"/>
    <w:rsid w:val="00403AD6"/>
    <w:rPr>
      <w:rFonts w:ascii="Courier New" w:hAnsi="Courier New"/>
    </w:rPr>
  </w:style>
  <w:style w:type="character" w:customStyle="1" w:styleId="WW8Num52z2">
    <w:name w:val="WW8Num52z2"/>
    <w:rsid w:val="00403AD6"/>
    <w:rPr>
      <w:rFonts w:ascii="Wingdings" w:hAnsi="Wingdings"/>
    </w:rPr>
  </w:style>
  <w:style w:type="character" w:customStyle="1" w:styleId="WW8Num53z0">
    <w:name w:val="WW8Num53z0"/>
    <w:rsid w:val="00403AD6"/>
    <w:rPr>
      <w:rFonts w:ascii="Symbol" w:hAnsi="Symbol"/>
    </w:rPr>
  </w:style>
  <w:style w:type="character" w:customStyle="1" w:styleId="WW8Num53z1">
    <w:name w:val="WW8Num53z1"/>
    <w:rsid w:val="00403AD6"/>
    <w:rPr>
      <w:rFonts w:ascii="Courier New" w:hAnsi="Courier New"/>
    </w:rPr>
  </w:style>
  <w:style w:type="character" w:customStyle="1" w:styleId="WW8Num53z2">
    <w:name w:val="WW8Num53z2"/>
    <w:rsid w:val="00403AD6"/>
    <w:rPr>
      <w:rFonts w:ascii="Wingdings" w:hAnsi="Wingdings"/>
    </w:rPr>
  </w:style>
  <w:style w:type="character" w:customStyle="1" w:styleId="WW8Num54z0">
    <w:name w:val="WW8Num54z0"/>
    <w:rsid w:val="00403AD6"/>
    <w:rPr>
      <w:rFonts w:ascii="Symbol" w:hAnsi="Symbol"/>
    </w:rPr>
  </w:style>
  <w:style w:type="character" w:customStyle="1" w:styleId="WW8Num54z1">
    <w:name w:val="WW8Num54z1"/>
    <w:rsid w:val="00403AD6"/>
    <w:rPr>
      <w:rFonts w:ascii="Courier New" w:hAnsi="Courier New"/>
    </w:rPr>
  </w:style>
  <w:style w:type="character" w:customStyle="1" w:styleId="WW8Num54z2">
    <w:name w:val="WW8Num54z2"/>
    <w:rsid w:val="00403AD6"/>
    <w:rPr>
      <w:rFonts w:ascii="Wingdings" w:hAnsi="Wingdings"/>
    </w:rPr>
  </w:style>
  <w:style w:type="character" w:customStyle="1" w:styleId="WW8Num55z0">
    <w:name w:val="WW8Num55z0"/>
    <w:rsid w:val="00403AD6"/>
    <w:rPr>
      <w:rFonts w:ascii="Symbol" w:hAnsi="Symbol"/>
    </w:rPr>
  </w:style>
  <w:style w:type="character" w:customStyle="1" w:styleId="WW8Num55z1">
    <w:name w:val="WW8Num55z1"/>
    <w:rsid w:val="00403AD6"/>
    <w:rPr>
      <w:rFonts w:ascii="Courier New" w:hAnsi="Courier New"/>
    </w:rPr>
  </w:style>
  <w:style w:type="character" w:customStyle="1" w:styleId="WW8Num55z2">
    <w:name w:val="WW8Num55z2"/>
    <w:rsid w:val="00403AD6"/>
    <w:rPr>
      <w:rFonts w:ascii="Wingdings" w:hAnsi="Wingdings"/>
    </w:rPr>
  </w:style>
  <w:style w:type="character" w:customStyle="1" w:styleId="WW8Num56z0">
    <w:name w:val="WW8Num56z0"/>
    <w:rsid w:val="00403AD6"/>
    <w:rPr>
      <w:rFonts w:ascii="Times New Roman" w:hAnsi="Times New Roman"/>
    </w:rPr>
  </w:style>
  <w:style w:type="character" w:customStyle="1" w:styleId="WW8Num56z1">
    <w:name w:val="WW8Num56z1"/>
    <w:rsid w:val="00403AD6"/>
    <w:rPr>
      <w:rFonts w:ascii="Courier New" w:hAnsi="Courier New"/>
    </w:rPr>
  </w:style>
  <w:style w:type="character" w:customStyle="1" w:styleId="WW8Num56z2">
    <w:name w:val="WW8Num56z2"/>
    <w:rsid w:val="00403AD6"/>
    <w:rPr>
      <w:rFonts w:ascii="Wingdings" w:hAnsi="Wingdings"/>
    </w:rPr>
  </w:style>
  <w:style w:type="character" w:customStyle="1" w:styleId="WW8Num56z3">
    <w:name w:val="WW8Num56z3"/>
    <w:rsid w:val="00403AD6"/>
    <w:rPr>
      <w:rFonts w:ascii="Symbol" w:hAnsi="Symbol"/>
    </w:rPr>
  </w:style>
  <w:style w:type="character" w:customStyle="1" w:styleId="WW8Num57z0">
    <w:name w:val="WW8Num57z0"/>
    <w:rsid w:val="00403AD6"/>
    <w:rPr>
      <w:rFonts w:ascii="Symbol" w:hAnsi="Symbol"/>
    </w:rPr>
  </w:style>
  <w:style w:type="character" w:customStyle="1" w:styleId="WW8Num57z1">
    <w:name w:val="WW8Num57z1"/>
    <w:rsid w:val="00403AD6"/>
    <w:rPr>
      <w:rFonts w:ascii="Courier New" w:hAnsi="Courier New"/>
    </w:rPr>
  </w:style>
  <w:style w:type="character" w:customStyle="1" w:styleId="WW8Num57z2">
    <w:name w:val="WW8Num57z2"/>
    <w:rsid w:val="00403AD6"/>
    <w:rPr>
      <w:rFonts w:ascii="Wingdings" w:hAnsi="Wingdings"/>
    </w:rPr>
  </w:style>
  <w:style w:type="character" w:customStyle="1" w:styleId="WW8Num58z0">
    <w:name w:val="WW8Num58z0"/>
    <w:rsid w:val="00403AD6"/>
    <w:rPr>
      <w:rFonts w:ascii="Symbol" w:hAnsi="Symbol"/>
    </w:rPr>
  </w:style>
  <w:style w:type="character" w:customStyle="1" w:styleId="WW8Num58z1">
    <w:name w:val="WW8Num58z1"/>
    <w:rsid w:val="00403AD6"/>
    <w:rPr>
      <w:rFonts w:ascii="Courier New" w:hAnsi="Courier New"/>
    </w:rPr>
  </w:style>
  <w:style w:type="character" w:customStyle="1" w:styleId="WW8Num58z2">
    <w:name w:val="WW8Num58z2"/>
    <w:rsid w:val="00403AD6"/>
    <w:rPr>
      <w:rFonts w:ascii="Wingdings" w:hAnsi="Wingdings"/>
    </w:rPr>
  </w:style>
  <w:style w:type="character" w:customStyle="1" w:styleId="WW8Num59z0">
    <w:name w:val="WW8Num59z0"/>
    <w:rsid w:val="00403AD6"/>
    <w:rPr>
      <w:rFonts w:ascii="Symbol" w:hAnsi="Symbol"/>
    </w:rPr>
  </w:style>
  <w:style w:type="character" w:customStyle="1" w:styleId="WW8Num59z1">
    <w:name w:val="WW8Num59z1"/>
    <w:rsid w:val="00403AD6"/>
    <w:rPr>
      <w:rFonts w:ascii="Courier New" w:hAnsi="Courier New"/>
    </w:rPr>
  </w:style>
  <w:style w:type="character" w:customStyle="1" w:styleId="WW8Num59z2">
    <w:name w:val="WW8Num59z2"/>
    <w:rsid w:val="00403AD6"/>
    <w:rPr>
      <w:rFonts w:ascii="Wingdings" w:hAnsi="Wingdings"/>
    </w:rPr>
  </w:style>
  <w:style w:type="character" w:customStyle="1" w:styleId="WW8Num60z0">
    <w:name w:val="WW8Num60z0"/>
    <w:rsid w:val="00403AD6"/>
    <w:rPr>
      <w:rFonts w:ascii="Symbol" w:hAnsi="Symbol"/>
    </w:rPr>
  </w:style>
  <w:style w:type="character" w:customStyle="1" w:styleId="WW8Num60z1">
    <w:name w:val="WW8Num60z1"/>
    <w:rsid w:val="00403AD6"/>
    <w:rPr>
      <w:rFonts w:ascii="Courier New" w:hAnsi="Courier New"/>
    </w:rPr>
  </w:style>
  <w:style w:type="character" w:customStyle="1" w:styleId="WW8Num60z2">
    <w:name w:val="WW8Num60z2"/>
    <w:rsid w:val="00403AD6"/>
    <w:rPr>
      <w:rFonts w:ascii="Wingdings" w:hAnsi="Wingdings"/>
    </w:rPr>
  </w:style>
  <w:style w:type="character" w:customStyle="1" w:styleId="WW8Num61z0">
    <w:name w:val="WW8Num61z0"/>
    <w:rsid w:val="00403AD6"/>
    <w:rPr>
      <w:rFonts w:ascii="Symbol" w:hAnsi="Symbol"/>
    </w:rPr>
  </w:style>
  <w:style w:type="character" w:customStyle="1" w:styleId="WW8Num61z1">
    <w:name w:val="WW8Num61z1"/>
    <w:rsid w:val="00403AD6"/>
    <w:rPr>
      <w:rFonts w:ascii="Courier New" w:hAnsi="Courier New"/>
    </w:rPr>
  </w:style>
  <w:style w:type="character" w:customStyle="1" w:styleId="WW8Num61z2">
    <w:name w:val="WW8Num61z2"/>
    <w:rsid w:val="00403AD6"/>
    <w:rPr>
      <w:rFonts w:ascii="Wingdings" w:hAnsi="Wingdings"/>
    </w:rPr>
  </w:style>
  <w:style w:type="character" w:customStyle="1" w:styleId="WW8Num62z0">
    <w:name w:val="WW8Num62z0"/>
    <w:rsid w:val="00403AD6"/>
    <w:rPr>
      <w:rFonts w:ascii="Times New Roman" w:hAnsi="Times New Roman"/>
      <w:color w:val="44423F"/>
      <w:w w:val="132"/>
      <w:sz w:val="22"/>
    </w:rPr>
  </w:style>
  <w:style w:type="character" w:customStyle="1" w:styleId="WW8Num62z1">
    <w:name w:val="WW8Num62z1"/>
    <w:rsid w:val="00403AD6"/>
  </w:style>
  <w:style w:type="character" w:customStyle="1" w:styleId="WW8Num62z2">
    <w:name w:val="WW8Num62z2"/>
    <w:rsid w:val="00403AD6"/>
  </w:style>
  <w:style w:type="character" w:customStyle="1" w:styleId="WW8Num62z3">
    <w:name w:val="WW8Num62z3"/>
    <w:rsid w:val="00403AD6"/>
  </w:style>
  <w:style w:type="character" w:customStyle="1" w:styleId="WW8Num62z4">
    <w:name w:val="WW8Num62z4"/>
    <w:rsid w:val="00403AD6"/>
  </w:style>
  <w:style w:type="character" w:customStyle="1" w:styleId="WW8Num62z5">
    <w:name w:val="WW8Num62z5"/>
    <w:rsid w:val="00403AD6"/>
  </w:style>
  <w:style w:type="character" w:customStyle="1" w:styleId="WW8Num62z6">
    <w:name w:val="WW8Num62z6"/>
    <w:rsid w:val="00403AD6"/>
  </w:style>
  <w:style w:type="character" w:customStyle="1" w:styleId="WW8Num62z7">
    <w:name w:val="WW8Num62z7"/>
    <w:rsid w:val="00403AD6"/>
  </w:style>
  <w:style w:type="character" w:customStyle="1" w:styleId="WW8Num62z8">
    <w:name w:val="WW8Num62z8"/>
    <w:rsid w:val="00403AD6"/>
  </w:style>
  <w:style w:type="character" w:customStyle="1" w:styleId="WW8Num63z0">
    <w:name w:val="WW8Num63z0"/>
    <w:rsid w:val="00403AD6"/>
    <w:rPr>
      <w:rFonts w:ascii="Symbol" w:hAnsi="Symbol"/>
    </w:rPr>
  </w:style>
  <w:style w:type="character" w:customStyle="1" w:styleId="WW8Num63z1">
    <w:name w:val="WW8Num63z1"/>
    <w:rsid w:val="00403AD6"/>
    <w:rPr>
      <w:rFonts w:ascii="Courier New" w:hAnsi="Courier New"/>
    </w:rPr>
  </w:style>
  <w:style w:type="character" w:customStyle="1" w:styleId="WW8Num63z2">
    <w:name w:val="WW8Num63z2"/>
    <w:rsid w:val="00403AD6"/>
    <w:rPr>
      <w:rFonts w:ascii="Wingdings" w:hAnsi="Wingdings"/>
    </w:rPr>
  </w:style>
  <w:style w:type="character" w:customStyle="1" w:styleId="WW8Num64z0">
    <w:name w:val="WW8Num64z0"/>
    <w:rsid w:val="00403AD6"/>
    <w:rPr>
      <w:rFonts w:ascii="Symbol" w:hAnsi="Symbol"/>
    </w:rPr>
  </w:style>
  <w:style w:type="character" w:customStyle="1" w:styleId="WW8Num64z1">
    <w:name w:val="WW8Num64z1"/>
    <w:rsid w:val="00403AD6"/>
    <w:rPr>
      <w:rFonts w:ascii="Courier New" w:hAnsi="Courier New"/>
    </w:rPr>
  </w:style>
  <w:style w:type="character" w:customStyle="1" w:styleId="WW8Num64z2">
    <w:name w:val="WW8Num64z2"/>
    <w:rsid w:val="00403AD6"/>
    <w:rPr>
      <w:rFonts w:ascii="Wingdings" w:hAnsi="Wingdings"/>
    </w:rPr>
  </w:style>
  <w:style w:type="character" w:customStyle="1" w:styleId="WW8Num65z0">
    <w:name w:val="WW8Num65z0"/>
    <w:rsid w:val="00403AD6"/>
    <w:rPr>
      <w:rFonts w:ascii="Symbol" w:hAnsi="Symbol"/>
    </w:rPr>
  </w:style>
  <w:style w:type="character" w:customStyle="1" w:styleId="WW8Num65z1">
    <w:name w:val="WW8Num65z1"/>
    <w:rsid w:val="00403AD6"/>
    <w:rPr>
      <w:rFonts w:ascii="Courier New" w:hAnsi="Courier New"/>
    </w:rPr>
  </w:style>
  <w:style w:type="character" w:customStyle="1" w:styleId="WW8Num65z2">
    <w:name w:val="WW8Num65z2"/>
    <w:rsid w:val="00403AD6"/>
    <w:rPr>
      <w:rFonts w:ascii="Wingdings" w:hAnsi="Wingdings"/>
    </w:rPr>
  </w:style>
  <w:style w:type="character" w:customStyle="1" w:styleId="WW8Num66z0">
    <w:name w:val="WW8Num66z0"/>
    <w:rsid w:val="00403AD6"/>
  </w:style>
  <w:style w:type="character" w:customStyle="1" w:styleId="WW8Num66z1">
    <w:name w:val="WW8Num66z1"/>
    <w:rsid w:val="00403AD6"/>
  </w:style>
  <w:style w:type="character" w:customStyle="1" w:styleId="WW8Num67z0">
    <w:name w:val="WW8Num67z0"/>
    <w:rsid w:val="00403AD6"/>
    <w:rPr>
      <w:rFonts w:ascii="Symbol" w:hAnsi="Symbol"/>
    </w:rPr>
  </w:style>
  <w:style w:type="character" w:customStyle="1" w:styleId="WW8Num67z1">
    <w:name w:val="WW8Num67z1"/>
    <w:rsid w:val="00403AD6"/>
    <w:rPr>
      <w:rFonts w:ascii="Courier New" w:hAnsi="Courier New"/>
    </w:rPr>
  </w:style>
  <w:style w:type="character" w:customStyle="1" w:styleId="WW8Num67z2">
    <w:name w:val="WW8Num67z2"/>
    <w:rsid w:val="00403AD6"/>
    <w:rPr>
      <w:rFonts w:ascii="Wingdings" w:hAnsi="Wingdings"/>
    </w:rPr>
  </w:style>
  <w:style w:type="character" w:customStyle="1" w:styleId="WW8Num68z0">
    <w:name w:val="WW8Num68z0"/>
    <w:rsid w:val="00403AD6"/>
    <w:rPr>
      <w:rFonts w:ascii="Symbol" w:hAnsi="Symbol"/>
    </w:rPr>
  </w:style>
  <w:style w:type="character" w:customStyle="1" w:styleId="WW8Num68z1">
    <w:name w:val="WW8Num68z1"/>
    <w:rsid w:val="00403AD6"/>
    <w:rPr>
      <w:rFonts w:ascii="Courier New" w:hAnsi="Courier New"/>
    </w:rPr>
  </w:style>
  <w:style w:type="character" w:customStyle="1" w:styleId="WW8Num68z2">
    <w:name w:val="WW8Num68z2"/>
    <w:rsid w:val="00403AD6"/>
    <w:rPr>
      <w:rFonts w:ascii="Wingdings" w:hAnsi="Wingdings"/>
    </w:rPr>
  </w:style>
  <w:style w:type="character" w:customStyle="1" w:styleId="WW8Num69z0">
    <w:name w:val="WW8Num69z0"/>
    <w:rsid w:val="00403AD6"/>
    <w:rPr>
      <w:rFonts w:ascii="Symbol" w:hAnsi="Symbol"/>
    </w:rPr>
  </w:style>
  <w:style w:type="character" w:customStyle="1" w:styleId="WW8Num69z1">
    <w:name w:val="WW8Num69z1"/>
    <w:rsid w:val="00403AD6"/>
    <w:rPr>
      <w:rFonts w:ascii="Courier New" w:hAnsi="Courier New"/>
    </w:rPr>
  </w:style>
  <w:style w:type="character" w:customStyle="1" w:styleId="WW8Num69z2">
    <w:name w:val="WW8Num69z2"/>
    <w:rsid w:val="00403AD6"/>
    <w:rPr>
      <w:rFonts w:ascii="Wingdings" w:hAnsi="Wingdings"/>
    </w:rPr>
  </w:style>
  <w:style w:type="character" w:customStyle="1" w:styleId="WW8Num70z0">
    <w:name w:val="WW8Num70z0"/>
    <w:rsid w:val="00403AD6"/>
    <w:rPr>
      <w:rFonts w:ascii="Symbol" w:hAnsi="Symbol"/>
    </w:rPr>
  </w:style>
  <w:style w:type="character" w:customStyle="1" w:styleId="WW8Num70z1">
    <w:name w:val="WW8Num70z1"/>
    <w:rsid w:val="00403AD6"/>
    <w:rPr>
      <w:rFonts w:ascii="Courier New" w:hAnsi="Courier New"/>
    </w:rPr>
  </w:style>
  <w:style w:type="character" w:customStyle="1" w:styleId="WW8Num70z2">
    <w:name w:val="WW8Num70z2"/>
    <w:rsid w:val="00403AD6"/>
    <w:rPr>
      <w:rFonts w:ascii="Wingdings" w:hAnsi="Wingdings"/>
    </w:rPr>
  </w:style>
  <w:style w:type="character" w:customStyle="1" w:styleId="WW8Num71z0">
    <w:name w:val="WW8Num71z0"/>
    <w:rsid w:val="00403AD6"/>
    <w:rPr>
      <w:rFonts w:ascii="Symbol" w:hAnsi="Symbol"/>
    </w:rPr>
  </w:style>
  <w:style w:type="character" w:customStyle="1" w:styleId="WW8Num71z1">
    <w:name w:val="WW8Num71z1"/>
    <w:rsid w:val="00403AD6"/>
    <w:rPr>
      <w:rFonts w:ascii="Courier New" w:hAnsi="Courier New"/>
    </w:rPr>
  </w:style>
  <w:style w:type="character" w:customStyle="1" w:styleId="WW8Num71z2">
    <w:name w:val="WW8Num71z2"/>
    <w:rsid w:val="00403AD6"/>
    <w:rPr>
      <w:rFonts w:ascii="Wingdings" w:hAnsi="Wingdings"/>
    </w:rPr>
  </w:style>
  <w:style w:type="character" w:customStyle="1" w:styleId="WW8Num72z0">
    <w:name w:val="WW8Num72z0"/>
    <w:rsid w:val="00403AD6"/>
    <w:rPr>
      <w:rFonts w:ascii="Symbol" w:hAnsi="Symbol"/>
    </w:rPr>
  </w:style>
  <w:style w:type="character" w:customStyle="1" w:styleId="WW8Num72z1">
    <w:name w:val="WW8Num72z1"/>
    <w:rsid w:val="00403AD6"/>
    <w:rPr>
      <w:rFonts w:ascii="Courier New" w:hAnsi="Courier New"/>
    </w:rPr>
  </w:style>
  <w:style w:type="character" w:customStyle="1" w:styleId="WW8Num72z2">
    <w:name w:val="WW8Num72z2"/>
    <w:rsid w:val="00403AD6"/>
    <w:rPr>
      <w:rFonts w:ascii="Wingdings" w:hAnsi="Wingdings"/>
    </w:rPr>
  </w:style>
  <w:style w:type="character" w:customStyle="1" w:styleId="WW8Num73z0">
    <w:name w:val="WW8Num73z0"/>
    <w:rsid w:val="00403AD6"/>
    <w:rPr>
      <w:rFonts w:ascii="Symbol" w:hAnsi="Symbol"/>
    </w:rPr>
  </w:style>
  <w:style w:type="character" w:customStyle="1" w:styleId="WW8Num73z1">
    <w:name w:val="WW8Num73z1"/>
    <w:rsid w:val="00403AD6"/>
    <w:rPr>
      <w:rFonts w:ascii="Courier New" w:hAnsi="Courier New"/>
    </w:rPr>
  </w:style>
  <w:style w:type="character" w:customStyle="1" w:styleId="WW8Num73z2">
    <w:name w:val="WW8Num73z2"/>
    <w:rsid w:val="00403AD6"/>
    <w:rPr>
      <w:rFonts w:ascii="Wingdings" w:hAnsi="Wingdings"/>
    </w:rPr>
  </w:style>
  <w:style w:type="character" w:customStyle="1" w:styleId="WW8Num74z0">
    <w:name w:val="WW8Num74z0"/>
    <w:rsid w:val="00403AD6"/>
    <w:rPr>
      <w:rFonts w:ascii="Symbol" w:hAnsi="Symbol"/>
    </w:rPr>
  </w:style>
  <w:style w:type="character" w:customStyle="1" w:styleId="WW8Num74z1">
    <w:name w:val="WW8Num74z1"/>
    <w:rsid w:val="00403AD6"/>
    <w:rPr>
      <w:rFonts w:ascii="Courier New" w:hAnsi="Courier New"/>
    </w:rPr>
  </w:style>
  <w:style w:type="character" w:customStyle="1" w:styleId="WW8Num74z2">
    <w:name w:val="WW8Num74z2"/>
    <w:rsid w:val="00403AD6"/>
    <w:rPr>
      <w:rFonts w:ascii="Wingdings" w:hAnsi="Wingdings"/>
    </w:rPr>
  </w:style>
  <w:style w:type="character" w:customStyle="1" w:styleId="WW8Num75z0">
    <w:name w:val="WW8Num75z0"/>
    <w:rsid w:val="00403AD6"/>
    <w:rPr>
      <w:rFonts w:ascii="Symbol" w:hAnsi="Symbol"/>
    </w:rPr>
  </w:style>
  <w:style w:type="character" w:customStyle="1" w:styleId="WW8Num75z1">
    <w:name w:val="WW8Num75z1"/>
    <w:rsid w:val="00403AD6"/>
    <w:rPr>
      <w:rFonts w:ascii="Courier New" w:hAnsi="Courier New"/>
    </w:rPr>
  </w:style>
  <w:style w:type="character" w:customStyle="1" w:styleId="WW8Num75z2">
    <w:name w:val="WW8Num75z2"/>
    <w:rsid w:val="00403AD6"/>
    <w:rPr>
      <w:rFonts w:ascii="Wingdings" w:hAnsi="Wingdings"/>
    </w:rPr>
  </w:style>
  <w:style w:type="character" w:customStyle="1" w:styleId="WW8Num76z0">
    <w:name w:val="WW8Num76z0"/>
    <w:rsid w:val="00403AD6"/>
    <w:rPr>
      <w:rFonts w:ascii="Symbol" w:hAnsi="Symbol"/>
    </w:rPr>
  </w:style>
  <w:style w:type="character" w:customStyle="1" w:styleId="WW8Num76z1">
    <w:name w:val="WW8Num76z1"/>
    <w:rsid w:val="00403AD6"/>
    <w:rPr>
      <w:rFonts w:ascii="Courier New" w:hAnsi="Courier New"/>
    </w:rPr>
  </w:style>
  <w:style w:type="character" w:customStyle="1" w:styleId="WW8Num76z2">
    <w:name w:val="WW8Num76z2"/>
    <w:rsid w:val="00403AD6"/>
    <w:rPr>
      <w:rFonts w:ascii="Wingdings" w:hAnsi="Wingdings"/>
    </w:rPr>
  </w:style>
  <w:style w:type="character" w:customStyle="1" w:styleId="WW8Num77z0">
    <w:name w:val="WW8Num77z0"/>
    <w:rsid w:val="00403AD6"/>
    <w:rPr>
      <w:rFonts w:ascii="Symbol" w:hAnsi="Symbol"/>
    </w:rPr>
  </w:style>
  <w:style w:type="character" w:customStyle="1" w:styleId="WW8Num77z1">
    <w:name w:val="WW8Num77z1"/>
    <w:rsid w:val="00403AD6"/>
    <w:rPr>
      <w:rFonts w:ascii="Courier New" w:hAnsi="Courier New"/>
    </w:rPr>
  </w:style>
  <w:style w:type="character" w:customStyle="1" w:styleId="WW8Num77z2">
    <w:name w:val="WW8Num77z2"/>
    <w:rsid w:val="00403AD6"/>
    <w:rPr>
      <w:rFonts w:ascii="Wingdings" w:hAnsi="Wingdings"/>
    </w:rPr>
  </w:style>
  <w:style w:type="character" w:customStyle="1" w:styleId="WW8Num78z0">
    <w:name w:val="WW8Num78z0"/>
    <w:rsid w:val="00403AD6"/>
    <w:rPr>
      <w:rFonts w:ascii="Symbol" w:hAnsi="Symbol"/>
    </w:rPr>
  </w:style>
  <w:style w:type="character" w:customStyle="1" w:styleId="WW8Num78z1">
    <w:name w:val="WW8Num78z1"/>
    <w:rsid w:val="00403AD6"/>
    <w:rPr>
      <w:rFonts w:ascii="Courier New" w:hAnsi="Courier New"/>
    </w:rPr>
  </w:style>
  <w:style w:type="character" w:customStyle="1" w:styleId="WW8Num78z2">
    <w:name w:val="WW8Num78z2"/>
    <w:rsid w:val="00403AD6"/>
    <w:rPr>
      <w:rFonts w:ascii="Wingdings" w:hAnsi="Wingdings"/>
    </w:rPr>
  </w:style>
  <w:style w:type="character" w:customStyle="1" w:styleId="WW8Num79z0">
    <w:name w:val="WW8Num79z0"/>
    <w:rsid w:val="00403AD6"/>
    <w:rPr>
      <w:rFonts w:ascii="Symbol" w:hAnsi="Symbol"/>
      <w:sz w:val="28"/>
      <w:shd w:val="clear" w:color="auto" w:fill="FFFFFF"/>
    </w:rPr>
  </w:style>
  <w:style w:type="character" w:customStyle="1" w:styleId="WW8Num79z1">
    <w:name w:val="WW8Num79z1"/>
    <w:rsid w:val="00403AD6"/>
    <w:rPr>
      <w:rFonts w:ascii="Courier New" w:hAnsi="Courier New"/>
    </w:rPr>
  </w:style>
  <w:style w:type="character" w:customStyle="1" w:styleId="WW8Num79z2">
    <w:name w:val="WW8Num79z2"/>
    <w:rsid w:val="00403AD6"/>
    <w:rPr>
      <w:rFonts w:ascii="Wingdings" w:hAnsi="Wingdings"/>
    </w:rPr>
  </w:style>
  <w:style w:type="character" w:customStyle="1" w:styleId="WW8Num80z0">
    <w:name w:val="WW8Num80z0"/>
    <w:rsid w:val="00403AD6"/>
    <w:rPr>
      <w:rFonts w:ascii="Symbol" w:hAnsi="Symbol"/>
    </w:rPr>
  </w:style>
  <w:style w:type="character" w:customStyle="1" w:styleId="WW8Num80z1">
    <w:name w:val="WW8Num80z1"/>
    <w:rsid w:val="00403AD6"/>
    <w:rPr>
      <w:rFonts w:ascii="Courier New" w:hAnsi="Courier New"/>
    </w:rPr>
  </w:style>
  <w:style w:type="character" w:customStyle="1" w:styleId="WW8Num80z2">
    <w:name w:val="WW8Num80z2"/>
    <w:rsid w:val="00403AD6"/>
    <w:rPr>
      <w:rFonts w:ascii="Wingdings" w:hAnsi="Wingdings"/>
    </w:rPr>
  </w:style>
  <w:style w:type="character" w:customStyle="1" w:styleId="WW8Num81z0">
    <w:name w:val="WW8Num81z0"/>
    <w:rsid w:val="00403AD6"/>
    <w:rPr>
      <w:rFonts w:ascii="Symbol" w:hAnsi="Symbol"/>
      <w:sz w:val="28"/>
    </w:rPr>
  </w:style>
  <w:style w:type="character" w:customStyle="1" w:styleId="WW8Num81z1">
    <w:name w:val="WW8Num81z1"/>
    <w:rsid w:val="00403AD6"/>
    <w:rPr>
      <w:rFonts w:ascii="Courier New" w:hAnsi="Courier New"/>
    </w:rPr>
  </w:style>
  <w:style w:type="character" w:customStyle="1" w:styleId="WW8Num81z2">
    <w:name w:val="WW8Num81z2"/>
    <w:rsid w:val="00403AD6"/>
    <w:rPr>
      <w:rFonts w:ascii="Wingdings" w:hAnsi="Wingdings"/>
    </w:rPr>
  </w:style>
  <w:style w:type="character" w:customStyle="1" w:styleId="WW8Num82z0">
    <w:name w:val="WW8Num82z0"/>
    <w:rsid w:val="00403AD6"/>
    <w:rPr>
      <w:rFonts w:ascii="Symbol" w:hAnsi="Symbol"/>
    </w:rPr>
  </w:style>
  <w:style w:type="character" w:customStyle="1" w:styleId="WW8Num82z1">
    <w:name w:val="WW8Num82z1"/>
    <w:rsid w:val="00403AD6"/>
    <w:rPr>
      <w:rFonts w:ascii="Courier New" w:hAnsi="Courier New"/>
    </w:rPr>
  </w:style>
  <w:style w:type="character" w:customStyle="1" w:styleId="WW8Num82z2">
    <w:name w:val="WW8Num82z2"/>
    <w:rsid w:val="00403AD6"/>
    <w:rPr>
      <w:rFonts w:ascii="Wingdings" w:hAnsi="Wingdings"/>
    </w:rPr>
  </w:style>
  <w:style w:type="character" w:customStyle="1" w:styleId="WW8Num83z0">
    <w:name w:val="WW8Num83z0"/>
    <w:rsid w:val="00403AD6"/>
    <w:rPr>
      <w:rFonts w:ascii="Symbol" w:hAnsi="Symbol"/>
    </w:rPr>
  </w:style>
  <w:style w:type="character" w:customStyle="1" w:styleId="WW8Num83z1">
    <w:name w:val="WW8Num83z1"/>
    <w:rsid w:val="00403AD6"/>
    <w:rPr>
      <w:rFonts w:ascii="Courier New" w:hAnsi="Courier New"/>
    </w:rPr>
  </w:style>
  <w:style w:type="character" w:customStyle="1" w:styleId="WW8Num83z2">
    <w:name w:val="WW8Num83z2"/>
    <w:rsid w:val="00403AD6"/>
    <w:rPr>
      <w:rFonts w:ascii="Wingdings" w:hAnsi="Wingdings"/>
    </w:rPr>
  </w:style>
  <w:style w:type="character" w:customStyle="1" w:styleId="WW8Num84z0">
    <w:name w:val="WW8Num84z0"/>
    <w:rsid w:val="00403AD6"/>
    <w:rPr>
      <w:rFonts w:ascii="Symbol" w:hAnsi="Symbol"/>
    </w:rPr>
  </w:style>
  <w:style w:type="character" w:customStyle="1" w:styleId="WW8Num84z1">
    <w:name w:val="WW8Num84z1"/>
    <w:rsid w:val="00403AD6"/>
    <w:rPr>
      <w:rFonts w:ascii="Courier New" w:hAnsi="Courier New"/>
    </w:rPr>
  </w:style>
  <w:style w:type="character" w:customStyle="1" w:styleId="WW8Num84z2">
    <w:name w:val="WW8Num84z2"/>
    <w:rsid w:val="00403AD6"/>
    <w:rPr>
      <w:rFonts w:ascii="Wingdings" w:hAnsi="Wingdings"/>
    </w:rPr>
  </w:style>
  <w:style w:type="character" w:customStyle="1" w:styleId="WW8Num85z0">
    <w:name w:val="WW8Num85z0"/>
    <w:rsid w:val="00403AD6"/>
    <w:rPr>
      <w:rFonts w:ascii="Symbol" w:hAnsi="Symbol"/>
    </w:rPr>
  </w:style>
  <w:style w:type="character" w:customStyle="1" w:styleId="WW8Num86z0">
    <w:name w:val="WW8Num86z0"/>
    <w:rsid w:val="00403AD6"/>
    <w:rPr>
      <w:rFonts w:ascii="Symbol" w:hAnsi="Symbol"/>
    </w:rPr>
  </w:style>
  <w:style w:type="character" w:customStyle="1" w:styleId="WW8Num86z1">
    <w:name w:val="WW8Num86z1"/>
    <w:rsid w:val="00403AD6"/>
    <w:rPr>
      <w:rFonts w:ascii="Courier New" w:hAnsi="Courier New"/>
    </w:rPr>
  </w:style>
  <w:style w:type="character" w:customStyle="1" w:styleId="WW8Num86z2">
    <w:name w:val="WW8Num86z2"/>
    <w:rsid w:val="00403AD6"/>
    <w:rPr>
      <w:rFonts w:ascii="Wingdings" w:hAnsi="Wingdings"/>
    </w:rPr>
  </w:style>
  <w:style w:type="character" w:customStyle="1" w:styleId="WW8Num87z0">
    <w:name w:val="WW8Num87z0"/>
    <w:rsid w:val="00403AD6"/>
    <w:rPr>
      <w:rFonts w:ascii="Symbol" w:hAnsi="Symbol"/>
    </w:rPr>
  </w:style>
  <w:style w:type="character" w:customStyle="1" w:styleId="WW8Num87z1">
    <w:name w:val="WW8Num87z1"/>
    <w:rsid w:val="00403AD6"/>
    <w:rPr>
      <w:rFonts w:ascii="Courier New" w:hAnsi="Courier New"/>
    </w:rPr>
  </w:style>
  <w:style w:type="character" w:customStyle="1" w:styleId="WW8Num87z2">
    <w:name w:val="WW8Num87z2"/>
    <w:rsid w:val="00403AD6"/>
    <w:rPr>
      <w:rFonts w:ascii="Wingdings" w:hAnsi="Wingdings"/>
    </w:rPr>
  </w:style>
  <w:style w:type="character" w:customStyle="1" w:styleId="WW8Num88z0">
    <w:name w:val="WW8Num88z0"/>
    <w:rsid w:val="00403AD6"/>
    <w:rPr>
      <w:color w:val="auto"/>
      <w:kern w:val="1"/>
      <w:sz w:val="28"/>
    </w:rPr>
  </w:style>
  <w:style w:type="character" w:customStyle="1" w:styleId="WW8Num88z1">
    <w:name w:val="WW8Num88z1"/>
    <w:rsid w:val="00403AD6"/>
    <w:rPr>
      <w:rFonts w:ascii="Courier New" w:hAnsi="Courier New"/>
    </w:rPr>
  </w:style>
  <w:style w:type="character" w:customStyle="1" w:styleId="WW8Num88z2">
    <w:name w:val="WW8Num88z2"/>
    <w:rsid w:val="00403AD6"/>
    <w:rPr>
      <w:rFonts w:ascii="Wingdings" w:hAnsi="Wingdings"/>
    </w:rPr>
  </w:style>
  <w:style w:type="character" w:customStyle="1" w:styleId="WW8Num88z3">
    <w:name w:val="WW8Num88z3"/>
    <w:rsid w:val="00403AD6"/>
    <w:rPr>
      <w:rFonts w:ascii="Symbol" w:hAnsi="Symbol"/>
    </w:rPr>
  </w:style>
  <w:style w:type="character" w:customStyle="1" w:styleId="WW8Num89z0">
    <w:name w:val="WW8Num89z0"/>
    <w:rsid w:val="00403AD6"/>
    <w:rPr>
      <w:rFonts w:ascii="Symbol" w:hAnsi="Symbol"/>
    </w:rPr>
  </w:style>
  <w:style w:type="character" w:customStyle="1" w:styleId="WW8Num89z1">
    <w:name w:val="WW8Num89z1"/>
    <w:rsid w:val="00403AD6"/>
    <w:rPr>
      <w:rFonts w:ascii="Courier New" w:hAnsi="Courier New"/>
    </w:rPr>
  </w:style>
  <w:style w:type="character" w:customStyle="1" w:styleId="WW8Num89z2">
    <w:name w:val="WW8Num89z2"/>
    <w:rsid w:val="00403AD6"/>
    <w:rPr>
      <w:rFonts w:ascii="Wingdings" w:hAnsi="Wingdings"/>
    </w:rPr>
  </w:style>
  <w:style w:type="character" w:customStyle="1" w:styleId="WW8Num90z0">
    <w:name w:val="WW8Num90z0"/>
    <w:rsid w:val="00403AD6"/>
    <w:rPr>
      <w:rFonts w:ascii="Symbol" w:hAnsi="Symbol"/>
    </w:rPr>
  </w:style>
  <w:style w:type="character" w:customStyle="1" w:styleId="WW8Num90z1">
    <w:name w:val="WW8Num90z1"/>
    <w:rsid w:val="00403AD6"/>
    <w:rPr>
      <w:rFonts w:ascii="Courier New" w:hAnsi="Courier New"/>
    </w:rPr>
  </w:style>
  <w:style w:type="character" w:customStyle="1" w:styleId="WW8Num90z2">
    <w:name w:val="WW8Num90z2"/>
    <w:rsid w:val="00403AD6"/>
    <w:rPr>
      <w:rFonts w:ascii="Wingdings" w:hAnsi="Wingdings"/>
    </w:rPr>
  </w:style>
  <w:style w:type="character" w:customStyle="1" w:styleId="WW8NumSt80z0">
    <w:name w:val="WW8NumSt80z0"/>
    <w:rsid w:val="00403AD6"/>
    <w:rPr>
      <w:rFonts w:ascii="Times New Roman" w:hAnsi="Times New Roman"/>
    </w:rPr>
  </w:style>
  <w:style w:type="character" w:customStyle="1" w:styleId="WW8NumSt84z0">
    <w:name w:val="WW8NumSt84z0"/>
    <w:rsid w:val="00403AD6"/>
    <w:rPr>
      <w:rFonts w:ascii="Times New Roman" w:hAnsi="Times New Roman"/>
    </w:rPr>
  </w:style>
  <w:style w:type="character" w:customStyle="1" w:styleId="a3">
    <w:name w:val="Символ сноски"/>
    <w:rsid w:val="00403AD6"/>
    <w:rPr>
      <w:vertAlign w:val="superscript"/>
    </w:rPr>
  </w:style>
  <w:style w:type="character" w:customStyle="1" w:styleId="WW-">
    <w:name w:val="WW-Символ сноски"/>
    <w:rsid w:val="00403AD6"/>
    <w:rPr>
      <w:vertAlign w:val="superscript"/>
    </w:rPr>
  </w:style>
  <w:style w:type="character" w:customStyle="1" w:styleId="11">
    <w:name w:val="Знак сноски1"/>
    <w:rsid w:val="00403AD6"/>
    <w:rPr>
      <w:vertAlign w:val="superscript"/>
    </w:rPr>
  </w:style>
  <w:style w:type="character" w:customStyle="1" w:styleId="BodyTextIndentChar">
    <w:name w:val="Body Text Indent Char"/>
    <w:rsid w:val="00403AD6"/>
    <w:rPr>
      <w:rFonts w:ascii="Calibri" w:eastAsia="Arial Unicode MS" w:hAnsi="Calibri"/>
      <w:color w:val="00000A"/>
      <w:kern w:val="1"/>
      <w:sz w:val="24"/>
    </w:rPr>
  </w:style>
  <w:style w:type="character" w:customStyle="1" w:styleId="FootnoteTextChar">
    <w:name w:val="Footnote Text Char"/>
    <w:rsid w:val="00403AD6"/>
    <w:rPr>
      <w:rFonts w:ascii="Calibri" w:eastAsia="Arial Unicode MS" w:hAnsi="Calibri"/>
      <w:color w:val="00000A"/>
      <w:kern w:val="1"/>
      <w:sz w:val="24"/>
    </w:rPr>
  </w:style>
  <w:style w:type="character" w:styleId="a4">
    <w:name w:val="Hyperlink"/>
    <w:basedOn w:val="a0"/>
    <w:uiPriority w:val="99"/>
    <w:rsid w:val="00403AD6"/>
    <w:rPr>
      <w:rFonts w:cs="Times New Roman"/>
      <w:color w:val="0000FF"/>
      <w:u w:val="single"/>
    </w:rPr>
  </w:style>
  <w:style w:type="character" w:customStyle="1" w:styleId="s1">
    <w:name w:val="s1"/>
    <w:rsid w:val="00403AD6"/>
  </w:style>
  <w:style w:type="character" w:customStyle="1" w:styleId="apple-converted-space">
    <w:name w:val="apple-converted-space"/>
    <w:rsid w:val="00403AD6"/>
  </w:style>
  <w:style w:type="character" w:customStyle="1" w:styleId="BodyTextChar">
    <w:name w:val="Body Text Char"/>
    <w:rsid w:val="00403AD6"/>
    <w:rPr>
      <w:rFonts w:ascii="Calibri" w:eastAsia="Arial Unicode MS" w:hAnsi="Calibri"/>
      <w:color w:val="00000A"/>
      <w:kern w:val="1"/>
    </w:rPr>
  </w:style>
  <w:style w:type="character" w:customStyle="1" w:styleId="HeaderChar">
    <w:name w:val="Header Char"/>
    <w:rsid w:val="00403AD6"/>
    <w:rPr>
      <w:rFonts w:ascii="Calibri" w:hAnsi="Calibri"/>
    </w:rPr>
  </w:style>
  <w:style w:type="character" w:customStyle="1" w:styleId="apple-style-span">
    <w:name w:val="apple-style-span"/>
    <w:rsid w:val="00403AD6"/>
  </w:style>
  <w:style w:type="character" w:customStyle="1" w:styleId="BodyTextIndent2Char">
    <w:name w:val="Body Text Indent 2 Char"/>
    <w:rsid w:val="00403AD6"/>
    <w:rPr>
      <w:rFonts w:ascii="Calibri" w:eastAsia="Arial Unicode MS" w:hAnsi="Calibri"/>
      <w:color w:val="00000A"/>
      <w:kern w:val="1"/>
    </w:rPr>
  </w:style>
  <w:style w:type="character" w:customStyle="1" w:styleId="BodyText3Char">
    <w:name w:val="Body Text 3 Char"/>
    <w:rsid w:val="00403AD6"/>
    <w:rPr>
      <w:rFonts w:ascii="Calibri" w:hAnsi="Calibri"/>
      <w:sz w:val="16"/>
    </w:rPr>
  </w:style>
  <w:style w:type="character" w:customStyle="1" w:styleId="HTMLPreformattedChar">
    <w:name w:val="HTML Preformatted Char"/>
    <w:rsid w:val="00403AD6"/>
    <w:rPr>
      <w:rFonts w:ascii="Courier New" w:hAnsi="Courier New"/>
      <w:sz w:val="20"/>
    </w:rPr>
  </w:style>
  <w:style w:type="character" w:customStyle="1" w:styleId="Arial">
    <w:name w:val="Основной текст + Arial"/>
    <w:rsid w:val="00403AD6"/>
    <w:rPr>
      <w:rFonts w:ascii="Arial" w:hAnsi="Arial"/>
      <w:i/>
      <w:spacing w:val="0"/>
      <w:sz w:val="15"/>
      <w:shd w:val="clear" w:color="auto" w:fill="FFFFFF"/>
    </w:rPr>
  </w:style>
  <w:style w:type="character" w:customStyle="1" w:styleId="a5">
    <w:name w:val="Основной текст + Полужирный"/>
    <w:rsid w:val="00403AD6"/>
    <w:rPr>
      <w:rFonts w:ascii="Arial" w:hAnsi="Arial"/>
      <w:b/>
      <w:spacing w:val="0"/>
      <w:sz w:val="16"/>
    </w:rPr>
  </w:style>
  <w:style w:type="character" w:customStyle="1" w:styleId="1pt">
    <w:name w:val="Основной текст + Интервал 1 pt"/>
    <w:rsid w:val="00403AD6"/>
    <w:rPr>
      <w:rFonts w:ascii="Times New Roman" w:hAnsi="Times New Roman"/>
      <w:spacing w:val="30"/>
      <w:sz w:val="17"/>
      <w:shd w:val="clear" w:color="auto" w:fill="FFFFFF"/>
    </w:rPr>
  </w:style>
  <w:style w:type="character" w:customStyle="1" w:styleId="6pt">
    <w:name w:val="Основной текст + Интервал 6 pt"/>
    <w:rsid w:val="00403AD6"/>
    <w:rPr>
      <w:rFonts w:ascii="Times New Roman" w:hAnsi="Times New Roman"/>
      <w:spacing w:val="120"/>
      <w:sz w:val="17"/>
      <w:shd w:val="clear" w:color="auto" w:fill="FFFFFF"/>
    </w:rPr>
  </w:style>
  <w:style w:type="character" w:customStyle="1" w:styleId="3pt">
    <w:name w:val="Основной текст + Интервал 3 pt"/>
    <w:rsid w:val="00403AD6"/>
    <w:rPr>
      <w:rFonts w:ascii="Times New Roman" w:hAnsi="Times New Roman"/>
      <w:spacing w:val="60"/>
      <w:sz w:val="17"/>
      <w:shd w:val="clear" w:color="auto" w:fill="FFFFFF"/>
    </w:rPr>
  </w:style>
  <w:style w:type="character" w:customStyle="1" w:styleId="a6">
    <w:name w:val="Основной текст + Курсив"/>
    <w:rsid w:val="00403AD6"/>
    <w:rPr>
      <w:rFonts w:ascii="Times New Roman" w:hAnsi="Times New Roman"/>
      <w:i/>
      <w:spacing w:val="0"/>
      <w:sz w:val="17"/>
      <w:shd w:val="clear" w:color="auto" w:fill="FFFFFF"/>
    </w:rPr>
  </w:style>
  <w:style w:type="character" w:customStyle="1" w:styleId="a7">
    <w:name w:val="А ОСН ТЕКСТ Знак"/>
    <w:rsid w:val="00403AD6"/>
    <w:rPr>
      <w:rFonts w:ascii="Times New Roman" w:eastAsia="Arial Unicode MS" w:hAnsi="Times New Roman"/>
      <w:caps/>
      <w:color w:val="000000"/>
      <w:kern w:val="1"/>
      <w:sz w:val="28"/>
    </w:rPr>
  </w:style>
  <w:style w:type="character" w:customStyle="1" w:styleId="12">
    <w:name w:val="Основной текст + Курсив1"/>
    <w:rsid w:val="00403AD6"/>
    <w:rPr>
      <w:rFonts w:ascii="Times New Roman" w:eastAsia="Arial Unicode MS" w:hAnsi="Times New Roman"/>
      <w:i/>
      <w:caps/>
      <w:color w:val="00000A"/>
      <w:spacing w:val="0"/>
      <w:kern w:val="1"/>
      <w:sz w:val="22"/>
      <w:lang w:val="ru-RU"/>
    </w:rPr>
  </w:style>
  <w:style w:type="character" w:customStyle="1" w:styleId="s2">
    <w:name w:val="s2"/>
    <w:rsid w:val="00403AD6"/>
  </w:style>
  <w:style w:type="character" w:customStyle="1" w:styleId="BalloonTextChar">
    <w:name w:val="Balloon Text Char"/>
    <w:rsid w:val="00403AD6"/>
    <w:rPr>
      <w:rFonts w:ascii="Tahoma" w:eastAsia="Arial Unicode MS" w:hAnsi="Tahoma"/>
      <w:color w:val="00000A"/>
      <w:kern w:val="1"/>
      <w:sz w:val="16"/>
    </w:rPr>
  </w:style>
  <w:style w:type="character" w:customStyle="1" w:styleId="BalloonTextChar1">
    <w:name w:val="Balloon Text Char1"/>
    <w:rsid w:val="00403AD6"/>
    <w:rPr>
      <w:rFonts w:ascii="Times New Roman" w:eastAsia="Arial Unicode MS" w:hAnsi="Times New Roman"/>
      <w:color w:val="00000A"/>
      <w:kern w:val="1"/>
      <w:sz w:val="2"/>
    </w:rPr>
  </w:style>
  <w:style w:type="character" w:customStyle="1" w:styleId="BalloonTextChar17">
    <w:name w:val="Balloon Text Char17"/>
    <w:rsid w:val="00403AD6"/>
    <w:rPr>
      <w:rFonts w:ascii="Times New Roman" w:eastAsia="Arial Unicode MS" w:hAnsi="Times New Roman"/>
      <w:color w:val="00000A"/>
      <w:kern w:val="1"/>
      <w:sz w:val="2"/>
    </w:rPr>
  </w:style>
  <w:style w:type="character" w:customStyle="1" w:styleId="BalloonTextChar16">
    <w:name w:val="Balloon Text Char16"/>
    <w:rsid w:val="00403AD6"/>
    <w:rPr>
      <w:rFonts w:ascii="Times New Roman" w:eastAsia="Arial Unicode MS" w:hAnsi="Times New Roman"/>
      <w:color w:val="00000A"/>
      <w:kern w:val="1"/>
      <w:sz w:val="2"/>
    </w:rPr>
  </w:style>
  <w:style w:type="character" w:customStyle="1" w:styleId="BalloonTextChar15">
    <w:name w:val="Balloon Text Char15"/>
    <w:rsid w:val="00403AD6"/>
    <w:rPr>
      <w:rFonts w:ascii="Times New Roman" w:eastAsia="Arial Unicode MS" w:hAnsi="Times New Roman"/>
      <w:color w:val="00000A"/>
      <w:kern w:val="1"/>
      <w:sz w:val="2"/>
    </w:rPr>
  </w:style>
  <w:style w:type="character" w:customStyle="1" w:styleId="BalloonTextChar14">
    <w:name w:val="Balloon Text Char14"/>
    <w:rsid w:val="00403AD6"/>
    <w:rPr>
      <w:rFonts w:ascii="Times New Roman" w:eastAsia="Arial Unicode MS" w:hAnsi="Times New Roman"/>
      <w:color w:val="00000A"/>
      <w:kern w:val="1"/>
      <w:sz w:val="2"/>
    </w:rPr>
  </w:style>
  <w:style w:type="character" w:customStyle="1" w:styleId="BalloonTextChar13">
    <w:name w:val="Balloon Text Char13"/>
    <w:rsid w:val="00403AD6"/>
    <w:rPr>
      <w:rFonts w:ascii="Times New Roman" w:eastAsia="Arial Unicode MS" w:hAnsi="Times New Roman"/>
      <w:color w:val="00000A"/>
      <w:kern w:val="1"/>
      <w:sz w:val="2"/>
    </w:rPr>
  </w:style>
  <w:style w:type="character" w:customStyle="1" w:styleId="BalloonTextChar12">
    <w:name w:val="Balloon Text Char12"/>
    <w:rsid w:val="00403AD6"/>
    <w:rPr>
      <w:rFonts w:ascii="Times New Roman" w:eastAsia="Arial Unicode MS" w:hAnsi="Times New Roman"/>
      <w:color w:val="00000A"/>
      <w:kern w:val="1"/>
      <w:sz w:val="2"/>
    </w:rPr>
  </w:style>
  <w:style w:type="character" w:customStyle="1" w:styleId="BalloonTextChar11">
    <w:name w:val="Balloon Text Char11"/>
    <w:rsid w:val="00403AD6"/>
    <w:rPr>
      <w:rFonts w:ascii="Times New Roman" w:eastAsia="Arial Unicode MS" w:hAnsi="Times New Roman"/>
      <w:color w:val="00000A"/>
      <w:kern w:val="1"/>
      <w:sz w:val="2"/>
    </w:rPr>
  </w:style>
  <w:style w:type="character" w:customStyle="1" w:styleId="EndnoteTextChar">
    <w:name w:val="Endnote Text Char"/>
    <w:rsid w:val="00403AD6"/>
    <w:rPr>
      <w:rFonts w:ascii="Calibri" w:eastAsia="Arial Unicode MS" w:hAnsi="Calibri"/>
      <w:color w:val="00000A"/>
      <w:kern w:val="1"/>
      <w:sz w:val="20"/>
    </w:rPr>
  </w:style>
  <w:style w:type="character" w:customStyle="1" w:styleId="EndnoteTextChar1">
    <w:name w:val="Endnote Text Char1"/>
    <w:rsid w:val="00403AD6"/>
    <w:rPr>
      <w:rFonts w:eastAsia="Arial Unicode MS"/>
      <w:color w:val="00000A"/>
      <w:kern w:val="1"/>
    </w:rPr>
  </w:style>
  <w:style w:type="character" w:customStyle="1" w:styleId="EndnoteTextChar17">
    <w:name w:val="Endnote Text Char17"/>
    <w:rsid w:val="00403AD6"/>
    <w:rPr>
      <w:rFonts w:eastAsia="Arial Unicode MS"/>
      <w:color w:val="00000A"/>
      <w:kern w:val="1"/>
    </w:rPr>
  </w:style>
  <w:style w:type="character" w:customStyle="1" w:styleId="EndnoteTextChar16">
    <w:name w:val="Endnote Text Char16"/>
    <w:rsid w:val="00403AD6"/>
    <w:rPr>
      <w:rFonts w:eastAsia="Arial Unicode MS"/>
      <w:color w:val="00000A"/>
      <w:kern w:val="1"/>
    </w:rPr>
  </w:style>
  <w:style w:type="character" w:customStyle="1" w:styleId="EndnoteTextChar15">
    <w:name w:val="Endnote Text Char15"/>
    <w:rsid w:val="00403AD6"/>
    <w:rPr>
      <w:rFonts w:eastAsia="Arial Unicode MS"/>
      <w:color w:val="00000A"/>
      <w:kern w:val="1"/>
    </w:rPr>
  </w:style>
  <w:style w:type="character" w:customStyle="1" w:styleId="EndnoteTextChar14">
    <w:name w:val="Endnote Text Char14"/>
    <w:rsid w:val="00403AD6"/>
    <w:rPr>
      <w:rFonts w:eastAsia="Arial Unicode MS"/>
      <w:color w:val="00000A"/>
      <w:kern w:val="1"/>
    </w:rPr>
  </w:style>
  <w:style w:type="character" w:customStyle="1" w:styleId="EndnoteTextChar13">
    <w:name w:val="Endnote Text Char13"/>
    <w:rsid w:val="00403AD6"/>
    <w:rPr>
      <w:rFonts w:eastAsia="Arial Unicode MS"/>
      <w:color w:val="00000A"/>
      <w:kern w:val="1"/>
    </w:rPr>
  </w:style>
  <w:style w:type="character" w:customStyle="1" w:styleId="EndnoteTextChar12">
    <w:name w:val="Endnote Text Char12"/>
    <w:rsid w:val="00403AD6"/>
    <w:rPr>
      <w:rFonts w:eastAsia="Arial Unicode MS"/>
      <w:color w:val="00000A"/>
      <w:kern w:val="1"/>
    </w:rPr>
  </w:style>
  <w:style w:type="character" w:customStyle="1" w:styleId="EndnoteTextChar11">
    <w:name w:val="Endnote Text Char11"/>
    <w:rsid w:val="00403AD6"/>
    <w:rPr>
      <w:rFonts w:eastAsia="Arial Unicode MS"/>
      <w:color w:val="00000A"/>
      <w:kern w:val="1"/>
    </w:rPr>
  </w:style>
  <w:style w:type="character" w:customStyle="1" w:styleId="a8">
    <w:name w:val="А_основной Знак"/>
    <w:rsid w:val="00403AD6"/>
    <w:rPr>
      <w:rFonts w:ascii="Times New Roman" w:hAnsi="Times New Roman"/>
      <w:sz w:val="28"/>
    </w:rPr>
  </w:style>
  <w:style w:type="character" w:customStyle="1" w:styleId="s4">
    <w:name w:val="s4"/>
    <w:rsid w:val="00403AD6"/>
  </w:style>
  <w:style w:type="character" w:customStyle="1" w:styleId="s5">
    <w:name w:val="s5"/>
    <w:rsid w:val="00403AD6"/>
  </w:style>
  <w:style w:type="character" w:customStyle="1" w:styleId="FooterChar">
    <w:name w:val="Footer Char"/>
    <w:rsid w:val="00403AD6"/>
    <w:rPr>
      <w:rFonts w:ascii="Calibri" w:eastAsia="Arial Unicode MS" w:hAnsi="Calibri"/>
      <w:color w:val="00000A"/>
      <w:kern w:val="1"/>
    </w:rPr>
  </w:style>
  <w:style w:type="character" w:customStyle="1" w:styleId="13">
    <w:name w:val="Сноска1"/>
    <w:rsid w:val="00403AD6"/>
    <w:rPr>
      <w:rFonts w:ascii="Times New Roman" w:hAnsi="Times New Roman"/>
      <w:vertAlign w:val="superscript"/>
    </w:rPr>
  </w:style>
  <w:style w:type="character" w:customStyle="1" w:styleId="BodyText2Char">
    <w:name w:val="Body Text 2 Char"/>
    <w:rsid w:val="00403AD6"/>
    <w:rPr>
      <w:rFonts w:ascii="Calibri" w:hAnsi="Calibri"/>
    </w:rPr>
  </w:style>
  <w:style w:type="character" w:customStyle="1" w:styleId="21">
    <w:name w:val="Знак сноски2"/>
    <w:rsid w:val="00403AD6"/>
    <w:rPr>
      <w:vertAlign w:val="superscript"/>
    </w:rPr>
  </w:style>
  <w:style w:type="character" w:styleId="a9">
    <w:name w:val="Emphasis"/>
    <w:basedOn w:val="a0"/>
    <w:uiPriority w:val="20"/>
    <w:qFormat/>
    <w:rsid w:val="00403AD6"/>
    <w:rPr>
      <w:rFonts w:cs="Times New Roman"/>
      <w:i/>
    </w:rPr>
  </w:style>
  <w:style w:type="character" w:customStyle="1" w:styleId="c0">
    <w:name w:val="c0"/>
    <w:rsid w:val="00403AD6"/>
  </w:style>
  <w:style w:type="character" w:customStyle="1" w:styleId="s8">
    <w:name w:val="s8"/>
    <w:rsid w:val="00403AD6"/>
  </w:style>
  <w:style w:type="character" w:customStyle="1" w:styleId="s13">
    <w:name w:val="s13"/>
    <w:rsid w:val="00403AD6"/>
  </w:style>
  <w:style w:type="character" w:customStyle="1" w:styleId="s12">
    <w:name w:val="s12"/>
    <w:rsid w:val="00403AD6"/>
  </w:style>
  <w:style w:type="character" w:customStyle="1" w:styleId="s7">
    <w:name w:val="s7"/>
    <w:rsid w:val="00403AD6"/>
  </w:style>
  <w:style w:type="character" w:customStyle="1" w:styleId="s11">
    <w:name w:val="s11"/>
    <w:rsid w:val="00403AD6"/>
  </w:style>
  <w:style w:type="character" w:customStyle="1" w:styleId="s15">
    <w:name w:val="s15"/>
    <w:rsid w:val="00403AD6"/>
  </w:style>
  <w:style w:type="character" w:customStyle="1" w:styleId="comments">
    <w:name w:val="comments"/>
    <w:rsid w:val="00403AD6"/>
  </w:style>
  <w:style w:type="character" w:styleId="aa">
    <w:name w:val="line number"/>
    <w:basedOn w:val="a0"/>
    <w:uiPriority w:val="99"/>
    <w:rsid w:val="00403AD6"/>
    <w:rPr>
      <w:rFonts w:cs="Times New Roman"/>
    </w:rPr>
  </w:style>
  <w:style w:type="character" w:customStyle="1" w:styleId="ab">
    <w:name w:val="Подзаголовок Знак"/>
    <w:rsid w:val="00403AD6"/>
    <w:rPr>
      <w:rFonts w:ascii="Arial" w:hAnsi="Arial"/>
      <w:i/>
      <w:sz w:val="28"/>
    </w:rPr>
  </w:style>
  <w:style w:type="character" w:customStyle="1" w:styleId="ac">
    <w:name w:val="Отступ основного текста Знак"/>
    <w:rsid w:val="00403AD6"/>
    <w:rPr>
      <w:rFonts w:ascii="Times New Roman" w:hAnsi="Times New Roman"/>
      <w:sz w:val="24"/>
      <w:lang w:eastAsia="ar-SA" w:bidi="ar-SA"/>
    </w:rPr>
  </w:style>
  <w:style w:type="character" w:customStyle="1" w:styleId="c1">
    <w:name w:val="c1"/>
    <w:rsid w:val="00403AD6"/>
  </w:style>
  <w:style w:type="character" w:customStyle="1" w:styleId="WW--">
    <w:name w:val="WW-Интернет-ссылка"/>
    <w:rsid w:val="00403AD6"/>
    <w:rPr>
      <w:color w:val="0000FF"/>
      <w:u w:val="single"/>
      <w:lang w:val="uz-Cyrl-UZ"/>
    </w:rPr>
  </w:style>
  <w:style w:type="character" w:styleId="ad">
    <w:name w:val="Strong"/>
    <w:basedOn w:val="a0"/>
    <w:uiPriority w:val="22"/>
    <w:qFormat/>
    <w:rsid w:val="00403AD6"/>
    <w:rPr>
      <w:rFonts w:cs="Times New Roman"/>
      <w:b/>
    </w:rPr>
  </w:style>
  <w:style w:type="character" w:customStyle="1" w:styleId="c7">
    <w:name w:val="c7"/>
    <w:rsid w:val="00403AD6"/>
  </w:style>
  <w:style w:type="character" w:customStyle="1" w:styleId="ListLabel1">
    <w:name w:val="ListLabel 1"/>
    <w:rsid w:val="00403AD6"/>
  </w:style>
  <w:style w:type="character" w:styleId="ae">
    <w:name w:val="footnote reference"/>
    <w:basedOn w:val="a0"/>
    <w:uiPriority w:val="99"/>
    <w:rsid w:val="00403AD6"/>
    <w:rPr>
      <w:rFonts w:cs="Times New Roman"/>
      <w:vertAlign w:val="superscript"/>
    </w:rPr>
  </w:style>
  <w:style w:type="character" w:styleId="af">
    <w:name w:val="endnote reference"/>
    <w:basedOn w:val="a0"/>
    <w:uiPriority w:val="99"/>
    <w:rsid w:val="00403AD6"/>
    <w:rPr>
      <w:rFonts w:cs="Times New Roman"/>
      <w:vertAlign w:val="superscript"/>
    </w:rPr>
  </w:style>
  <w:style w:type="character" w:customStyle="1" w:styleId="ListLabel2">
    <w:name w:val="ListLabel 2"/>
    <w:rsid w:val="00403AD6"/>
  </w:style>
  <w:style w:type="character" w:customStyle="1" w:styleId="ListLabel3">
    <w:name w:val="ListLabel 3"/>
    <w:rsid w:val="00403AD6"/>
  </w:style>
  <w:style w:type="character" w:customStyle="1" w:styleId="ListLabel4">
    <w:name w:val="ListLabel 4"/>
    <w:rsid w:val="00403AD6"/>
  </w:style>
  <w:style w:type="character" w:customStyle="1" w:styleId="ListLabel5">
    <w:name w:val="ListLabel 5"/>
    <w:rsid w:val="00403AD6"/>
  </w:style>
  <w:style w:type="character" w:customStyle="1" w:styleId="ListLabel6">
    <w:name w:val="ListLabel 6"/>
    <w:rsid w:val="00403AD6"/>
  </w:style>
  <w:style w:type="character" w:customStyle="1" w:styleId="ListLabel7">
    <w:name w:val="ListLabel 7"/>
    <w:rsid w:val="00403AD6"/>
  </w:style>
  <w:style w:type="character" w:customStyle="1" w:styleId="ListLabel8">
    <w:name w:val="ListLabel 8"/>
    <w:rsid w:val="00403AD6"/>
  </w:style>
  <w:style w:type="character" w:customStyle="1" w:styleId="ListLabel9">
    <w:name w:val="ListLabel 9"/>
    <w:rsid w:val="00403AD6"/>
  </w:style>
  <w:style w:type="character" w:customStyle="1" w:styleId="ListLabel10">
    <w:name w:val="ListLabel 10"/>
    <w:rsid w:val="00403AD6"/>
  </w:style>
  <w:style w:type="character" w:customStyle="1" w:styleId="ListLabel11">
    <w:name w:val="ListLabel 11"/>
    <w:rsid w:val="00403AD6"/>
  </w:style>
  <w:style w:type="character" w:customStyle="1" w:styleId="ListLabel12">
    <w:name w:val="ListLabel 12"/>
    <w:rsid w:val="00403AD6"/>
  </w:style>
  <w:style w:type="character" w:customStyle="1" w:styleId="ListLabel13">
    <w:name w:val="ListLabel 13"/>
    <w:rsid w:val="00403AD6"/>
  </w:style>
  <w:style w:type="character" w:customStyle="1" w:styleId="ListLabel14">
    <w:name w:val="ListLabel 14"/>
    <w:rsid w:val="00403AD6"/>
  </w:style>
  <w:style w:type="character" w:customStyle="1" w:styleId="ListLabel15">
    <w:name w:val="ListLabel 15"/>
    <w:rsid w:val="00403AD6"/>
  </w:style>
  <w:style w:type="character" w:customStyle="1" w:styleId="ListLabel16">
    <w:name w:val="ListLabel 16"/>
    <w:rsid w:val="00403AD6"/>
  </w:style>
  <w:style w:type="character" w:customStyle="1" w:styleId="ListLabel17">
    <w:name w:val="ListLabel 17"/>
    <w:rsid w:val="00403AD6"/>
  </w:style>
  <w:style w:type="character" w:customStyle="1" w:styleId="ListLabel18">
    <w:name w:val="ListLabel 18"/>
    <w:rsid w:val="00403AD6"/>
  </w:style>
  <w:style w:type="character" w:customStyle="1" w:styleId="ListLabel19">
    <w:name w:val="ListLabel 19"/>
    <w:rsid w:val="00403AD6"/>
  </w:style>
  <w:style w:type="character" w:customStyle="1" w:styleId="af0">
    <w:name w:val="Символы концевой сноски"/>
    <w:rsid w:val="00403AD6"/>
  </w:style>
  <w:style w:type="character" w:customStyle="1" w:styleId="14">
    <w:name w:val="Основной текст Знак1"/>
    <w:rsid w:val="00403AD6"/>
    <w:rPr>
      <w:rFonts w:ascii="Times New Roman" w:hAnsi="Times New Roman"/>
      <w:color w:val="00000A"/>
      <w:sz w:val="20"/>
    </w:rPr>
  </w:style>
  <w:style w:type="character" w:customStyle="1" w:styleId="TitleChar">
    <w:name w:val="Title Char"/>
    <w:rsid w:val="00403AD6"/>
    <w:rPr>
      <w:rFonts w:ascii="Times New Roman" w:hAnsi="Times New Roman"/>
      <w:i/>
      <w:color w:val="00000A"/>
      <w:sz w:val="24"/>
      <w:lang w:val="de-DE" w:eastAsia="fa-IR" w:bidi="fa-IR"/>
    </w:rPr>
  </w:style>
  <w:style w:type="character" w:customStyle="1" w:styleId="SubtitleChar">
    <w:name w:val="Subtitle Char"/>
    <w:rsid w:val="00403AD6"/>
    <w:rPr>
      <w:rFonts w:ascii="Arial" w:hAnsi="Arial"/>
      <w:i/>
      <w:color w:val="00000A"/>
      <w:sz w:val="28"/>
      <w:lang w:val="de-DE" w:eastAsia="fa-IR" w:bidi="fa-IR"/>
    </w:rPr>
  </w:style>
  <w:style w:type="character" w:customStyle="1" w:styleId="15">
    <w:name w:val="Текст выноски Знак1"/>
    <w:rsid w:val="00403AD6"/>
    <w:rPr>
      <w:rFonts w:ascii="Tahoma" w:hAnsi="Tahoma"/>
      <w:color w:val="00000A"/>
      <w:sz w:val="16"/>
      <w:lang w:val="de-DE" w:eastAsia="fa-IR" w:bidi="fa-IR"/>
    </w:rPr>
  </w:style>
  <w:style w:type="character" w:customStyle="1" w:styleId="210">
    <w:name w:val="Основной текст с отступом 2 Знак1"/>
    <w:rsid w:val="00403AD6"/>
    <w:rPr>
      <w:rFonts w:ascii="Times New Roman" w:hAnsi="Times New Roman"/>
      <w:color w:val="00000A"/>
      <w:lang w:val="de-DE" w:eastAsia="fa-IR" w:bidi="fa-IR"/>
    </w:rPr>
  </w:style>
  <w:style w:type="character" w:customStyle="1" w:styleId="16">
    <w:name w:val="Текст сноски Знак1"/>
    <w:uiPriority w:val="99"/>
    <w:rsid w:val="00403AD6"/>
    <w:rPr>
      <w:rFonts w:ascii="Times New Roman" w:hAnsi="Times New Roman"/>
      <w:color w:val="00000A"/>
      <w:sz w:val="20"/>
      <w:lang w:val="de-DE" w:eastAsia="fa-IR" w:bidi="fa-IR"/>
    </w:rPr>
  </w:style>
  <w:style w:type="character" w:customStyle="1" w:styleId="17">
    <w:name w:val="Верхний колонтитул Знак1"/>
    <w:rsid w:val="00403AD6"/>
    <w:rPr>
      <w:rFonts w:ascii="Times New Roman" w:hAnsi="Times New Roman"/>
      <w:color w:val="00000A"/>
      <w:lang w:val="de-DE" w:eastAsia="fa-IR" w:bidi="fa-IR"/>
    </w:rPr>
  </w:style>
  <w:style w:type="character" w:customStyle="1" w:styleId="18">
    <w:name w:val="Нижний колонтитул Знак1"/>
    <w:rsid w:val="00403AD6"/>
    <w:rPr>
      <w:rFonts w:ascii="Times New Roman" w:hAnsi="Times New Roman"/>
      <w:color w:val="00000A"/>
      <w:lang w:val="de-DE" w:eastAsia="fa-IR" w:bidi="fa-IR"/>
    </w:rPr>
  </w:style>
  <w:style w:type="character" w:customStyle="1" w:styleId="1423">
    <w:name w:val="Основной текст (14)23"/>
    <w:rsid w:val="00403AD6"/>
    <w:rPr>
      <w:rFonts w:ascii="Times New Roman" w:hAnsi="Times New Roman"/>
      <w:spacing w:val="0"/>
      <w:sz w:val="20"/>
    </w:rPr>
  </w:style>
  <w:style w:type="character" w:customStyle="1" w:styleId="1416pt">
    <w:name w:val="Основной текст (14) + Интервал 16 pt"/>
    <w:rsid w:val="00403AD6"/>
    <w:rPr>
      <w:rFonts w:ascii="Times New Roman" w:hAnsi="Times New Roman"/>
      <w:spacing w:val="320"/>
      <w:sz w:val="20"/>
    </w:rPr>
  </w:style>
  <w:style w:type="character" w:customStyle="1" w:styleId="727">
    <w:name w:val="Основной текст (7)27"/>
    <w:rsid w:val="00403AD6"/>
    <w:rPr>
      <w:rFonts w:ascii="Times New Roman" w:hAnsi="Times New Roman"/>
      <w:spacing w:val="0"/>
      <w:sz w:val="19"/>
    </w:rPr>
  </w:style>
  <w:style w:type="character" w:customStyle="1" w:styleId="158">
    <w:name w:val="Основной текст (15)8"/>
    <w:rsid w:val="00403AD6"/>
    <w:rPr>
      <w:rFonts w:ascii="Times New Roman" w:hAnsi="Times New Roman"/>
      <w:i/>
      <w:spacing w:val="0"/>
      <w:sz w:val="19"/>
    </w:rPr>
  </w:style>
  <w:style w:type="character" w:customStyle="1" w:styleId="s6">
    <w:name w:val="s6"/>
    <w:rsid w:val="00403AD6"/>
  </w:style>
  <w:style w:type="character" w:styleId="af1">
    <w:name w:val="FollowedHyperlink"/>
    <w:basedOn w:val="a0"/>
    <w:uiPriority w:val="99"/>
    <w:rsid w:val="00403AD6"/>
    <w:rPr>
      <w:rFonts w:cs="Times New Roman"/>
      <w:color w:val="800080"/>
      <w:u w:val="single"/>
    </w:rPr>
  </w:style>
  <w:style w:type="character" w:styleId="af2">
    <w:name w:val="Placeholder Text"/>
    <w:basedOn w:val="a0"/>
    <w:uiPriority w:val="99"/>
    <w:rsid w:val="00403AD6"/>
    <w:rPr>
      <w:rFonts w:cs="Times New Roman"/>
      <w:color w:val="808080"/>
    </w:rPr>
  </w:style>
  <w:style w:type="character" w:customStyle="1" w:styleId="WW-0">
    <w:name w:val="WW-Символы концевой сноски"/>
    <w:rsid w:val="00403AD6"/>
  </w:style>
  <w:style w:type="character" w:customStyle="1" w:styleId="Standard1">
    <w:name w:val="Standard Знак1"/>
    <w:rsid w:val="00403AD6"/>
    <w:rPr>
      <w:rFonts w:ascii="Arial" w:eastAsia="SimSun" w:hAnsi="Arial"/>
      <w:kern w:val="1"/>
      <w:sz w:val="24"/>
    </w:rPr>
  </w:style>
  <w:style w:type="character" w:customStyle="1" w:styleId="af3">
    <w:name w:val="Осн_текст Знак"/>
    <w:rsid w:val="00403AD6"/>
    <w:rPr>
      <w:rFonts w:ascii="Courier New" w:hAnsi="Courier New"/>
      <w:spacing w:val="-14"/>
      <w:sz w:val="24"/>
    </w:rPr>
  </w:style>
  <w:style w:type="paragraph" w:customStyle="1" w:styleId="af4">
    <w:name w:val="Заголовок"/>
    <w:basedOn w:val="a"/>
    <w:next w:val="af5"/>
    <w:rsid w:val="00403AD6"/>
    <w:pPr>
      <w:keepNext/>
      <w:spacing w:before="240" w:after="0" w:line="100" w:lineRule="atLeast"/>
      <w:textAlignment w:val="baseline"/>
    </w:pPr>
    <w:rPr>
      <w:rFonts w:ascii="Arial" w:eastAsia="Times New Roman" w:hAnsi="Arial" w:cs="Arial"/>
      <w:b/>
      <w:bCs/>
      <w:sz w:val="24"/>
      <w:szCs w:val="24"/>
      <w:lang w:val="de-DE"/>
    </w:rPr>
  </w:style>
  <w:style w:type="paragraph" w:styleId="af5">
    <w:name w:val="Body Text"/>
    <w:basedOn w:val="a"/>
    <w:link w:val="af6"/>
    <w:uiPriority w:val="99"/>
    <w:rsid w:val="00403AD6"/>
    <w:pPr>
      <w:spacing w:after="120"/>
    </w:pPr>
    <w:rPr>
      <w:rFonts w:cs="Times New Roman"/>
      <w:szCs w:val="20"/>
    </w:rPr>
  </w:style>
  <w:style w:type="character" w:customStyle="1" w:styleId="af6">
    <w:name w:val="Основной текст Знак"/>
    <w:basedOn w:val="a0"/>
    <w:link w:val="af5"/>
    <w:uiPriority w:val="99"/>
    <w:locked/>
    <w:rsid w:val="00240C78"/>
    <w:rPr>
      <w:rFonts w:ascii="Calibri" w:eastAsia="Arial Unicode MS" w:hAnsi="Calibri" w:cs="Times New Roman"/>
      <w:color w:val="00000A"/>
      <w:kern w:val="1"/>
      <w:sz w:val="22"/>
      <w:lang w:eastAsia="ar-SA" w:bidi="ar-SA"/>
    </w:rPr>
  </w:style>
  <w:style w:type="paragraph" w:styleId="af7">
    <w:name w:val="List"/>
    <w:basedOn w:val="af5"/>
    <w:uiPriority w:val="99"/>
    <w:rsid w:val="00403AD6"/>
    <w:pPr>
      <w:widowControl w:val="0"/>
      <w:spacing w:line="100" w:lineRule="atLeast"/>
      <w:textAlignment w:val="baseline"/>
    </w:pPr>
    <w:rPr>
      <w:rFonts w:ascii="Times New Roman" w:eastAsia="Times New Roman" w:hAnsi="Times New Roman" w:cs="Mangal"/>
      <w:sz w:val="24"/>
      <w:lang w:eastAsia="hi-IN" w:bidi="hi-IN"/>
    </w:rPr>
  </w:style>
  <w:style w:type="paragraph" w:customStyle="1" w:styleId="19">
    <w:name w:val="Название1"/>
    <w:basedOn w:val="a"/>
    <w:rsid w:val="00403AD6"/>
    <w:pPr>
      <w:suppressLineNumbers/>
      <w:spacing w:before="120" w:after="120"/>
    </w:pPr>
    <w:rPr>
      <w:rFonts w:cs="Mangal"/>
      <w:i/>
      <w:iCs/>
      <w:sz w:val="24"/>
      <w:szCs w:val="24"/>
    </w:rPr>
  </w:style>
  <w:style w:type="paragraph" w:customStyle="1" w:styleId="22">
    <w:name w:val="Указатель2"/>
    <w:basedOn w:val="a"/>
    <w:rsid w:val="00403AD6"/>
    <w:pPr>
      <w:suppressLineNumbers/>
    </w:pPr>
    <w:rPr>
      <w:rFonts w:cs="Mangal"/>
    </w:rPr>
  </w:style>
  <w:style w:type="paragraph" w:customStyle="1" w:styleId="1a">
    <w:name w:val="Абзац списка1"/>
    <w:basedOn w:val="a"/>
    <w:rsid w:val="00403AD6"/>
    <w:pPr>
      <w:spacing w:after="0" w:line="360" w:lineRule="auto"/>
      <w:ind w:left="720"/>
    </w:pPr>
    <w:rPr>
      <w:rFonts w:ascii="Times New Roman" w:eastAsia="Times New Roman" w:hAnsi="Times New Roman" w:cs="Times New Roman"/>
      <w:color w:val="auto"/>
      <w:sz w:val="24"/>
      <w:szCs w:val="24"/>
    </w:rPr>
  </w:style>
  <w:style w:type="paragraph" w:customStyle="1" w:styleId="ConsPlusNormal">
    <w:name w:val="ConsPlusNormal"/>
    <w:rsid w:val="00403AD6"/>
    <w:pPr>
      <w:widowControl w:val="0"/>
      <w:suppressAutoHyphens/>
      <w:autoSpaceDE w:val="0"/>
    </w:pPr>
    <w:rPr>
      <w:rFonts w:ascii="Arial" w:hAnsi="Arial" w:cs="Arial"/>
      <w:lang w:eastAsia="ar-SA"/>
    </w:rPr>
  </w:style>
  <w:style w:type="paragraph" w:customStyle="1" w:styleId="af8">
    <w:name w:val="Абзац"/>
    <w:basedOn w:val="a"/>
    <w:rsid w:val="00403AD6"/>
    <w:pPr>
      <w:suppressAutoHyphens w:val="0"/>
      <w:spacing w:after="0" w:line="312" w:lineRule="auto"/>
      <w:ind w:firstLine="567"/>
      <w:jc w:val="both"/>
    </w:pPr>
    <w:rPr>
      <w:rFonts w:ascii="Times New Roman" w:eastAsia="Times New Roman" w:hAnsi="Times New Roman" w:cs="Times New Roman"/>
      <w:color w:val="auto"/>
      <w:sz w:val="24"/>
      <w:szCs w:val="20"/>
    </w:rPr>
  </w:style>
  <w:style w:type="paragraph" w:styleId="af9">
    <w:name w:val="Normal (Web)"/>
    <w:basedOn w:val="a"/>
    <w:uiPriority w:val="99"/>
    <w:rsid w:val="00403AD6"/>
    <w:pPr>
      <w:suppressAutoHyphens w:val="0"/>
      <w:autoSpaceDE w:val="0"/>
      <w:spacing w:before="130" w:after="130" w:line="360" w:lineRule="auto"/>
    </w:pPr>
    <w:rPr>
      <w:rFonts w:ascii="Times New Roman" w:eastAsia="Times New Roman" w:hAnsi="Times New Roman" w:cs="Times New Roman"/>
      <w:color w:val="auto"/>
      <w:sz w:val="24"/>
      <w:szCs w:val="24"/>
    </w:rPr>
  </w:style>
  <w:style w:type="paragraph" w:customStyle="1" w:styleId="14TexstOSNOVA1012">
    <w:name w:val="14TexstOSNOVA_10/12"/>
    <w:basedOn w:val="a"/>
    <w:rsid w:val="00403AD6"/>
    <w:pPr>
      <w:suppressAutoHyphens w:val="0"/>
      <w:autoSpaceDE w:val="0"/>
      <w:spacing w:after="0" w:line="240" w:lineRule="atLeast"/>
      <w:ind w:firstLine="340"/>
      <w:jc w:val="both"/>
      <w:textAlignment w:val="center"/>
    </w:pPr>
    <w:rPr>
      <w:rFonts w:ascii="PragmaticaC" w:eastAsia="Times New Roman" w:hAnsi="PragmaticaC" w:cs="PragmaticaC"/>
      <w:color w:val="000000"/>
      <w:sz w:val="20"/>
      <w:szCs w:val="20"/>
    </w:rPr>
  </w:style>
  <w:style w:type="paragraph" w:styleId="afa">
    <w:name w:val="Body Text Indent"/>
    <w:basedOn w:val="a"/>
    <w:link w:val="afb"/>
    <w:uiPriority w:val="99"/>
    <w:rsid w:val="00403AD6"/>
    <w:pPr>
      <w:suppressAutoHyphens w:val="0"/>
      <w:spacing w:after="0" w:line="240" w:lineRule="auto"/>
      <w:ind w:firstLine="340"/>
    </w:pPr>
    <w:rPr>
      <w:rFonts w:cs="Times New Roman"/>
      <w:szCs w:val="20"/>
    </w:rPr>
  </w:style>
  <w:style w:type="character" w:customStyle="1" w:styleId="afb">
    <w:name w:val="Основной текст с отступом Знак"/>
    <w:basedOn w:val="a0"/>
    <w:link w:val="afa"/>
    <w:uiPriority w:val="99"/>
    <w:locked/>
    <w:rsid w:val="00240C78"/>
    <w:rPr>
      <w:rFonts w:ascii="Calibri" w:eastAsia="Arial Unicode MS" w:hAnsi="Calibri" w:cs="Times New Roman"/>
      <w:color w:val="00000A"/>
      <w:kern w:val="1"/>
      <w:sz w:val="22"/>
      <w:lang w:eastAsia="ar-SA" w:bidi="ar-SA"/>
    </w:rPr>
  </w:style>
  <w:style w:type="paragraph" w:styleId="afc">
    <w:name w:val="footnote text"/>
    <w:basedOn w:val="a"/>
    <w:link w:val="afd"/>
    <w:uiPriority w:val="99"/>
    <w:rsid w:val="00403AD6"/>
    <w:pPr>
      <w:suppressAutoHyphens w:val="0"/>
      <w:spacing w:after="0" w:line="240" w:lineRule="auto"/>
    </w:pPr>
    <w:rPr>
      <w:rFonts w:cs="Times New Roman"/>
      <w:sz w:val="20"/>
      <w:szCs w:val="20"/>
    </w:rPr>
  </w:style>
  <w:style w:type="character" w:customStyle="1" w:styleId="afd">
    <w:name w:val="Текст сноски Знак"/>
    <w:basedOn w:val="a0"/>
    <w:link w:val="afc"/>
    <w:uiPriority w:val="99"/>
    <w:locked/>
    <w:rsid w:val="00240C78"/>
    <w:rPr>
      <w:rFonts w:ascii="Calibri" w:eastAsia="Arial Unicode MS" w:hAnsi="Calibri" w:cs="Times New Roman"/>
      <w:color w:val="00000A"/>
      <w:kern w:val="1"/>
      <w:lang w:eastAsia="ar-SA" w:bidi="ar-SA"/>
    </w:rPr>
  </w:style>
  <w:style w:type="paragraph" w:customStyle="1" w:styleId="western">
    <w:name w:val="western"/>
    <w:basedOn w:val="a"/>
    <w:rsid w:val="00403AD6"/>
    <w:pPr>
      <w:suppressAutoHyphens w:val="0"/>
      <w:spacing w:before="280" w:after="0" w:line="240" w:lineRule="auto"/>
    </w:pPr>
    <w:rPr>
      <w:rFonts w:ascii="Times New Roman" w:eastAsia="Times New Roman" w:hAnsi="Times New Roman" w:cs="Times New Roman"/>
      <w:color w:val="000000"/>
      <w:sz w:val="24"/>
      <w:szCs w:val="24"/>
    </w:rPr>
  </w:style>
  <w:style w:type="paragraph" w:customStyle="1" w:styleId="09PodZAG">
    <w:name w:val="09PodZAG_п/ж"/>
    <w:basedOn w:val="a"/>
    <w:rsid w:val="00403AD6"/>
    <w:pPr>
      <w:suppressAutoHyphens w:val="0"/>
      <w:autoSpaceDE w:val="0"/>
      <w:spacing w:after="113" w:line="240" w:lineRule="atLeast"/>
      <w:jc w:val="center"/>
      <w:textAlignment w:val="center"/>
    </w:pPr>
    <w:rPr>
      <w:rFonts w:ascii="FuturisC" w:eastAsia="Times New Roman" w:hAnsi="FuturisC" w:cs="FuturisC"/>
      <w:b/>
      <w:bCs/>
      <w:caps/>
      <w:color w:val="000000"/>
    </w:rPr>
  </w:style>
  <w:style w:type="paragraph" w:styleId="afe">
    <w:name w:val="No Spacing"/>
    <w:uiPriority w:val="1"/>
    <w:qFormat/>
    <w:rsid w:val="00403AD6"/>
    <w:pPr>
      <w:suppressAutoHyphens/>
    </w:pPr>
    <w:rPr>
      <w:rFonts w:ascii="Calibri" w:hAnsi="Calibri"/>
      <w:sz w:val="22"/>
      <w:szCs w:val="22"/>
      <w:lang w:eastAsia="ar-SA"/>
    </w:rPr>
  </w:style>
  <w:style w:type="paragraph" w:customStyle="1" w:styleId="p4">
    <w:name w:val="p4"/>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aff">
    <w:name w:val="Основной"/>
    <w:basedOn w:val="a"/>
    <w:rsid w:val="00403AD6"/>
    <w:pPr>
      <w:suppressAutoHyphens w:val="0"/>
      <w:autoSpaceDE w:val="0"/>
      <w:spacing w:after="0" w:line="214" w:lineRule="atLeast"/>
      <w:ind w:firstLine="283"/>
      <w:jc w:val="both"/>
      <w:textAlignment w:val="center"/>
    </w:pPr>
    <w:rPr>
      <w:rFonts w:ascii="NewtonCSanPin" w:eastAsia="Times New Roman" w:hAnsi="NewtonCSanPin" w:cs="NewtonCSanPin"/>
      <w:color w:val="000000"/>
      <w:sz w:val="21"/>
      <w:szCs w:val="21"/>
    </w:rPr>
  </w:style>
  <w:style w:type="paragraph" w:customStyle="1" w:styleId="aff0">
    <w:name w:val="Буллит"/>
    <w:basedOn w:val="aff"/>
    <w:rsid w:val="00403AD6"/>
    <w:pPr>
      <w:ind w:firstLine="244"/>
    </w:pPr>
  </w:style>
  <w:style w:type="paragraph" w:customStyle="1" w:styleId="23">
    <w:name w:val="Заг 2"/>
    <w:basedOn w:val="a"/>
    <w:rsid w:val="00403AD6"/>
    <w:pPr>
      <w:keepNext/>
      <w:suppressAutoHyphens w:val="0"/>
      <w:autoSpaceDE w:val="0"/>
      <w:spacing w:before="283" w:after="170" w:line="296" w:lineRule="atLeast"/>
      <w:jc w:val="center"/>
      <w:textAlignment w:val="center"/>
    </w:pPr>
    <w:rPr>
      <w:rFonts w:ascii="PragmaticaC" w:eastAsia="Times New Roman" w:hAnsi="PragmaticaC" w:cs="PragmaticaC"/>
      <w:b/>
      <w:bCs/>
      <w:color w:val="000000"/>
      <w:sz w:val="26"/>
      <w:szCs w:val="26"/>
    </w:rPr>
  </w:style>
  <w:style w:type="paragraph" w:customStyle="1" w:styleId="msolistparagraph0">
    <w:name w:val="msolistparagraph"/>
    <w:basedOn w:val="a"/>
    <w:rsid w:val="00403AD6"/>
    <w:pPr>
      <w:suppressAutoHyphens w:val="0"/>
      <w:ind w:left="720"/>
    </w:pPr>
    <w:rPr>
      <w:rFonts w:eastAsia="Times New Roman" w:cs="Times New Roman"/>
      <w:color w:val="auto"/>
    </w:rPr>
  </w:style>
  <w:style w:type="paragraph" w:customStyle="1" w:styleId="Default">
    <w:name w:val="Default"/>
    <w:rsid w:val="00403AD6"/>
    <w:pPr>
      <w:suppressAutoHyphens/>
      <w:autoSpaceDE w:val="0"/>
    </w:pPr>
    <w:rPr>
      <w:color w:val="000000"/>
      <w:sz w:val="24"/>
      <w:szCs w:val="24"/>
      <w:lang w:eastAsia="ar-SA"/>
    </w:rPr>
  </w:style>
  <w:style w:type="paragraph" w:customStyle="1" w:styleId="aff1">
    <w:name w:val="Таблица"/>
    <w:basedOn w:val="aff"/>
    <w:rsid w:val="00403AD6"/>
    <w:pPr>
      <w:tabs>
        <w:tab w:val="left" w:pos="4500"/>
        <w:tab w:val="left" w:pos="9180"/>
        <w:tab w:val="left" w:pos="9360"/>
      </w:tabs>
      <w:spacing w:line="194" w:lineRule="atLeast"/>
      <w:ind w:firstLine="0"/>
      <w:jc w:val="left"/>
    </w:pPr>
    <w:rPr>
      <w:sz w:val="19"/>
      <w:szCs w:val="19"/>
    </w:rPr>
  </w:style>
  <w:style w:type="paragraph" w:customStyle="1" w:styleId="31">
    <w:name w:val="Заг 3"/>
    <w:basedOn w:val="23"/>
    <w:rsid w:val="00403AD6"/>
    <w:pPr>
      <w:spacing w:before="255" w:after="113" w:line="240" w:lineRule="atLeast"/>
    </w:pPr>
    <w:rPr>
      <w:i/>
      <w:iCs/>
      <w:sz w:val="23"/>
      <w:szCs w:val="23"/>
    </w:rPr>
  </w:style>
  <w:style w:type="paragraph" w:styleId="aff2">
    <w:name w:val="List Paragraph"/>
    <w:basedOn w:val="a"/>
    <w:uiPriority w:val="34"/>
    <w:qFormat/>
    <w:rsid w:val="00403AD6"/>
    <w:pPr>
      <w:suppressAutoHyphens w:val="0"/>
      <w:ind w:left="720"/>
    </w:pPr>
    <w:rPr>
      <w:rFonts w:eastAsia="Times New Roman" w:cs="Times New Roman"/>
      <w:color w:val="auto"/>
    </w:rPr>
  </w:style>
  <w:style w:type="paragraph" w:styleId="aff3">
    <w:name w:val="header"/>
    <w:basedOn w:val="a"/>
    <w:link w:val="aff4"/>
    <w:uiPriority w:val="99"/>
    <w:rsid w:val="00403AD6"/>
    <w:pPr>
      <w:tabs>
        <w:tab w:val="center" w:pos="4677"/>
        <w:tab w:val="right" w:pos="9355"/>
      </w:tabs>
      <w:suppressAutoHyphens w:val="0"/>
      <w:spacing w:after="0" w:line="240" w:lineRule="auto"/>
    </w:pPr>
    <w:rPr>
      <w:rFonts w:cs="Times New Roman"/>
      <w:szCs w:val="20"/>
    </w:rPr>
  </w:style>
  <w:style w:type="character" w:customStyle="1" w:styleId="aff4">
    <w:name w:val="Верхний колонтитул Знак"/>
    <w:basedOn w:val="a0"/>
    <w:link w:val="aff3"/>
    <w:uiPriority w:val="99"/>
    <w:locked/>
    <w:rsid w:val="00240C78"/>
    <w:rPr>
      <w:rFonts w:ascii="Calibri" w:eastAsia="Arial Unicode MS" w:hAnsi="Calibri" w:cs="Times New Roman"/>
      <w:color w:val="00000A"/>
      <w:kern w:val="1"/>
      <w:sz w:val="22"/>
      <w:lang w:eastAsia="ar-SA" w:bidi="ar-SA"/>
    </w:rPr>
  </w:style>
  <w:style w:type="paragraph" w:styleId="24">
    <w:name w:val="Body Text Indent 2"/>
    <w:basedOn w:val="a"/>
    <w:link w:val="25"/>
    <w:uiPriority w:val="99"/>
    <w:rsid w:val="00403AD6"/>
    <w:pPr>
      <w:spacing w:after="120" w:line="480" w:lineRule="auto"/>
      <w:ind w:left="283"/>
    </w:pPr>
    <w:rPr>
      <w:rFonts w:cs="Times New Roman"/>
      <w:szCs w:val="20"/>
    </w:rPr>
  </w:style>
  <w:style w:type="character" w:customStyle="1" w:styleId="25">
    <w:name w:val="Основной текст с отступом 2 Знак"/>
    <w:basedOn w:val="a0"/>
    <w:link w:val="24"/>
    <w:uiPriority w:val="99"/>
    <w:locked/>
    <w:rsid w:val="00240C78"/>
    <w:rPr>
      <w:rFonts w:ascii="Calibri" w:eastAsia="Arial Unicode MS" w:hAnsi="Calibri" w:cs="Times New Roman"/>
      <w:color w:val="00000A"/>
      <w:kern w:val="1"/>
      <w:sz w:val="22"/>
      <w:lang w:eastAsia="ar-SA" w:bidi="ar-SA"/>
    </w:rPr>
  </w:style>
  <w:style w:type="paragraph" w:styleId="32">
    <w:name w:val="Body Text 3"/>
    <w:basedOn w:val="a"/>
    <w:link w:val="33"/>
    <w:uiPriority w:val="99"/>
    <w:rsid w:val="00403AD6"/>
    <w:pPr>
      <w:suppressAutoHyphens w:val="0"/>
      <w:spacing w:after="120" w:line="360" w:lineRule="auto"/>
      <w:jc w:val="both"/>
    </w:pPr>
    <w:rPr>
      <w:rFonts w:cs="Times New Roman"/>
      <w:sz w:val="16"/>
      <w:szCs w:val="20"/>
    </w:rPr>
  </w:style>
  <w:style w:type="character" w:customStyle="1" w:styleId="33">
    <w:name w:val="Основной текст 3 Знак"/>
    <w:basedOn w:val="a0"/>
    <w:link w:val="32"/>
    <w:uiPriority w:val="99"/>
    <w:locked/>
    <w:rsid w:val="00240C78"/>
    <w:rPr>
      <w:rFonts w:ascii="Calibri" w:eastAsia="Arial Unicode MS" w:hAnsi="Calibri" w:cs="Times New Roman"/>
      <w:color w:val="00000A"/>
      <w:kern w:val="1"/>
      <w:sz w:val="16"/>
      <w:lang w:eastAsia="ar-SA" w:bidi="ar-SA"/>
    </w:rPr>
  </w:style>
  <w:style w:type="paragraph" w:customStyle="1" w:styleId="26">
    <w:name w:val="Абзац списка2"/>
    <w:basedOn w:val="a"/>
    <w:rsid w:val="00403AD6"/>
    <w:pPr>
      <w:suppressAutoHyphens w:val="0"/>
      <w:ind w:left="720"/>
    </w:pPr>
    <w:rPr>
      <w:rFonts w:eastAsia="Times New Roman" w:cs="Times New Roman"/>
      <w:color w:val="auto"/>
    </w:rPr>
  </w:style>
  <w:style w:type="paragraph" w:styleId="HTML">
    <w:name w:val="HTML Preformatted"/>
    <w:basedOn w:val="a"/>
    <w:link w:val="HTML0"/>
    <w:uiPriority w:val="99"/>
    <w:rsid w:val="00403A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Times New Roman"/>
      <w:sz w:val="20"/>
      <w:szCs w:val="20"/>
    </w:rPr>
  </w:style>
  <w:style w:type="character" w:customStyle="1" w:styleId="HTML0">
    <w:name w:val="Стандартный HTML Знак"/>
    <w:basedOn w:val="a0"/>
    <w:link w:val="HTML"/>
    <w:uiPriority w:val="99"/>
    <w:locked/>
    <w:rsid w:val="00240C78"/>
    <w:rPr>
      <w:rFonts w:ascii="Courier New" w:eastAsia="Arial Unicode MS" w:hAnsi="Courier New" w:cs="Times New Roman"/>
      <w:color w:val="00000A"/>
      <w:kern w:val="1"/>
      <w:lang w:eastAsia="ar-SA" w:bidi="ar-SA"/>
    </w:rPr>
  </w:style>
  <w:style w:type="paragraph" w:customStyle="1" w:styleId="27">
    <w:name w:val="Основной текст (2)"/>
    <w:basedOn w:val="a"/>
    <w:rsid w:val="00403AD6"/>
    <w:pPr>
      <w:widowControl w:val="0"/>
      <w:shd w:val="clear" w:color="auto" w:fill="FFFFFF"/>
      <w:spacing w:after="0" w:line="240" w:lineRule="atLeast"/>
    </w:pPr>
    <w:rPr>
      <w:rFonts w:ascii="Times New Roman" w:eastAsia="Times New Roman" w:hAnsi="Times New Roman" w:cs="Mangal"/>
      <w:color w:val="auto"/>
      <w:sz w:val="17"/>
      <w:szCs w:val="17"/>
      <w:lang w:eastAsia="hi-IN" w:bidi="hi-IN"/>
    </w:rPr>
  </w:style>
  <w:style w:type="paragraph" w:customStyle="1" w:styleId="aff5">
    <w:name w:val="А ОСН ТЕКСТ"/>
    <w:basedOn w:val="a"/>
    <w:rsid w:val="00403AD6"/>
    <w:pPr>
      <w:suppressAutoHyphens w:val="0"/>
      <w:spacing w:after="0" w:line="360" w:lineRule="auto"/>
      <w:ind w:firstLine="454"/>
      <w:jc w:val="both"/>
    </w:pPr>
    <w:rPr>
      <w:rFonts w:ascii="Times New Roman" w:hAnsi="Times New Roman" w:cs="Times New Roman"/>
      <w:caps/>
      <w:color w:val="000000"/>
      <w:sz w:val="28"/>
      <w:szCs w:val="28"/>
    </w:rPr>
  </w:style>
  <w:style w:type="paragraph" w:customStyle="1" w:styleId="dash041e005f0431005f044b005f0447005f043d005f044b005f0439">
    <w:name w:val="dash041e_005f0431_005f044b_005f0447_005f043d_005f044b_005f0439"/>
    <w:basedOn w:val="a"/>
    <w:rsid w:val="00403AD6"/>
    <w:pPr>
      <w:suppressAutoHyphens w:val="0"/>
      <w:spacing w:after="0" w:line="240" w:lineRule="auto"/>
    </w:pPr>
    <w:rPr>
      <w:rFonts w:ascii="Times New Roman" w:eastAsia="Times New Roman" w:hAnsi="Times New Roman" w:cs="Times New Roman"/>
      <w:color w:val="auto"/>
      <w:sz w:val="24"/>
      <w:szCs w:val="24"/>
    </w:rPr>
  </w:style>
  <w:style w:type="paragraph" w:customStyle="1" w:styleId="p2">
    <w:name w:val="p2"/>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6">
    <w:name w:val="Balloon Text"/>
    <w:basedOn w:val="a"/>
    <w:link w:val="aff7"/>
    <w:uiPriority w:val="99"/>
    <w:rsid w:val="00403AD6"/>
    <w:pPr>
      <w:spacing w:after="0" w:line="240" w:lineRule="auto"/>
    </w:pPr>
    <w:rPr>
      <w:rFonts w:ascii="Times New Roman" w:hAnsi="Times New Roman" w:cs="Times New Roman"/>
      <w:sz w:val="2"/>
      <w:szCs w:val="20"/>
    </w:rPr>
  </w:style>
  <w:style w:type="character" w:customStyle="1" w:styleId="aff7">
    <w:name w:val="Текст выноски Знак"/>
    <w:basedOn w:val="a0"/>
    <w:link w:val="aff6"/>
    <w:uiPriority w:val="99"/>
    <w:locked/>
    <w:rsid w:val="00240C78"/>
    <w:rPr>
      <w:rFonts w:eastAsia="Arial Unicode MS" w:cs="Times New Roman"/>
      <w:color w:val="00000A"/>
      <w:kern w:val="1"/>
      <w:sz w:val="2"/>
      <w:lang w:eastAsia="ar-SA" w:bidi="ar-SA"/>
    </w:rPr>
  </w:style>
  <w:style w:type="paragraph" w:styleId="aff8">
    <w:name w:val="endnote text"/>
    <w:basedOn w:val="a"/>
    <w:link w:val="aff9"/>
    <w:uiPriority w:val="99"/>
    <w:rsid w:val="00403AD6"/>
    <w:rPr>
      <w:rFonts w:cs="Times New Roman"/>
      <w:sz w:val="20"/>
      <w:szCs w:val="20"/>
    </w:rPr>
  </w:style>
  <w:style w:type="character" w:customStyle="1" w:styleId="aff9">
    <w:name w:val="Текст концевой сноски Знак"/>
    <w:basedOn w:val="a0"/>
    <w:link w:val="aff8"/>
    <w:uiPriority w:val="99"/>
    <w:semiHidden/>
    <w:locked/>
    <w:rsid w:val="00240C78"/>
    <w:rPr>
      <w:rFonts w:ascii="Calibri" w:eastAsia="Arial Unicode MS" w:hAnsi="Calibri" w:cs="Times New Roman"/>
      <w:color w:val="00000A"/>
      <w:kern w:val="1"/>
      <w:lang w:eastAsia="ar-SA" w:bidi="ar-SA"/>
    </w:rPr>
  </w:style>
  <w:style w:type="paragraph" w:customStyle="1" w:styleId="1b">
    <w:name w:val="Без интервала1"/>
    <w:rsid w:val="00403AD6"/>
    <w:pPr>
      <w:suppressAutoHyphens/>
    </w:pPr>
    <w:rPr>
      <w:rFonts w:ascii="Calibri" w:hAnsi="Calibri"/>
      <w:sz w:val="22"/>
      <w:szCs w:val="22"/>
      <w:lang w:eastAsia="ar-SA"/>
    </w:rPr>
  </w:style>
  <w:style w:type="paragraph" w:customStyle="1" w:styleId="WW-1">
    <w:name w:val="WW-Базовый"/>
    <w:rsid w:val="00403AD6"/>
    <w:pPr>
      <w:tabs>
        <w:tab w:val="left" w:pos="709"/>
      </w:tabs>
      <w:suppressAutoHyphens/>
      <w:spacing w:line="100" w:lineRule="atLeast"/>
    </w:pPr>
    <w:rPr>
      <w:rFonts w:ascii="Arial" w:eastAsia="Arial Unicode MS" w:hAnsi="Arial" w:cs="Mangal"/>
      <w:color w:val="00000A"/>
      <w:szCs w:val="24"/>
      <w:lang w:eastAsia="hi-IN" w:bidi="hi-IN"/>
    </w:rPr>
  </w:style>
  <w:style w:type="paragraph" w:customStyle="1" w:styleId="affa">
    <w:name w:val="А_основной"/>
    <w:basedOn w:val="a"/>
    <w:qFormat/>
    <w:rsid w:val="00403AD6"/>
    <w:pPr>
      <w:suppressAutoHyphens w:val="0"/>
      <w:spacing w:after="0" w:line="360" w:lineRule="auto"/>
      <w:ind w:firstLine="454"/>
      <w:jc w:val="both"/>
    </w:pPr>
    <w:rPr>
      <w:rFonts w:ascii="Times New Roman" w:eastAsia="Times New Roman" w:hAnsi="Times New Roman" w:cs="Times New Roman"/>
      <w:color w:val="auto"/>
      <w:sz w:val="28"/>
      <w:szCs w:val="28"/>
    </w:rPr>
  </w:style>
  <w:style w:type="paragraph" w:customStyle="1" w:styleId="Pa7">
    <w:name w:val="Pa7"/>
    <w:basedOn w:val="a"/>
    <w:next w:val="a"/>
    <w:rsid w:val="00403AD6"/>
    <w:pPr>
      <w:suppressAutoHyphens w:val="0"/>
      <w:autoSpaceDE w:val="0"/>
      <w:spacing w:after="0" w:line="241" w:lineRule="atLeast"/>
    </w:pPr>
    <w:rPr>
      <w:rFonts w:ascii="Times New Roman" w:eastAsia="Times New Roman" w:hAnsi="Times New Roman" w:cs="Times New Roman"/>
      <w:color w:val="auto"/>
      <w:sz w:val="24"/>
      <w:szCs w:val="24"/>
    </w:rPr>
  </w:style>
  <w:style w:type="paragraph" w:customStyle="1" w:styleId="p3">
    <w:name w:val="p3"/>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b">
    <w:name w:val="footer"/>
    <w:basedOn w:val="a"/>
    <w:link w:val="affc"/>
    <w:uiPriority w:val="99"/>
    <w:rsid w:val="00403AD6"/>
    <w:pPr>
      <w:tabs>
        <w:tab w:val="center" w:pos="4677"/>
        <w:tab w:val="right" w:pos="9355"/>
      </w:tabs>
    </w:pPr>
    <w:rPr>
      <w:rFonts w:cs="Times New Roman"/>
      <w:szCs w:val="20"/>
    </w:rPr>
  </w:style>
  <w:style w:type="character" w:customStyle="1" w:styleId="affc">
    <w:name w:val="Нижний колонтитул Знак"/>
    <w:basedOn w:val="a0"/>
    <w:link w:val="affb"/>
    <w:uiPriority w:val="99"/>
    <w:locked/>
    <w:rsid w:val="00240C78"/>
    <w:rPr>
      <w:rFonts w:ascii="Calibri" w:eastAsia="Arial Unicode MS" w:hAnsi="Calibri" w:cs="Times New Roman"/>
      <w:color w:val="00000A"/>
      <w:kern w:val="1"/>
      <w:sz w:val="22"/>
      <w:lang w:eastAsia="ar-SA" w:bidi="ar-SA"/>
    </w:rPr>
  </w:style>
  <w:style w:type="paragraph" w:customStyle="1" w:styleId="18TexstSPISOK1">
    <w:name w:val="18TexstSPISOK_1"/>
    <w:aliases w:val="1"/>
    <w:basedOn w:val="a"/>
    <w:rsid w:val="00403AD6"/>
    <w:pPr>
      <w:tabs>
        <w:tab w:val="left" w:pos="360"/>
        <w:tab w:val="left" w:pos="640"/>
      </w:tabs>
      <w:suppressAutoHyphens w:val="0"/>
      <w:autoSpaceDE w:val="0"/>
      <w:spacing w:after="0" w:line="240" w:lineRule="atLeast"/>
      <w:ind w:left="640" w:hanging="300"/>
      <w:jc w:val="both"/>
      <w:textAlignment w:val="center"/>
    </w:pPr>
    <w:rPr>
      <w:rFonts w:ascii="PragmaticaC" w:eastAsia="Times New Roman" w:hAnsi="PragmaticaC" w:cs="PragmaticaC"/>
      <w:caps/>
      <w:color w:val="000000"/>
      <w:sz w:val="20"/>
      <w:szCs w:val="20"/>
    </w:rPr>
  </w:style>
  <w:style w:type="paragraph" w:customStyle="1" w:styleId="WW-2">
    <w:name w:val="WW-Сноска"/>
    <w:basedOn w:val="aff"/>
    <w:rsid w:val="00403AD6"/>
    <w:pPr>
      <w:spacing w:line="174" w:lineRule="atLeast"/>
    </w:pPr>
    <w:rPr>
      <w:sz w:val="17"/>
      <w:szCs w:val="17"/>
    </w:rPr>
  </w:style>
  <w:style w:type="paragraph" w:customStyle="1" w:styleId="NoParagraphStyle">
    <w:name w:val="[No Paragraph Style]"/>
    <w:rsid w:val="00403AD6"/>
    <w:pPr>
      <w:suppressAutoHyphens/>
      <w:autoSpaceDE w:val="0"/>
      <w:spacing w:line="288" w:lineRule="auto"/>
      <w:textAlignment w:val="center"/>
    </w:pPr>
    <w:rPr>
      <w:rFonts w:ascii="Minion Pro" w:hAnsi="Minion Pro" w:cs="Minion Pro"/>
      <w:color w:val="000000"/>
      <w:sz w:val="24"/>
      <w:szCs w:val="24"/>
      <w:lang w:val="en-GB" w:eastAsia="ar-SA"/>
    </w:rPr>
  </w:style>
  <w:style w:type="paragraph" w:customStyle="1" w:styleId="Standard">
    <w:name w:val="Standard"/>
    <w:rsid w:val="00403AD6"/>
    <w:pPr>
      <w:widowControl w:val="0"/>
      <w:suppressAutoHyphens/>
      <w:textAlignment w:val="baseline"/>
    </w:pPr>
    <w:rPr>
      <w:rFonts w:ascii="Arial" w:eastAsia="SimSun" w:hAnsi="Arial" w:cs="Mangal"/>
      <w:kern w:val="1"/>
      <w:sz w:val="24"/>
      <w:szCs w:val="24"/>
      <w:lang w:eastAsia="hi-IN" w:bidi="hi-IN"/>
    </w:rPr>
  </w:style>
  <w:style w:type="paragraph" w:customStyle="1" w:styleId="Textbody">
    <w:name w:val="Text body"/>
    <w:basedOn w:val="Standard"/>
    <w:rsid w:val="00403AD6"/>
    <w:pPr>
      <w:spacing w:after="120"/>
    </w:pPr>
  </w:style>
  <w:style w:type="paragraph" w:styleId="28">
    <w:name w:val="Body Text 2"/>
    <w:basedOn w:val="a"/>
    <w:link w:val="29"/>
    <w:uiPriority w:val="99"/>
    <w:rsid w:val="00403AD6"/>
    <w:pPr>
      <w:suppressAutoHyphens w:val="0"/>
      <w:spacing w:after="120" w:line="480" w:lineRule="auto"/>
    </w:pPr>
    <w:rPr>
      <w:rFonts w:cs="Times New Roman"/>
      <w:szCs w:val="20"/>
    </w:rPr>
  </w:style>
  <w:style w:type="character" w:customStyle="1" w:styleId="29">
    <w:name w:val="Основной текст 2 Знак"/>
    <w:basedOn w:val="a0"/>
    <w:link w:val="28"/>
    <w:uiPriority w:val="99"/>
    <w:locked/>
    <w:rsid w:val="00240C78"/>
    <w:rPr>
      <w:rFonts w:ascii="Calibri" w:eastAsia="Arial Unicode MS" w:hAnsi="Calibri" w:cs="Times New Roman"/>
      <w:color w:val="00000A"/>
      <w:kern w:val="1"/>
      <w:sz w:val="22"/>
      <w:lang w:eastAsia="ar-SA" w:bidi="ar-SA"/>
    </w:rPr>
  </w:style>
  <w:style w:type="paragraph" w:customStyle="1" w:styleId="1c">
    <w:name w:val="Текст сноски1"/>
    <w:basedOn w:val="a"/>
    <w:rsid w:val="00403AD6"/>
    <w:pPr>
      <w:suppressAutoHyphens w:val="0"/>
      <w:spacing w:after="0" w:line="240" w:lineRule="auto"/>
    </w:pPr>
    <w:rPr>
      <w:sz w:val="24"/>
      <w:szCs w:val="24"/>
    </w:rPr>
  </w:style>
  <w:style w:type="paragraph" w:customStyle="1" w:styleId="Heading">
    <w:name w:val="Heading"/>
    <w:rsid w:val="00403AD6"/>
    <w:pPr>
      <w:suppressAutoHyphens/>
    </w:pPr>
    <w:rPr>
      <w:rFonts w:ascii="Arial" w:hAnsi="Arial" w:cs="Arial"/>
      <w:b/>
      <w:bCs/>
      <w:sz w:val="24"/>
      <w:szCs w:val="24"/>
      <w:lang w:eastAsia="ar-SA"/>
    </w:rPr>
  </w:style>
  <w:style w:type="paragraph" w:customStyle="1" w:styleId="211">
    <w:name w:val="Основной текст с отступом 21"/>
    <w:basedOn w:val="a"/>
    <w:rsid w:val="00403AD6"/>
    <w:pPr>
      <w:spacing w:after="0" w:line="240" w:lineRule="auto"/>
      <w:ind w:left="540" w:hanging="540"/>
    </w:pPr>
    <w:rPr>
      <w:rFonts w:ascii="Times New Roman" w:eastAsia="Times New Roman" w:hAnsi="Times New Roman" w:cs="Times New Roman"/>
      <w:color w:val="auto"/>
      <w:sz w:val="24"/>
      <w:szCs w:val="24"/>
    </w:rPr>
  </w:style>
  <w:style w:type="paragraph" w:customStyle="1" w:styleId="p16">
    <w:name w:val="p16"/>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5">
    <w:name w:val="p15"/>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3">
    <w:name w:val="p23"/>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2">
    <w:name w:val="p22"/>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8">
    <w:name w:val="p28"/>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4">
    <w:name w:val="p14"/>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p20">
    <w:name w:val="p20"/>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9">
    <w:name w:val="p1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9">
    <w:name w:val="p2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37">
    <w:name w:val="p37"/>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Footnote">
    <w:name w:val="Footnote"/>
    <w:basedOn w:val="Standard"/>
    <w:rsid w:val="00403AD6"/>
    <w:pPr>
      <w:widowControl/>
      <w:suppressLineNumbers/>
      <w:spacing w:line="360" w:lineRule="auto"/>
      <w:ind w:left="283" w:hanging="283"/>
      <w:jc w:val="both"/>
    </w:pPr>
    <w:rPr>
      <w:rFonts w:ascii="Times New Roman" w:eastAsia="Times New Roman" w:hAnsi="Times New Roman" w:cs="Times New Roman"/>
      <w:sz w:val="20"/>
      <w:szCs w:val="20"/>
      <w:lang w:eastAsia="ar-SA" w:bidi="ar-SA"/>
    </w:rPr>
  </w:style>
  <w:style w:type="paragraph" w:styleId="affd">
    <w:name w:val="Title"/>
    <w:basedOn w:val="a"/>
    <w:next w:val="affe"/>
    <w:link w:val="afff"/>
    <w:uiPriority w:val="99"/>
    <w:qFormat/>
    <w:rsid w:val="00403AD6"/>
    <w:pPr>
      <w:widowControl w:val="0"/>
      <w:suppressLineNumbers/>
      <w:spacing w:before="120" w:after="120" w:line="100" w:lineRule="atLeast"/>
      <w:textAlignment w:val="baseline"/>
    </w:pPr>
    <w:rPr>
      <w:rFonts w:ascii="Cambria" w:eastAsia="Times New Roman" w:hAnsi="Cambria" w:cs="Times New Roman"/>
      <w:b/>
      <w:kern w:val="28"/>
      <w:sz w:val="32"/>
      <w:szCs w:val="20"/>
    </w:rPr>
  </w:style>
  <w:style w:type="character" w:customStyle="1" w:styleId="afff">
    <w:name w:val="Название Знак"/>
    <w:basedOn w:val="a0"/>
    <w:link w:val="affd"/>
    <w:uiPriority w:val="99"/>
    <w:locked/>
    <w:rsid w:val="00240C78"/>
    <w:rPr>
      <w:rFonts w:ascii="Cambria" w:hAnsi="Cambria" w:cs="Times New Roman"/>
      <w:b/>
      <w:color w:val="00000A"/>
      <w:kern w:val="28"/>
      <w:sz w:val="32"/>
      <w:lang w:eastAsia="ar-SA" w:bidi="ar-SA"/>
    </w:rPr>
  </w:style>
  <w:style w:type="paragraph" w:styleId="affe">
    <w:name w:val="Subtitle"/>
    <w:basedOn w:val="a"/>
    <w:next w:val="af5"/>
    <w:link w:val="1d"/>
    <w:uiPriority w:val="11"/>
    <w:qFormat/>
    <w:rsid w:val="00403AD6"/>
    <w:pPr>
      <w:keepNext/>
      <w:widowControl w:val="0"/>
      <w:spacing w:before="240" w:after="120" w:line="100" w:lineRule="atLeast"/>
      <w:jc w:val="center"/>
      <w:textAlignment w:val="baseline"/>
    </w:pPr>
    <w:rPr>
      <w:rFonts w:ascii="Cambria" w:eastAsia="Times New Roman" w:hAnsi="Cambria" w:cs="Times New Roman"/>
      <w:sz w:val="24"/>
      <w:szCs w:val="20"/>
    </w:rPr>
  </w:style>
  <w:style w:type="character" w:customStyle="1" w:styleId="1d">
    <w:name w:val="Подзаголовок Знак1"/>
    <w:basedOn w:val="a0"/>
    <w:link w:val="affe"/>
    <w:uiPriority w:val="11"/>
    <w:locked/>
    <w:rsid w:val="00240C78"/>
    <w:rPr>
      <w:rFonts w:ascii="Cambria" w:hAnsi="Cambria" w:cs="Times New Roman"/>
      <w:color w:val="00000A"/>
      <w:kern w:val="1"/>
      <w:sz w:val="24"/>
      <w:lang w:eastAsia="ar-SA" w:bidi="ar-SA"/>
    </w:rPr>
  </w:style>
  <w:style w:type="paragraph" w:customStyle="1" w:styleId="1e">
    <w:name w:val="Указатель1"/>
    <w:basedOn w:val="a"/>
    <w:rsid w:val="00403AD6"/>
    <w:pPr>
      <w:widowControl w:val="0"/>
      <w:suppressLineNumbers/>
      <w:spacing w:after="0" w:line="100" w:lineRule="atLeast"/>
      <w:textAlignment w:val="baseline"/>
    </w:pPr>
    <w:rPr>
      <w:rFonts w:ascii="Times New Roman" w:eastAsia="Times New Roman" w:hAnsi="Times New Roman" w:cs="Mangal"/>
      <w:sz w:val="24"/>
      <w:szCs w:val="24"/>
      <w:lang w:val="de-DE" w:eastAsia="fa-IR" w:bidi="fa-IR"/>
    </w:rPr>
  </w:style>
  <w:style w:type="paragraph" w:customStyle="1" w:styleId="afff0">
    <w:name w:val="Содержимое таблицы"/>
    <w:basedOn w:val="a"/>
    <w:rsid w:val="00403AD6"/>
    <w:pPr>
      <w:widowControl w:val="0"/>
      <w:suppressLineNumbers/>
      <w:spacing w:after="0" w:line="100" w:lineRule="atLeast"/>
      <w:textAlignment w:val="baseline"/>
    </w:pPr>
    <w:rPr>
      <w:rFonts w:ascii="Times New Roman" w:eastAsia="Times New Roman" w:hAnsi="Times New Roman" w:cs="Times New Roman"/>
      <w:sz w:val="20"/>
      <w:szCs w:val="20"/>
      <w:lang w:val="de-DE"/>
    </w:rPr>
  </w:style>
  <w:style w:type="paragraph" w:customStyle="1" w:styleId="1f">
    <w:name w:val="Основной текст с отступом1"/>
    <w:basedOn w:val="a"/>
    <w:rsid w:val="00403AD6"/>
    <w:pPr>
      <w:widowControl w:val="0"/>
      <w:spacing w:after="120" w:line="100" w:lineRule="atLeast"/>
      <w:ind w:left="283"/>
      <w:textAlignment w:val="baseline"/>
    </w:pPr>
    <w:rPr>
      <w:rFonts w:ascii="Times New Roman" w:eastAsia="Times New Roman" w:hAnsi="Times New Roman" w:cs="Times New Roman"/>
      <w:sz w:val="24"/>
      <w:szCs w:val="24"/>
      <w:lang w:val="de-DE"/>
    </w:rPr>
  </w:style>
  <w:style w:type="paragraph" w:customStyle="1" w:styleId="212">
    <w:name w:val="Основной текст 21"/>
    <w:basedOn w:val="a"/>
    <w:rsid w:val="00403AD6"/>
    <w:pPr>
      <w:widowControl w:val="0"/>
      <w:spacing w:after="0" w:line="100" w:lineRule="atLeast"/>
      <w:textAlignment w:val="baseline"/>
    </w:pPr>
    <w:rPr>
      <w:rFonts w:ascii="Times New Roman" w:eastAsia="Times New Roman" w:hAnsi="Times New Roman" w:cs="Times New Roman"/>
      <w:sz w:val="28"/>
      <w:szCs w:val="24"/>
      <w:lang w:val="de-DE" w:eastAsia="fa-IR" w:bidi="fa-IR"/>
    </w:rPr>
  </w:style>
  <w:style w:type="paragraph" w:customStyle="1" w:styleId="213">
    <w:name w:val="Список 21"/>
    <w:basedOn w:val="a"/>
    <w:rsid w:val="00403AD6"/>
    <w:pPr>
      <w:widowControl w:val="0"/>
      <w:spacing w:after="0" w:line="100" w:lineRule="atLeast"/>
      <w:ind w:left="566" w:hanging="283"/>
      <w:textAlignment w:val="baseline"/>
    </w:pPr>
    <w:rPr>
      <w:rFonts w:ascii="Times New Roman" w:eastAsia="Times New Roman" w:hAnsi="Times New Roman" w:cs="Times New Roman"/>
      <w:sz w:val="24"/>
      <w:szCs w:val="24"/>
      <w:lang w:val="de-DE"/>
    </w:rPr>
  </w:style>
  <w:style w:type="paragraph" w:customStyle="1" w:styleId="afff1">
    <w:name w:val="Текст в заданном формате"/>
    <w:basedOn w:val="a"/>
    <w:rsid w:val="00403AD6"/>
    <w:pPr>
      <w:widowControl w:val="0"/>
      <w:spacing w:after="0" w:line="100" w:lineRule="atLeast"/>
      <w:textAlignment w:val="baseline"/>
    </w:pPr>
    <w:rPr>
      <w:rFonts w:ascii="Courier New" w:eastAsia="Times New Roman" w:hAnsi="Courier New" w:cs="Courier New"/>
      <w:sz w:val="20"/>
      <w:szCs w:val="20"/>
      <w:lang w:eastAsia="hi-IN" w:bidi="hi-IN"/>
    </w:rPr>
  </w:style>
  <w:style w:type="paragraph" w:customStyle="1" w:styleId="LTGliederung1">
    <w:name w:val="???????~LT~Gliederung 1"/>
    <w:rsid w:val="00403AD6"/>
    <w:pPr>
      <w:widowControl w:val="0"/>
      <w:tabs>
        <w:tab w:val="left" w:pos="1980"/>
        <w:tab w:val="left" w:pos="3420"/>
        <w:tab w:val="left" w:pos="4860"/>
        <w:tab w:val="left" w:pos="6300"/>
        <w:tab w:val="left" w:pos="7740"/>
        <w:tab w:val="left" w:pos="9180"/>
        <w:tab w:val="left" w:pos="10620"/>
        <w:tab w:val="left" w:pos="12060"/>
        <w:tab w:val="left" w:pos="13500"/>
        <w:tab w:val="left" w:pos="14940"/>
        <w:tab w:val="left" w:pos="16380"/>
      </w:tabs>
      <w:suppressAutoHyphens/>
      <w:spacing w:before="160" w:line="100" w:lineRule="atLeast"/>
      <w:ind w:left="540"/>
      <w:textAlignment w:val="baseline"/>
    </w:pPr>
    <w:rPr>
      <w:rFonts w:ascii="Tahoma" w:hAnsi="Tahoma"/>
      <w:color w:val="FFFFFF"/>
      <w:sz w:val="64"/>
      <w:szCs w:val="64"/>
      <w:lang w:eastAsia="ar-SA"/>
    </w:rPr>
  </w:style>
  <w:style w:type="paragraph" w:customStyle="1" w:styleId="c3">
    <w:name w:val="c3"/>
    <w:basedOn w:val="a"/>
    <w:rsid w:val="00403AD6"/>
    <w:pPr>
      <w:widowControl w:val="0"/>
      <w:spacing w:before="280" w:after="280" w:line="100" w:lineRule="atLeast"/>
      <w:textAlignment w:val="baseline"/>
    </w:pPr>
    <w:rPr>
      <w:rFonts w:ascii="Times New Roman" w:eastAsia="Times New Roman" w:hAnsi="Times New Roman" w:cs="Times New Roman"/>
      <w:sz w:val="24"/>
      <w:szCs w:val="24"/>
      <w:lang w:val="de-DE" w:eastAsia="fa-IR" w:bidi="fa-IR"/>
    </w:rPr>
  </w:style>
  <w:style w:type="paragraph" w:customStyle="1" w:styleId="310">
    <w:name w:val="Основной текст с отступом 31"/>
    <w:basedOn w:val="a"/>
    <w:rsid w:val="00403AD6"/>
    <w:pPr>
      <w:widowControl w:val="0"/>
      <w:spacing w:after="0" w:line="100" w:lineRule="atLeast"/>
      <w:ind w:firstLine="720"/>
      <w:jc w:val="center"/>
      <w:textAlignment w:val="baseline"/>
    </w:pPr>
    <w:rPr>
      <w:rFonts w:ascii="Arial" w:eastAsia="Times New Roman" w:hAnsi="Arial" w:cs="Arial"/>
      <w:b/>
      <w:bCs/>
      <w:sz w:val="20"/>
      <w:szCs w:val="20"/>
      <w:lang w:val="de-DE"/>
    </w:rPr>
  </w:style>
  <w:style w:type="paragraph" w:styleId="1f0">
    <w:name w:val="toc 1"/>
    <w:basedOn w:val="a"/>
    <w:next w:val="a"/>
    <w:uiPriority w:val="39"/>
    <w:rsid w:val="00403AD6"/>
    <w:pPr>
      <w:tabs>
        <w:tab w:val="right" w:leader="dot" w:pos="9628"/>
      </w:tabs>
      <w:spacing w:before="120" w:after="0" w:line="240" w:lineRule="auto"/>
      <w:jc w:val="both"/>
    </w:pPr>
    <w:rPr>
      <w:rFonts w:ascii="Times New Roman" w:hAnsi="Times New Roman" w:cs="Times New Roman"/>
      <w:b/>
      <w:sz w:val="24"/>
      <w:szCs w:val="24"/>
    </w:rPr>
  </w:style>
  <w:style w:type="paragraph" w:styleId="2a">
    <w:name w:val="toc 2"/>
    <w:basedOn w:val="a"/>
    <w:next w:val="a"/>
    <w:uiPriority w:val="39"/>
    <w:rsid w:val="00403AD6"/>
    <w:pPr>
      <w:tabs>
        <w:tab w:val="right" w:leader="dot" w:pos="9628"/>
      </w:tabs>
      <w:spacing w:after="0" w:line="240" w:lineRule="auto"/>
      <w:jc w:val="both"/>
    </w:pPr>
  </w:style>
  <w:style w:type="paragraph" w:styleId="34">
    <w:name w:val="toc 3"/>
    <w:basedOn w:val="a"/>
    <w:next w:val="a"/>
    <w:uiPriority w:val="39"/>
    <w:rsid w:val="00403AD6"/>
    <w:pPr>
      <w:tabs>
        <w:tab w:val="right" w:leader="dot" w:pos="9628"/>
      </w:tabs>
      <w:spacing w:before="120" w:after="0" w:line="240" w:lineRule="auto"/>
      <w:jc w:val="both"/>
    </w:pPr>
  </w:style>
  <w:style w:type="paragraph" w:customStyle="1" w:styleId="ListParagraph1">
    <w:name w:val="List Paragraph1"/>
    <w:basedOn w:val="a"/>
    <w:rsid w:val="00403AD6"/>
    <w:pPr>
      <w:suppressAutoHyphens w:val="0"/>
      <w:ind w:left="720"/>
    </w:pPr>
    <w:rPr>
      <w:rFonts w:eastAsia="Times New Roman" w:cs="Times New Roman"/>
      <w:color w:val="auto"/>
    </w:rPr>
  </w:style>
  <w:style w:type="paragraph" w:customStyle="1" w:styleId="p6">
    <w:name w:val="p6"/>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7">
    <w:name w:val="p7"/>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5">
    <w:name w:val="p5"/>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35">
    <w:name w:val="Абзац списка3"/>
    <w:basedOn w:val="a"/>
    <w:rsid w:val="00403AD6"/>
    <w:pPr>
      <w:widowControl w:val="0"/>
      <w:spacing w:line="240" w:lineRule="auto"/>
      <w:ind w:left="720"/>
    </w:pPr>
    <w:rPr>
      <w:rFonts w:ascii="Times New Roman" w:eastAsia="SimSun" w:hAnsi="Times New Roman" w:cs="Mangal"/>
      <w:color w:val="auto"/>
      <w:sz w:val="24"/>
      <w:szCs w:val="24"/>
      <w:lang w:eastAsia="hi-IN" w:bidi="hi-IN"/>
    </w:rPr>
  </w:style>
  <w:style w:type="paragraph" w:customStyle="1" w:styleId="30Snoska">
    <w:name w:val="30Snoska"/>
    <w:basedOn w:val="Standard"/>
    <w:rsid w:val="00403AD6"/>
    <w:pPr>
      <w:widowControl/>
      <w:pBdr>
        <w:top w:val="single" w:sz="4" w:space="8" w:color="000080"/>
      </w:pBdr>
      <w:spacing w:line="180" w:lineRule="atLeast"/>
      <w:ind w:firstLine="709"/>
      <w:jc w:val="both"/>
    </w:pPr>
    <w:rPr>
      <w:rFonts w:ascii="PragmaticaC" w:hAnsi="PragmaticaC" w:cs="PragmaticaC"/>
      <w:caps/>
      <w:color w:val="000000"/>
      <w:sz w:val="16"/>
      <w:szCs w:val="16"/>
      <w:lang w:eastAsia="ar-SA" w:bidi="ar-SA"/>
    </w:rPr>
  </w:style>
  <w:style w:type="paragraph" w:customStyle="1" w:styleId="afff2">
    <w:name w:val="Осн_текст"/>
    <w:basedOn w:val="a"/>
    <w:rsid w:val="00403AD6"/>
    <w:pPr>
      <w:suppressAutoHyphens w:val="0"/>
      <w:spacing w:after="0" w:line="360" w:lineRule="auto"/>
      <w:ind w:firstLine="737"/>
      <w:jc w:val="both"/>
    </w:pPr>
    <w:rPr>
      <w:rFonts w:ascii="Courier New" w:eastAsia="Times New Roman" w:hAnsi="Courier New" w:cs="Courier New"/>
      <w:color w:val="auto"/>
      <w:spacing w:val="-14"/>
      <w:sz w:val="28"/>
      <w:szCs w:val="24"/>
    </w:rPr>
  </w:style>
  <w:style w:type="paragraph" w:customStyle="1" w:styleId="2b">
    <w:name w:val="??? 2"/>
    <w:basedOn w:val="a"/>
    <w:rsid w:val="00403AD6"/>
    <w:pPr>
      <w:keepNext/>
      <w:widowControl w:val="0"/>
      <w:suppressAutoHyphens w:val="0"/>
      <w:overflowPunct w:val="0"/>
      <w:autoSpaceDE w:val="0"/>
      <w:spacing w:before="283" w:after="170" w:line="296" w:lineRule="atLeast"/>
      <w:jc w:val="center"/>
    </w:pPr>
    <w:rPr>
      <w:rFonts w:ascii="PragmaticaC" w:eastAsia="Times New Roman" w:hAnsi="PragmaticaC" w:cs="Times New Roman"/>
      <w:b/>
      <w:color w:val="000000"/>
      <w:sz w:val="26"/>
      <w:szCs w:val="20"/>
    </w:rPr>
  </w:style>
  <w:style w:type="paragraph" w:customStyle="1" w:styleId="afff3">
    <w:name w:val="??????? (???)"/>
    <w:basedOn w:val="a"/>
    <w:rsid w:val="00403AD6"/>
    <w:pPr>
      <w:widowControl w:val="0"/>
      <w:suppressAutoHyphens w:val="0"/>
      <w:overflowPunct w:val="0"/>
      <w:autoSpaceDE w:val="0"/>
      <w:spacing w:before="130" w:after="130" w:line="360" w:lineRule="auto"/>
    </w:pPr>
    <w:rPr>
      <w:rFonts w:ascii="Times New Roman" w:eastAsia="Times New Roman" w:hAnsi="Times New Roman" w:cs="Times New Roman"/>
      <w:color w:val="000000"/>
      <w:sz w:val="24"/>
      <w:szCs w:val="20"/>
    </w:rPr>
  </w:style>
  <w:style w:type="paragraph" w:customStyle="1" w:styleId="afff4">
    <w:name w:val="????? ??????"/>
    <w:basedOn w:val="a"/>
    <w:rsid w:val="00403AD6"/>
    <w:pPr>
      <w:widowControl w:val="0"/>
      <w:suppressAutoHyphens w:val="0"/>
      <w:overflowPunct w:val="0"/>
      <w:autoSpaceDE w:val="0"/>
      <w:spacing w:after="0" w:line="240" w:lineRule="auto"/>
      <w:ind w:left="720"/>
    </w:pPr>
    <w:rPr>
      <w:rFonts w:ascii="Times New Roman" w:eastAsia="Times New Roman" w:hAnsi="Times New Roman" w:cs="Times New Roman"/>
      <w:color w:val="000000"/>
      <w:sz w:val="24"/>
      <w:szCs w:val="20"/>
    </w:rPr>
  </w:style>
  <w:style w:type="paragraph" w:customStyle="1" w:styleId="afff5">
    <w:name w:val="Заголовок таблицы"/>
    <w:basedOn w:val="afff0"/>
    <w:rsid w:val="00403AD6"/>
    <w:pPr>
      <w:jc w:val="center"/>
    </w:pPr>
    <w:rPr>
      <w:b/>
      <w:bCs/>
    </w:rPr>
  </w:style>
  <w:style w:type="paragraph" w:customStyle="1" w:styleId="afff6">
    <w:name w:val="Базовый"/>
    <w:rsid w:val="00BC1A8E"/>
    <w:pPr>
      <w:tabs>
        <w:tab w:val="left" w:pos="709"/>
      </w:tabs>
      <w:suppressAutoHyphens/>
      <w:spacing w:line="100" w:lineRule="atLeast"/>
    </w:pPr>
    <w:rPr>
      <w:rFonts w:ascii="Arial" w:eastAsia="Arial Unicode MS" w:hAnsi="Arial" w:cs="Mangal"/>
      <w:color w:val="00000A"/>
      <w:szCs w:val="24"/>
      <w:lang w:eastAsia="zh-CN" w:bidi="hi-IN"/>
    </w:rPr>
  </w:style>
  <w:style w:type="paragraph" w:customStyle="1" w:styleId="afff7">
    <w:name w:val="Сноска"/>
    <w:basedOn w:val="aff"/>
    <w:rsid w:val="00BC1A8E"/>
  </w:style>
  <w:style w:type="character" w:customStyle="1" w:styleId="-">
    <w:name w:val="Интернет-ссылка"/>
    <w:basedOn w:val="a0"/>
    <w:rsid w:val="00BC1A8E"/>
    <w:rPr>
      <w:rFonts w:cs="Times New Roman"/>
      <w:color w:val="0000FF"/>
      <w:u w:val="single"/>
      <w:lang w:val="uz-Cyrl-UZ" w:eastAsia="uz-Cyrl-UZ"/>
    </w:rPr>
  </w:style>
  <w:style w:type="character" w:customStyle="1" w:styleId="afff8">
    <w:name w:val="Выделение жирным"/>
    <w:basedOn w:val="a0"/>
    <w:rsid w:val="00BC1A8E"/>
    <w:rPr>
      <w:rFonts w:cs="Times New Roman"/>
      <w:b/>
      <w:bCs/>
    </w:rPr>
  </w:style>
  <w:style w:type="character" w:customStyle="1" w:styleId="afff9">
    <w:name w:val="Привязка сноски"/>
    <w:rsid w:val="00BC1A8E"/>
    <w:rPr>
      <w:vertAlign w:val="superscript"/>
    </w:rPr>
  </w:style>
  <w:style w:type="character" w:customStyle="1" w:styleId="afffa">
    <w:name w:val="Привязка концевой сноски"/>
    <w:rsid w:val="00BC1A8E"/>
    <w:rPr>
      <w:vertAlign w:val="superscript"/>
    </w:rPr>
  </w:style>
  <w:style w:type="table" w:styleId="afffb">
    <w:name w:val="Table Grid"/>
    <w:basedOn w:val="a1"/>
    <w:uiPriority w:val="59"/>
    <w:rsid w:val="00BC1A8E"/>
    <w:rPr>
      <w:rFonts w:ascii="Calibri" w:hAnsi="Calibri"/>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c">
    <w:name w:val="annotation text"/>
    <w:basedOn w:val="a"/>
    <w:link w:val="afffd"/>
    <w:uiPriority w:val="99"/>
    <w:semiHidden/>
    <w:unhideWhenUsed/>
    <w:rsid w:val="00BC1A8E"/>
    <w:pPr>
      <w:spacing w:line="240" w:lineRule="auto"/>
    </w:pPr>
    <w:rPr>
      <w:sz w:val="20"/>
      <w:szCs w:val="20"/>
      <w:lang w:eastAsia="en-US"/>
    </w:rPr>
  </w:style>
  <w:style w:type="character" w:customStyle="1" w:styleId="afffd">
    <w:name w:val="Текст примечания Знак"/>
    <w:basedOn w:val="a0"/>
    <w:link w:val="afffc"/>
    <w:uiPriority w:val="99"/>
    <w:semiHidden/>
    <w:locked/>
    <w:rsid w:val="00BC1A8E"/>
    <w:rPr>
      <w:rFonts w:ascii="Calibri" w:eastAsia="Arial Unicode MS" w:hAnsi="Calibri" w:cs="Calibri"/>
      <w:color w:val="00000A"/>
      <w:kern w:val="1"/>
      <w:lang w:eastAsia="en-US"/>
    </w:rPr>
  </w:style>
  <w:style w:type="paragraph" w:styleId="afffe">
    <w:name w:val="annotation subject"/>
    <w:basedOn w:val="afffc"/>
    <w:next w:val="afffc"/>
    <w:link w:val="affff"/>
    <w:uiPriority w:val="99"/>
    <w:semiHidden/>
    <w:unhideWhenUsed/>
    <w:rsid w:val="00BC1A8E"/>
    <w:rPr>
      <w:b/>
      <w:bCs/>
    </w:rPr>
  </w:style>
  <w:style w:type="character" w:customStyle="1" w:styleId="affff">
    <w:name w:val="Тема примечания Знак"/>
    <w:basedOn w:val="afffd"/>
    <w:link w:val="afffe"/>
    <w:uiPriority w:val="99"/>
    <w:semiHidden/>
    <w:locked/>
    <w:rsid w:val="00BC1A8E"/>
    <w:rPr>
      <w:rFonts w:ascii="Calibri" w:eastAsia="Arial Unicode MS" w:hAnsi="Calibri" w:cs="Calibri"/>
      <w:b/>
      <w:bCs/>
      <w:color w:val="00000A"/>
      <w:kern w:val="1"/>
      <w:lang w:eastAsia="en-US"/>
    </w:rPr>
  </w:style>
  <w:style w:type="paragraph" w:customStyle="1" w:styleId="ConsPlusTitle">
    <w:name w:val="ConsPlusTitle"/>
    <w:uiPriority w:val="99"/>
    <w:rsid w:val="00084D23"/>
    <w:pPr>
      <w:widowControl w:val="0"/>
      <w:autoSpaceDE w:val="0"/>
      <w:autoSpaceDN w:val="0"/>
      <w:adjustRightInd w:val="0"/>
    </w:pPr>
    <w:rPr>
      <w:rFonts w:ascii="Arial" w:eastAsiaTheme="minorEastAsia" w:hAnsi="Arial" w:cs="Arial"/>
      <w:b/>
      <w:bC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w:uiPriority="0"/>
    <w:lsdException w:name="Title" w:semiHidden="0" w:unhideWhenUsed="0" w:qFormat="1"/>
    <w:lsdException w:name="Default Paragraph Font" w:uiPriority="1"/>
    <w:lsdException w:name="Body Text" w:uiPriority="0"/>
    <w:lsdException w:name="Subtitle" w:semiHidden="0" w:uiPriority="0" w:unhideWhenUsed="0" w:qFormat="1"/>
    <w:lsdException w:name="Body Text Inden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03AD6"/>
    <w:pPr>
      <w:suppressAutoHyphens/>
      <w:spacing w:after="200" w:line="276" w:lineRule="auto"/>
    </w:pPr>
    <w:rPr>
      <w:rFonts w:ascii="Calibri" w:eastAsia="Arial Unicode MS" w:hAnsi="Calibri" w:cs="Calibri"/>
      <w:color w:val="00000A"/>
      <w:kern w:val="1"/>
      <w:sz w:val="22"/>
      <w:szCs w:val="22"/>
      <w:lang w:eastAsia="ar-SA"/>
    </w:rPr>
  </w:style>
  <w:style w:type="paragraph" w:styleId="1">
    <w:name w:val="heading 1"/>
    <w:basedOn w:val="a"/>
    <w:next w:val="a"/>
    <w:link w:val="10"/>
    <w:uiPriority w:val="9"/>
    <w:qFormat/>
    <w:rsid w:val="00403AD6"/>
    <w:pPr>
      <w:keepNext/>
      <w:numPr>
        <w:numId w:val="1"/>
      </w:numPr>
      <w:spacing w:before="240" w:after="60"/>
      <w:outlineLvl w:val="0"/>
    </w:pPr>
    <w:rPr>
      <w:rFonts w:ascii="Cambria" w:eastAsia="Times New Roman" w:hAnsi="Cambria" w:cs="Times New Roman"/>
      <w:b/>
      <w:sz w:val="32"/>
      <w:szCs w:val="20"/>
      <w:lang w:eastAsia="ru-RU"/>
    </w:rPr>
  </w:style>
  <w:style w:type="paragraph" w:styleId="2">
    <w:name w:val="heading 2"/>
    <w:basedOn w:val="a"/>
    <w:next w:val="a"/>
    <w:link w:val="20"/>
    <w:uiPriority w:val="9"/>
    <w:qFormat/>
    <w:rsid w:val="00403AD6"/>
    <w:pPr>
      <w:keepNext/>
      <w:keepLines/>
      <w:numPr>
        <w:ilvl w:val="1"/>
        <w:numId w:val="1"/>
      </w:numPr>
      <w:suppressAutoHyphens w:val="0"/>
      <w:spacing w:before="200" w:after="0" w:line="240" w:lineRule="auto"/>
      <w:outlineLvl w:val="1"/>
    </w:pPr>
    <w:rPr>
      <w:rFonts w:ascii="Cambria" w:eastAsia="Times New Roman" w:hAnsi="Cambria" w:cs="Times New Roman"/>
      <w:b/>
      <w:color w:val="4F81BD"/>
      <w:kern w:val="0"/>
      <w:sz w:val="26"/>
      <w:szCs w:val="20"/>
      <w:lang w:eastAsia="ru-RU"/>
    </w:rPr>
  </w:style>
  <w:style w:type="paragraph" w:styleId="3">
    <w:name w:val="heading 3"/>
    <w:basedOn w:val="a"/>
    <w:next w:val="a"/>
    <w:link w:val="30"/>
    <w:uiPriority w:val="9"/>
    <w:qFormat/>
    <w:rsid w:val="00403AD6"/>
    <w:pPr>
      <w:keepNext/>
      <w:numPr>
        <w:ilvl w:val="2"/>
        <w:numId w:val="1"/>
      </w:numPr>
      <w:suppressAutoHyphens w:val="0"/>
      <w:spacing w:before="240" w:after="60" w:line="240" w:lineRule="auto"/>
      <w:jc w:val="center"/>
      <w:outlineLvl w:val="2"/>
    </w:pPr>
    <w:rPr>
      <w:rFonts w:ascii="Times New Roman" w:eastAsia="Times New Roman" w:hAnsi="Times New Roman" w:cs="Times New Roman"/>
      <w:b/>
      <w:i/>
      <w:color w:val="auto"/>
      <w:kern w:val="0"/>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403AD6"/>
    <w:rPr>
      <w:rFonts w:ascii="Cambria" w:hAnsi="Cambria" w:cs="Times New Roman"/>
      <w:b/>
      <w:color w:val="00000A"/>
      <w:kern w:val="1"/>
      <w:sz w:val="32"/>
    </w:rPr>
  </w:style>
  <w:style w:type="character" w:customStyle="1" w:styleId="20">
    <w:name w:val="Заголовок 2 Знак"/>
    <w:basedOn w:val="a0"/>
    <w:link w:val="2"/>
    <w:uiPriority w:val="9"/>
    <w:locked/>
    <w:rsid w:val="00403AD6"/>
    <w:rPr>
      <w:rFonts w:ascii="Cambria" w:hAnsi="Cambria" w:cs="Times New Roman"/>
      <w:b/>
      <w:color w:val="4F81BD"/>
      <w:sz w:val="26"/>
    </w:rPr>
  </w:style>
  <w:style w:type="character" w:customStyle="1" w:styleId="30">
    <w:name w:val="Заголовок 3 Знак"/>
    <w:basedOn w:val="a0"/>
    <w:link w:val="3"/>
    <w:uiPriority w:val="9"/>
    <w:locked/>
    <w:rsid w:val="00403AD6"/>
    <w:rPr>
      <w:rFonts w:cs="Times New Roman"/>
      <w:b/>
      <w:i/>
      <w:sz w:val="28"/>
    </w:rPr>
  </w:style>
  <w:style w:type="character" w:customStyle="1" w:styleId="WW8Num1z0">
    <w:name w:val="WW8Num1z0"/>
    <w:rsid w:val="00403AD6"/>
  </w:style>
  <w:style w:type="character" w:customStyle="1" w:styleId="WW8Num2z0">
    <w:name w:val="WW8Num2z0"/>
    <w:rsid w:val="00403AD6"/>
  </w:style>
  <w:style w:type="character" w:customStyle="1" w:styleId="WW8Num2z1">
    <w:name w:val="WW8Num2z1"/>
    <w:rsid w:val="00403AD6"/>
  </w:style>
  <w:style w:type="character" w:customStyle="1" w:styleId="WW8Num3z0">
    <w:name w:val="WW8Num3z0"/>
    <w:rsid w:val="00403AD6"/>
    <w:rPr>
      <w:rFonts w:ascii="Symbol" w:hAnsi="Symbol"/>
    </w:rPr>
  </w:style>
  <w:style w:type="character" w:customStyle="1" w:styleId="WW8Num3z1">
    <w:name w:val="WW8Num3z1"/>
    <w:rsid w:val="00403AD6"/>
    <w:rPr>
      <w:rFonts w:ascii="Courier New" w:hAnsi="Courier New"/>
    </w:rPr>
  </w:style>
  <w:style w:type="character" w:customStyle="1" w:styleId="WW8Num3z2">
    <w:name w:val="WW8Num3z2"/>
    <w:rsid w:val="00403AD6"/>
    <w:rPr>
      <w:rFonts w:ascii="Wingdings" w:hAnsi="Wingdings"/>
    </w:rPr>
  </w:style>
  <w:style w:type="character" w:customStyle="1" w:styleId="WW8Num4z0">
    <w:name w:val="WW8Num4z0"/>
    <w:rsid w:val="00403AD6"/>
    <w:rPr>
      <w:rFonts w:ascii="Symbol" w:hAnsi="Symbol"/>
    </w:rPr>
  </w:style>
  <w:style w:type="character" w:customStyle="1" w:styleId="WW8Num4z1">
    <w:name w:val="WW8Num4z1"/>
    <w:rsid w:val="00403AD6"/>
    <w:rPr>
      <w:rFonts w:ascii="Courier New" w:hAnsi="Courier New"/>
    </w:rPr>
  </w:style>
  <w:style w:type="character" w:customStyle="1" w:styleId="WW8Num4z2">
    <w:name w:val="WW8Num4z2"/>
    <w:rsid w:val="00403AD6"/>
    <w:rPr>
      <w:rFonts w:ascii="Wingdings" w:hAnsi="Wingdings"/>
    </w:rPr>
  </w:style>
  <w:style w:type="character" w:customStyle="1" w:styleId="WW8Num5z0">
    <w:name w:val="WW8Num5z0"/>
    <w:rsid w:val="00403AD6"/>
    <w:rPr>
      <w:rFonts w:ascii="Symbol" w:hAnsi="Symbol"/>
    </w:rPr>
  </w:style>
  <w:style w:type="character" w:customStyle="1" w:styleId="WW8Num5z1">
    <w:name w:val="WW8Num5z1"/>
    <w:rsid w:val="00403AD6"/>
    <w:rPr>
      <w:rFonts w:ascii="Courier New" w:hAnsi="Courier New"/>
    </w:rPr>
  </w:style>
  <w:style w:type="character" w:customStyle="1" w:styleId="WW8Num5z2">
    <w:name w:val="WW8Num5z2"/>
    <w:rsid w:val="00403AD6"/>
    <w:rPr>
      <w:rFonts w:ascii="Wingdings" w:hAnsi="Wingdings"/>
    </w:rPr>
  </w:style>
  <w:style w:type="character" w:customStyle="1" w:styleId="WW8Num6z0">
    <w:name w:val="WW8Num6z0"/>
    <w:rsid w:val="00403AD6"/>
  </w:style>
  <w:style w:type="character" w:customStyle="1" w:styleId="WW8Num7z0">
    <w:name w:val="WW8Num7z0"/>
    <w:rsid w:val="00403AD6"/>
    <w:rPr>
      <w:rFonts w:ascii="Symbol" w:hAnsi="Symbol"/>
    </w:rPr>
  </w:style>
  <w:style w:type="character" w:customStyle="1" w:styleId="WW8Num7z1">
    <w:name w:val="WW8Num7z1"/>
    <w:rsid w:val="00403AD6"/>
    <w:rPr>
      <w:rFonts w:ascii="Courier New" w:hAnsi="Courier New"/>
    </w:rPr>
  </w:style>
  <w:style w:type="character" w:customStyle="1" w:styleId="WW8Num7z2">
    <w:name w:val="WW8Num7z2"/>
    <w:rsid w:val="00403AD6"/>
    <w:rPr>
      <w:rFonts w:ascii="Wingdings" w:hAnsi="Wingdings"/>
    </w:rPr>
  </w:style>
  <w:style w:type="character" w:customStyle="1" w:styleId="WW8Num8z0">
    <w:name w:val="WW8Num8z0"/>
    <w:rsid w:val="00403AD6"/>
  </w:style>
  <w:style w:type="character" w:customStyle="1" w:styleId="WW8Num8z1">
    <w:name w:val="WW8Num8z1"/>
    <w:rsid w:val="00403AD6"/>
    <w:rPr>
      <w:rFonts w:ascii="Courier New" w:hAnsi="Courier New"/>
    </w:rPr>
  </w:style>
  <w:style w:type="character" w:customStyle="1" w:styleId="WW8Num8z2">
    <w:name w:val="WW8Num8z2"/>
    <w:rsid w:val="00403AD6"/>
    <w:rPr>
      <w:rFonts w:ascii="Wingdings" w:hAnsi="Wingdings"/>
    </w:rPr>
  </w:style>
  <w:style w:type="character" w:customStyle="1" w:styleId="WW8Num8z3">
    <w:name w:val="WW8Num8z3"/>
    <w:rsid w:val="00403AD6"/>
    <w:rPr>
      <w:rFonts w:ascii="Symbol" w:hAnsi="Symbol"/>
    </w:rPr>
  </w:style>
  <w:style w:type="character" w:customStyle="1" w:styleId="WW8Num9z0">
    <w:name w:val="WW8Num9z0"/>
    <w:rsid w:val="00403AD6"/>
    <w:rPr>
      <w:rFonts w:ascii="Symbol" w:hAnsi="Symbol"/>
    </w:rPr>
  </w:style>
  <w:style w:type="character" w:customStyle="1" w:styleId="WW8Num9z1">
    <w:name w:val="WW8Num9z1"/>
    <w:rsid w:val="00403AD6"/>
    <w:rPr>
      <w:rFonts w:ascii="Courier New" w:hAnsi="Courier New"/>
    </w:rPr>
  </w:style>
  <w:style w:type="character" w:customStyle="1" w:styleId="WW8Num9z2">
    <w:name w:val="WW8Num9z2"/>
    <w:rsid w:val="00403AD6"/>
    <w:rPr>
      <w:rFonts w:ascii="Wingdings" w:hAnsi="Wingdings"/>
    </w:rPr>
  </w:style>
  <w:style w:type="character" w:customStyle="1" w:styleId="WW8Num10z0">
    <w:name w:val="WW8Num10z0"/>
    <w:rsid w:val="00403AD6"/>
    <w:rPr>
      <w:rFonts w:ascii="Symbol" w:hAnsi="Symbol"/>
    </w:rPr>
  </w:style>
  <w:style w:type="character" w:customStyle="1" w:styleId="WW8Num10z1">
    <w:name w:val="WW8Num10z1"/>
    <w:rsid w:val="00403AD6"/>
    <w:rPr>
      <w:rFonts w:ascii="Courier New" w:hAnsi="Courier New"/>
    </w:rPr>
  </w:style>
  <w:style w:type="character" w:customStyle="1" w:styleId="WW8Num10z2">
    <w:name w:val="WW8Num10z2"/>
    <w:rsid w:val="00403AD6"/>
    <w:rPr>
      <w:rFonts w:ascii="Wingdings" w:hAnsi="Wingdings"/>
    </w:rPr>
  </w:style>
  <w:style w:type="character" w:customStyle="1" w:styleId="WW8Num11z0">
    <w:name w:val="WW8Num11z0"/>
    <w:rsid w:val="00403AD6"/>
    <w:rPr>
      <w:rFonts w:ascii="Symbol" w:hAnsi="Symbol"/>
    </w:rPr>
  </w:style>
  <w:style w:type="character" w:customStyle="1" w:styleId="WW8Num11z1">
    <w:name w:val="WW8Num11z1"/>
    <w:rsid w:val="00403AD6"/>
    <w:rPr>
      <w:rFonts w:ascii="Courier New" w:hAnsi="Courier New"/>
    </w:rPr>
  </w:style>
  <w:style w:type="character" w:customStyle="1" w:styleId="WW8Num11z2">
    <w:name w:val="WW8Num11z2"/>
    <w:rsid w:val="00403AD6"/>
    <w:rPr>
      <w:rFonts w:ascii="Wingdings" w:hAnsi="Wingdings"/>
    </w:rPr>
  </w:style>
  <w:style w:type="character" w:customStyle="1" w:styleId="WW8Num12z0">
    <w:name w:val="WW8Num12z0"/>
    <w:rsid w:val="00403AD6"/>
    <w:rPr>
      <w:rFonts w:ascii="Symbol" w:hAnsi="Symbol"/>
    </w:rPr>
  </w:style>
  <w:style w:type="character" w:customStyle="1" w:styleId="WW8Num12z1">
    <w:name w:val="WW8Num12z1"/>
    <w:rsid w:val="00403AD6"/>
    <w:rPr>
      <w:rFonts w:ascii="Courier New" w:hAnsi="Courier New"/>
    </w:rPr>
  </w:style>
  <w:style w:type="character" w:customStyle="1" w:styleId="WW8Num12z2">
    <w:name w:val="WW8Num12z2"/>
    <w:rsid w:val="00403AD6"/>
    <w:rPr>
      <w:rFonts w:ascii="Wingdings" w:hAnsi="Wingdings"/>
    </w:rPr>
  </w:style>
  <w:style w:type="character" w:customStyle="1" w:styleId="WW8Num13z0">
    <w:name w:val="WW8Num13z0"/>
    <w:rsid w:val="00403AD6"/>
    <w:rPr>
      <w:rFonts w:ascii="Wingdings" w:hAnsi="Wingdings"/>
    </w:rPr>
  </w:style>
  <w:style w:type="character" w:customStyle="1" w:styleId="WW8Num13z1">
    <w:name w:val="WW8Num13z1"/>
    <w:rsid w:val="00403AD6"/>
    <w:rPr>
      <w:rFonts w:ascii="Courier New" w:hAnsi="Courier New"/>
    </w:rPr>
  </w:style>
  <w:style w:type="character" w:customStyle="1" w:styleId="WW8Num13z3">
    <w:name w:val="WW8Num13z3"/>
    <w:rsid w:val="00403AD6"/>
    <w:rPr>
      <w:rFonts w:ascii="Symbol" w:hAnsi="Symbol"/>
    </w:rPr>
  </w:style>
  <w:style w:type="character" w:customStyle="1" w:styleId="WW8Num14z0">
    <w:name w:val="WW8Num14z0"/>
    <w:rsid w:val="00403AD6"/>
    <w:rPr>
      <w:rFonts w:ascii="Symbol" w:hAnsi="Symbol"/>
    </w:rPr>
  </w:style>
  <w:style w:type="character" w:customStyle="1" w:styleId="WW8Num14z1">
    <w:name w:val="WW8Num14z1"/>
    <w:rsid w:val="00403AD6"/>
    <w:rPr>
      <w:rFonts w:ascii="Courier New" w:hAnsi="Courier New"/>
    </w:rPr>
  </w:style>
  <w:style w:type="character" w:customStyle="1" w:styleId="WW8Num14z2">
    <w:name w:val="WW8Num14z2"/>
    <w:rsid w:val="00403AD6"/>
    <w:rPr>
      <w:rFonts w:ascii="Wingdings" w:hAnsi="Wingdings"/>
    </w:rPr>
  </w:style>
  <w:style w:type="character" w:customStyle="1" w:styleId="WW8Num15z0">
    <w:name w:val="WW8Num15z0"/>
    <w:rsid w:val="00403AD6"/>
    <w:rPr>
      <w:rFonts w:ascii="Symbol" w:hAnsi="Symbol"/>
    </w:rPr>
  </w:style>
  <w:style w:type="character" w:customStyle="1" w:styleId="WW8Num15z1">
    <w:name w:val="WW8Num15z1"/>
    <w:rsid w:val="00403AD6"/>
    <w:rPr>
      <w:rFonts w:ascii="Courier New" w:hAnsi="Courier New"/>
    </w:rPr>
  </w:style>
  <w:style w:type="character" w:customStyle="1" w:styleId="WW8Num15z2">
    <w:name w:val="WW8Num15z2"/>
    <w:rsid w:val="00403AD6"/>
    <w:rPr>
      <w:rFonts w:ascii="Wingdings" w:hAnsi="Wingdings"/>
    </w:rPr>
  </w:style>
  <w:style w:type="character" w:customStyle="1" w:styleId="WW8Num16z0">
    <w:name w:val="WW8Num16z0"/>
    <w:rsid w:val="00403AD6"/>
    <w:rPr>
      <w:rFonts w:ascii="Symbol" w:hAnsi="Symbol"/>
    </w:rPr>
  </w:style>
  <w:style w:type="character" w:customStyle="1" w:styleId="WW8Num16z1">
    <w:name w:val="WW8Num16z1"/>
    <w:rsid w:val="00403AD6"/>
    <w:rPr>
      <w:rFonts w:ascii="Courier New" w:hAnsi="Courier New"/>
    </w:rPr>
  </w:style>
  <w:style w:type="character" w:customStyle="1" w:styleId="WW8Num16z2">
    <w:name w:val="WW8Num16z2"/>
    <w:rsid w:val="00403AD6"/>
    <w:rPr>
      <w:rFonts w:ascii="Wingdings" w:hAnsi="Wingdings"/>
    </w:rPr>
  </w:style>
  <w:style w:type="character" w:customStyle="1" w:styleId="WW8Num17z0">
    <w:name w:val="WW8Num17z0"/>
    <w:rsid w:val="00403AD6"/>
    <w:rPr>
      <w:rFonts w:ascii="Symbol" w:hAnsi="Symbol"/>
      <w:sz w:val="28"/>
    </w:rPr>
  </w:style>
  <w:style w:type="character" w:customStyle="1" w:styleId="WW8Num17z1">
    <w:name w:val="WW8Num17z1"/>
    <w:rsid w:val="00403AD6"/>
    <w:rPr>
      <w:rFonts w:ascii="Courier New" w:hAnsi="Courier New"/>
    </w:rPr>
  </w:style>
  <w:style w:type="character" w:customStyle="1" w:styleId="WW8Num17z2">
    <w:name w:val="WW8Num17z2"/>
    <w:rsid w:val="00403AD6"/>
    <w:rPr>
      <w:rFonts w:ascii="Wingdings" w:hAnsi="Wingdings"/>
    </w:rPr>
  </w:style>
  <w:style w:type="character" w:customStyle="1" w:styleId="WW8Num18z0">
    <w:name w:val="WW8Num18z0"/>
    <w:rsid w:val="00403AD6"/>
    <w:rPr>
      <w:rFonts w:ascii="Symbol" w:hAnsi="Symbol"/>
    </w:rPr>
  </w:style>
  <w:style w:type="character" w:customStyle="1" w:styleId="WW8Num18z1">
    <w:name w:val="WW8Num18z1"/>
    <w:rsid w:val="00403AD6"/>
    <w:rPr>
      <w:rFonts w:ascii="Courier New" w:hAnsi="Courier New"/>
    </w:rPr>
  </w:style>
  <w:style w:type="character" w:customStyle="1" w:styleId="WW8Num18z2">
    <w:name w:val="WW8Num18z2"/>
    <w:rsid w:val="00403AD6"/>
    <w:rPr>
      <w:rFonts w:ascii="Wingdings" w:hAnsi="Wingdings"/>
    </w:rPr>
  </w:style>
  <w:style w:type="character" w:customStyle="1" w:styleId="WW8Num19z0">
    <w:name w:val="WW8Num19z0"/>
    <w:rsid w:val="00403AD6"/>
    <w:rPr>
      <w:rFonts w:ascii="Symbol" w:hAnsi="Symbol"/>
    </w:rPr>
  </w:style>
  <w:style w:type="character" w:customStyle="1" w:styleId="WW8Num19z1">
    <w:name w:val="WW8Num19z1"/>
    <w:rsid w:val="00403AD6"/>
    <w:rPr>
      <w:rFonts w:ascii="Courier New" w:hAnsi="Courier New"/>
    </w:rPr>
  </w:style>
  <w:style w:type="character" w:customStyle="1" w:styleId="WW8Num19z2">
    <w:name w:val="WW8Num19z2"/>
    <w:rsid w:val="00403AD6"/>
    <w:rPr>
      <w:rFonts w:ascii="Wingdings" w:hAnsi="Wingdings"/>
    </w:rPr>
  </w:style>
  <w:style w:type="character" w:customStyle="1" w:styleId="WW8Num20z0">
    <w:name w:val="WW8Num20z0"/>
    <w:rsid w:val="00403AD6"/>
    <w:rPr>
      <w:rFonts w:ascii="Symbol" w:hAnsi="Symbol"/>
    </w:rPr>
  </w:style>
  <w:style w:type="character" w:customStyle="1" w:styleId="WW8Num20z1">
    <w:name w:val="WW8Num20z1"/>
    <w:rsid w:val="00403AD6"/>
    <w:rPr>
      <w:rFonts w:ascii="Courier New" w:hAnsi="Courier New"/>
    </w:rPr>
  </w:style>
  <w:style w:type="character" w:customStyle="1" w:styleId="WW8Num20z2">
    <w:name w:val="WW8Num20z2"/>
    <w:rsid w:val="00403AD6"/>
    <w:rPr>
      <w:rFonts w:ascii="Wingdings" w:hAnsi="Wingdings"/>
    </w:rPr>
  </w:style>
  <w:style w:type="character" w:customStyle="1" w:styleId="WW8Num21z0">
    <w:name w:val="WW8Num21z0"/>
    <w:rsid w:val="00403AD6"/>
    <w:rPr>
      <w:rFonts w:ascii="Symbol" w:hAnsi="Symbol"/>
    </w:rPr>
  </w:style>
  <w:style w:type="character" w:customStyle="1" w:styleId="WW8Num21z1">
    <w:name w:val="WW8Num21z1"/>
    <w:rsid w:val="00403AD6"/>
    <w:rPr>
      <w:rFonts w:ascii="Courier New" w:hAnsi="Courier New"/>
    </w:rPr>
  </w:style>
  <w:style w:type="character" w:customStyle="1" w:styleId="WW8Num21z2">
    <w:name w:val="WW8Num21z2"/>
    <w:rsid w:val="00403AD6"/>
    <w:rPr>
      <w:rFonts w:ascii="Wingdings" w:hAnsi="Wingdings"/>
    </w:rPr>
  </w:style>
  <w:style w:type="character" w:customStyle="1" w:styleId="WW8Num22z0">
    <w:name w:val="WW8Num22z0"/>
    <w:rsid w:val="00403AD6"/>
  </w:style>
  <w:style w:type="character" w:customStyle="1" w:styleId="WW8Num23z0">
    <w:name w:val="WW8Num23z0"/>
    <w:rsid w:val="00403AD6"/>
    <w:rPr>
      <w:rFonts w:ascii="Symbol" w:hAnsi="Symbol"/>
    </w:rPr>
  </w:style>
  <w:style w:type="character" w:customStyle="1" w:styleId="WW8Num23z1">
    <w:name w:val="WW8Num23z1"/>
    <w:rsid w:val="00403AD6"/>
    <w:rPr>
      <w:rFonts w:ascii="Courier New" w:hAnsi="Courier New"/>
    </w:rPr>
  </w:style>
  <w:style w:type="character" w:customStyle="1" w:styleId="WW8Num23z2">
    <w:name w:val="WW8Num23z2"/>
    <w:rsid w:val="00403AD6"/>
    <w:rPr>
      <w:rFonts w:ascii="Wingdings" w:hAnsi="Wingdings"/>
    </w:rPr>
  </w:style>
  <w:style w:type="character" w:customStyle="1" w:styleId="WW8Num24z0">
    <w:name w:val="WW8Num24z0"/>
    <w:rsid w:val="00403AD6"/>
  </w:style>
  <w:style w:type="character" w:customStyle="1" w:styleId="WW8Num25z0">
    <w:name w:val="WW8Num25z0"/>
    <w:rsid w:val="00403AD6"/>
    <w:rPr>
      <w:rFonts w:ascii="Symbol" w:hAnsi="Symbol"/>
    </w:rPr>
  </w:style>
  <w:style w:type="character" w:customStyle="1" w:styleId="WW8Num25z1">
    <w:name w:val="WW8Num25z1"/>
    <w:rsid w:val="00403AD6"/>
    <w:rPr>
      <w:rFonts w:ascii="Courier New" w:hAnsi="Courier New"/>
    </w:rPr>
  </w:style>
  <w:style w:type="character" w:customStyle="1" w:styleId="WW8Num25z2">
    <w:name w:val="WW8Num25z2"/>
    <w:rsid w:val="00403AD6"/>
    <w:rPr>
      <w:rFonts w:ascii="Wingdings" w:hAnsi="Wingdings"/>
    </w:rPr>
  </w:style>
  <w:style w:type="character" w:customStyle="1" w:styleId="WW8Num26z0">
    <w:name w:val="WW8Num26z0"/>
    <w:rsid w:val="00403AD6"/>
    <w:rPr>
      <w:rFonts w:ascii="Symbol" w:hAnsi="Symbol"/>
      <w:sz w:val="28"/>
    </w:rPr>
  </w:style>
  <w:style w:type="character" w:customStyle="1" w:styleId="WW8Num26z1">
    <w:name w:val="WW8Num26z1"/>
    <w:rsid w:val="00403AD6"/>
    <w:rPr>
      <w:rFonts w:ascii="Courier New" w:hAnsi="Courier New"/>
    </w:rPr>
  </w:style>
  <w:style w:type="character" w:customStyle="1" w:styleId="WW8Num26z2">
    <w:name w:val="WW8Num26z2"/>
    <w:rsid w:val="00403AD6"/>
    <w:rPr>
      <w:rFonts w:ascii="Wingdings" w:hAnsi="Wingdings"/>
    </w:rPr>
  </w:style>
  <w:style w:type="character" w:customStyle="1" w:styleId="WW8Num27z0">
    <w:name w:val="WW8Num27z0"/>
    <w:rsid w:val="00403AD6"/>
    <w:rPr>
      <w:rFonts w:ascii="Symbol" w:hAnsi="Symbol"/>
    </w:rPr>
  </w:style>
  <w:style w:type="character" w:customStyle="1" w:styleId="WW8Num27z1">
    <w:name w:val="WW8Num27z1"/>
    <w:rsid w:val="00403AD6"/>
    <w:rPr>
      <w:rFonts w:ascii="Courier New" w:hAnsi="Courier New"/>
    </w:rPr>
  </w:style>
  <w:style w:type="character" w:customStyle="1" w:styleId="WW8Num27z2">
    <w:name w:val="WW8Num27z2"/>
    <w:rsid w:val="00403AD6"/>
    <w:rPr>
      <w:rFonts w:ascii="Wingdings" w:hAnsi="Wingdings"/>
    </w:rPr>
  </w:style>
  <w:style w:type="character" w:customStyle="1" w:styleId="WW8Num28z0">
    <w:name w:val="WW8Num28z0"/>
    <w:rsid w:val="00403AD6"/>
    <w:rPr>
      <w:rFonts w:ascii="Symbol" w:hAnsi="Symbol"/>
    </w:rPr>
  </w:style>
  <w:style w:type="character" w:customStyle="1" w:styleId="WW8Num28z1">
    <w:name w:val="WW8Num28z1"/>
    <w:rsid w:val="00403AD6"/>
    <w:rPr>
      <w:rFonts w:ascii="Courier New" w:hAnsi="Courier New"/>
    </w:rPr>
  </w:style>
  <w:style w:type="character" w:customStyle="1" w:styleId="WW8Num28z2">
    <w:name w:val="WW8Num28z2"/>
    <w:rsid w:val="00403AD6"/>
    <w:rPr>
      <w:rFonts w:ascii="Wingdings" w:hAnsi="Wingdings"/>
    </w:rPr>
  </w:style>
  <w:style w:type="character" w:customStyle="1" w:styleId="WW8Num29z0">
    <w:name w:val="WW8Num29z0"/>
    <w:rsid w:val="00403AD6"/>
    <w:rPr>
      <w:rFonts w:ascii="Symbol" w:hAnsi="Symbol"/>
    </w:rPr>
  </w:style>
  <w:style w:type="character" w:customStyle="1" w:styleId="WW8Num29z1">
    <w:name w:val="WW8Num29z1"/>
    <w:rsid w:val="00403AD6"/>
    <w:rPr>
      <w:rFonts w:ascii="Courier New" w:hAnsi="Courier New"/>
    </w:rPr>
  </w:style>
  <w:style w:type="character" w:customStyle="1" w:styleId="WW8Num29z2">
    <w:name w:val="WW8Num29z2"/>
    <w:rsid w:val="00403AD6"/>
    <w:rPr>
      <w:rFonts w:ascii="Wingdings" w:hAnsi="Wingdings"/>
    </w:rPr>
  </w:style>
  <w:style w:type="character" w:customStyle="1" w:styleId="WW8Num30z0">
    <w:name w:val="WW8Num30z0"/>
    <w:rsid w:val="00403AD6"/>
    <w:rPr>
      <w:rFonts w:ascii="Symbol" w:hAnsi="Symbol"/>
    </w:rPr>
  </w:style>
  <w:style w:type="character" w:customStyle="1" w:styleId="WW8Num30z1">
    <w:name w:val="WW8Num30z1"/>
    <w:rsid w:val="00403AD6"/>
    <w:rPr>
      <w:rFonts w:ascii="Courier New" w:hAnsi="Courier New"/>
    </w:rPr>
  </w:style>
  <w:style w:type="character" w:customStyle="1" w:styleId="WW8Num30z2">
    <w:name w:val="WW8Num30z2"/>
    <w:rsid w:val="00403AD6"/>
    <w:rPr>
      <w:rFonts w:ascii="Wingdings" w:hAnsi="Wingdings"/>
    </w:rPr>
  </w:style>
  <w:style w:type="character" w:customStyle="1" w:styleId="WW8Num31z0">
    <w:name w:val="WW8Num31z0"/>
    <w:rsid w:val="00403AD6"/>
    <w:rPr>
      <w:rFonts w:ascii="Symbol" w:hAnsi="Symbol"/>
      <w:color w:val="auto"/>
      <w:kern w:val="1"/>
      <w:sz w:val="28"/>
    </w:rPr>
  </w:style>
  <w:style w:type="character" w:customStyle="1" w:styleId="WW8Num31z1">
    <w:name w:val="WW8Num31z1"/>
    <w:rsid w:val="00403AD6"/>
    <w:rPr>
      <w:rFonts w:ascii="Courier New" w:hAnsi="Courier New"/>
      <w:sz w:val="20"/>
    </w:rPr>
  </w:style>
  <w:style w:type="character" w:customStyle="1" w:styleId="WW8Num31z2">
    <w:name w:val="WW8Num31z2"/>
    <w:rsid w:val="00403AD6"/>
    <w:rPr>
      <w:rFonts w:ascii="Wingdings" w:hAnsi="Wingdings"/>
      <w:sz w:val="20"/>
    </w:rPr>
  </w:style>
  <w:style w:type="character" w:customStyle="1" w:styleId="WW8Num32z0">
    <w:name w:val="WW8Num32z0"/>
    <w:rsid w:val="00403AD6"/>
  </w:style>
  <w:style w:type="character" w:customStyle="1" w:styleId="WW8Num33z0">
    <w:name w:val="WW8Num33z0"/>
    <w:rsid w:val="00403AD6"/>
    <w:rPr>
      <w:rFonts w:ascii="Symbol" w:hAnsi="Symbol"/>
    </w:rPr>
  </w:style>
  <w:style w:type="character" w:customStyle="1" w:styleId="WW8Num33z1">
    <w:name w:val="WW8Num33z1"/>
    <w:rsid w:val="00403AD6"/>
    <w:rPr>
      <w:rFonts w:ascii="Courier New" w:hAnsi="Courier New"/>
    </w:rPr>
  </w:style>
  <w:style w:type="character" w:customStyle="1" w:styleId="WW8Num33z2">
    <w:name w:val="WW8Num33z2"/>
    <w:rsid w:val="00403AD6"/>
    <w:rPr>
      <w:rFonts w:ascii="Wingdings" w:hAnsi="Wingdings"/>
    </w:rPr>
  </w:style>
  <w:style w:type="character" w:customStyle="1" w:styleId="WW8Num34z0">
    <w:name w:val="WW8Num34z0"/>
    <w:rsid w:val="00403AD6"/>
    <w:rPr>
      <w:rFonts w:ascii="Symbol" w:hAnsi="Symbol"/>
    </w:rPr>
  </w:style>
  <w:style w:type="character" w:customStyle="1" w:styleId="WW8Num34z1">
    <w:name w:val="WW8Num34z1"/>
    <w:rsid w:val="00403AD6"/>
    <w:rPr>
      <w:rFonts w:ascii="Courier New" w:hAnsi="Courier New"/>
    </w:rPr>
  </w:style>
  <w:style w:type="character" w:customStyle="1" w:styleId="WW8Num34z2">
    <w:name w:val="WW8Num34z2"/>
    <w:rsid w:val="00403AD6"/>
    <w:rPr>
      <w:rFonts w:ascii="Wingdings" w:hAnsi="Wingdings"/>
    </w:rPr>
  </w:style>
  <w:style w:type="character" w:customStyle="1" w:styleId="WW8Num35z0">
    <w:name w:val="WW8Num35z0"/>
    <w:rsid w:val="00403AD6"/>
    <w:rPr>
      <w:rFonts w:ascii="Symbol" w:hAnsi="Symbol"/>
    </w:rPr>
  </w:style>
  <w:style w:type="character" w:customStyle="1" w:styleId="WW8Num35z1">
    <w:name w:val="WW8Num35z1"/>
    <w:rsid w:val="00403AD6"/>
    <w:rPr>
      <w:rFonts w:ascii="Courier New" w:hAnsi="Courier New"/>
    </w:rPr>
  </w:style>
  <w:style w:type="character" w:customStyle="1" w:styleId="WW8Num35z2">
    <w:name w:val="WW8Num35z2"/>
    <w:rsid w:val="00403AD6"/>
    <w:rPr>
      <w:rFonts w:ascii="Wingdings" w:hAnsi="Wingdings"/>
    </w:rPr>
  </w:style>
  <w:style w:type="character" w:customStyle="1" w:styleId="WW8Num36z0">
    <w:name w:val="WW8Num36z0"/>
    <w:rsid w:val="00403AD6"/>
    <w:rPr>
      <w:rFonts w:ascii="Symbol" w:hAnsi="Symbol"/>
    </w:rPr>
  </w:style>
  <w:style w:type="character" w:customStyle="1" w:styleId="WW8Num36z1">
    <w:name w:val="WW8Num36z1"/>
    <w:rsid w:val="00403AD6"/>
    <w:rPr>
      <w:rFonts w:ascii="Courier New" w:hAnsi="Courier New"/>
    </w:rPr>
  </w:style>
  <w:style w:type="character" w:customStyle="1" w:styleId="WW8Num36z2">
    <w:name w:val="WW8Num36z2"/>
    <w:rsid w:val="00403AD6"/>
    <w:rPr>
      <w:rFonts w:ascii="Wingdings" w:hAnsi="Wingdings"/>
    </w:rPr>
  </w:style>
  <w:style w:type="character" w:customStyle="1" w:styleId="WW8Num37z0">
    <w:name w:val="WW8Num37z0"/>
    <w:rsid w:val="00403AD6"/>
    <w:rPr>
      <w:rFonts w:ascii="Symbol" w:hAnsi="Symbol"/>
    </w:rPr>
  </w:style>
  <w:style w:type="character" w:customStyle="1" w:styleId="WW8Num37z1">
    <w:name w:val="WW8Num37z1"/>
    <w:rsid w:val="00403AD6"/>
    <w:rPr>
      <w:rFonts w:ascii="Courier New" w:hAnsi="Courier New"/>
    </w:rPr>
  </w:style>
  <w:style w:type="character" w:customStyle="1" w:styleId="WW8Num37z2">
    <w:name w:val="WW8Num37z2"/>
    <w:rsid w:val="00403AD6"/>
    <w:rPr>
      <w:rFonts w:ascii="Wingdings" w:hAnsi="Wingdings"/>
    </w:rPr>
  </w:style>
  <w:style w:type="character" w:customStyle="1" w:styleId="WW8Num38z0">
    <w:name w:val="WW8Num38z0"/>
    <w:rsid w:val="00403AD6"/>
    <w:rPr>
      <w:rFonts w:ascii="Symbol" w:hAnsi="Symbol"/>
    </w:rPr>
  </w:style>
  <w:style w:type="character" w:customStyle="1" w:styleId="WW8Num38z1">
    <w:name w:val="WW8Num38z1"/>
    <w:rsid w:val="00403AD6"/>
    <w:rPr>
      <w:rFonts w:ascii="Courier New" w:hAnsi="Courier New"/>
    </w:rPr>
  </w:style>
  <w:style w:type="character" w:customStyle="1" w:styleId="WW8Num38z2">
    <w:name w:val="WW8Num38z2"/>
    <w:rsid w:val="00403AD6"/>
    <w:rPr>
      <w:rFonts w:ascii="Wingdings" w:hAnsi="Wingdings"/>
    </w:rPr>
  </w:style>
  <w:style w:type="character" w:customStyle="1" w:styleId="WW8Num39z0">
    <w:name w:val="WW8Num39z0"/>
    <w:rsid w:val="00403AD6"/>
    <w:rPr>
      <w:rFonts w:ascii="Symbol" w:hAnsi="Symbol"/>
    </w:rPr>
  </w:style>
  <w:style w:type="character" w:customStyle="1" w:styleId="WW8Num39z1">
    <w:name w:val="WW8Num39z1"/>
    <w:rsid w:val="00403AD6"/>
    <w:rPr>
      <w:rFonts w:ascii="Courier New" w:hAnsi="Courier New"/>
    </w:rPr>
  </w:style>
  <w:style w:type="character" w:customStyle="1" w:styleId="WW8Num39z2">
    <w:name w:val="WW8Num39z2"/>
    <w:rsid w:val="00403AD6"/>
    <w:rPr>
      <w:rFonts w:ascii="Wingdings" w:hAnsi="Wingdings"/>
    </w:rPr>
  </w:style>
  <w:style w:type="character" w:customStyle="1" w:styleId="WW8Num40z0">
    <w:name w:val="WW8Num40z0"/>
    <w:rsid w:val="00403AD6"/>
    <w:rPr>
      <w:rFonts w:ascii="Symbol" w:hAnsi="Symbol"/>
      <w:color w:val="auto"/>
      <w:sz w:val="28"/>
    </w:rPr>
  </w:style>
  <w:style w:type="character" w:customStyle="1" w:styleId="WW8Num40z1">
    <w:name w:val="WW8Num40z1"/>
    <w:rsid w:val="00403AD6"/>
    <w:rPr>
      <w:rFonts w:ascii="Courier New" w:hAnsi="Courier New"/>
    </w:rPr>
  </w:style>
  <w:style w:type="character" w:customStyle="1" w:styleId="WW8Num40z2">
    <w:name w:val="WW8Num40z2"/>
    <w:rsid w:val="00403AD6"/>
    <w:rPr>
      <w:rFonts w:ascii="Wingdings" w:hAnsi="Wingdings"/>
    </w:rPr>
  </w:style>
  <w:style w:type="character" w:customStyle="1" w:styleId="WW8Num41z0">
    <w:name w:val="WW8Num41z0"/>
    <w:rsid w:val="00403AD6"/>
    <w:rPr>
      <w:rFonts w:ascii="Times New Roman" w:hAnsi="Times New Roman"/>
    </w:rPr>
  </w:style>
  <w:style w:type="character" w:customStyle="1" w:styleId="WW8Num42z0">
    <w:name w:val="WW8Num42z0"/>
    <w:rsid w:val="00403AD6"/>
    <w:rPr>
      <w:rFonts w:ascii="Symbol" w:hAnsi="Symbol"/>
    </w:rPr>
  </w:style>
  <w:style w:type="character" w:customStyle="1" w:styleId="WW8Num42z1">
    <w:name w:val="WW8Num42z1"/>
    <w:rsid w:val="00403AD6"/>
    <w:rPr>
      <w:rFonts w:ascii="Courier New" w:hAnsi="Courier New"/>
    </w:rPr>
  </w:style>
  <w:style w:type="character" w:customStyle="1" w:styleId="WW8Num42z2">
    <w:name w:val="WW8Num42z2"/>
    <w:rsid w:val="00403AD6"/>
    <w:rPr>
      <w:rFonts w:ascii="Wingdings" w:hAnsi="Wingdings"/>
    </w:rPr>
  </w:style>
  <w:style w:type="character" w:customStyle="1" w:styleId="WW8Num43z0">
    <w:name w:val="WW8Num43z0"/>
    <w:rsid w:val="00403AD6"/>
    <w:rPr>
      <w:rFonts w:ascii="Symbol" w:hAnsi="Symbol"/>
    </w:rPr>
  </w:style>
  <w:style w:type="character" w:customStyle="1" w:styleId="WW8Num43z1">
    <w:name w:val="WW8Num43z1"/>
    <w:rsid w:val="00403AD6"/>
    <w:rPr>
      <w:rFonts w:ascii="Courier New" w:hAnsi="Courier New"/>
    </w:rPr>
  </w:style>
  <w:style w:type="character" w:customStyle="1" w:styleId="WW8Num43z2">
    <w:name w:val="WW8Num43z2"/>
    <w:rsid w:val="00403AD6"/>
    <w:rPr>
      <w:rFonts w:ascii="Wingdings" w:hAnsi="Wingdings"/>
    </w:rPr>
  </w:style>
  <w:style w:type="character" w:customStyle="1" w:styleId="WW8Num44z0">
    <w:name w:val="WW8Num44z0"/>
    <w:rsid w:val="00403AD6"/>
  </w:style>
  <w:style w:type="character" w:customStyle="1" w:styleId="WW8Num45z0">
    <w:name w:val="WW8Num45z0"/>
    <w:rsid w:val="00403AD6"/>
  </w:style>
  <w:style w:type="character" w:customStyle="1" w:styleId="WW8Num45z1">
    <w:name w:val="WW8Num45z1"/>
    <w:rsid w:val="00403AD6"/>
    <w:rPr>
      <w:rFonts w:ascii="Courier New" w:hAnsi="Courier New"/>
    </w:rPr>
  </w:style>
  <w:style w:type="character" w:customStyle="1" w:styleId="WW8Num45z2">
    <w:name w:val="WW8Num45z2"/>
    <w:rsid w:val="00403AD6"/>
    <w:rPr>
      <w:rFonts w:ascii="Wingdings" w:hAnsi="Wingdings"/>
    </w:rPr>
  </w:style>
  <w:style w:type="character" w:customStyle="1" w:styleId="WW8Num45z3">
    <w:name w:val="WW8Num45z3"/>
    <w:rsid w:val="00403AD6"/>
    <w:rPr>
      <w:rFonts w:ascii="Symbol" w:hAnsi="Symbol"/>
    </w:rPr>
  </w:style>
  <w:style w:type="character" w:customStyle="1" w:styleId="WW8Num46z0">
    <w:name w:val="WW8Num46z0"/>
    <w:rsid w:val="00403AD6"/>
  </w:style>
  <w:style w:type="character" w:customStyle="1" w:styleId="WW8Num46z1">
    <w:name w:val="WW8Num46z1"/>
    <w:rsid w:val="00403AD6"/>
  </w:style>
  <w:style w:type="character" w:customStyle="1" w:styleId="WW8Num47z0">
    <w:name w:val="WW8Num47z0"/>
    <w:rsid w:val="00403AD6"/>
    <w:rPr>
      <w:rFonts w:ascii="Symbol" w:hAnsi="Symbol"/>
    </w:rPr>
  </w:style>
  <w:style w:type="character" w:customStyle="1" w:styleId="WW8Num47z1">
    <w:name w:val="WW8Num47z1"/>
    <w:rsid w:val="00403AD6"/>
    <w:rPr>
      <w:rFonts w:ascii="Courier New" w:hAnsi="Courier New"/>
    </w:rPr>
  </w:style>
  <w:style w:type="character" w:customStyle="1" w:styleId="WW8Num47z2">
    <w:name w:val="WW8Num47z2"/>
    <w:rsid w:val="00403AD6"/>
    <w:rPr>
      <w:rFonts w:ascii="Wingdings" w:hAnsi="Wingdings"/>
    </w:rPr>
  </w:style>
  <w:style w:type="character" w:customStyle="1" w:styleId="WW8Num48z0">
    <w:name w:val="WW8Num48z0"/>
    <w:rsid w:val="00403AD6"/>
  </w:style>
  <w:style w:type="character" w:customStyle="1" w:styleId="WW8Num49z0">
    <w:name w:val="WW8Num49z0"/>
    <w:rsid w:val="00403AD6"/>
    <w:rPr>
      <w:rFonts w:ascii="Symbol" w:hAnsi="Symbol"/>
    </w:rPr>
  </w:style>
  <w:style w:type="character" w:customStyle="1" w:styleId="WW8Num49z1">
    <w:name w:val="WW8Num49z1"/>
    <w:rsid w:val="00403AD6"/>
    <w:rPr>
      <w:rFonts w:ascii="Courier New" w:hAnsi="Courier New"/>
    </w:rPr>
  </w:style>
  <w:style w:type="character" w:customStyle="1" w:styleId="WW8Num49z2">
    <w:name w:val="WW8Num49z2"/>
    <w:rsid w:val="00403AD6"/>
    <w:rPr>
      <w:rFonts w:ascii="Wingdings" w:hAnsi="Wingdings"/>
    </w:rPr>
  </w:style>
  <w:style w:type="character" w:customStyle="1" w:styleId="WW8Num50z0">
    <w:name w:val="WW8Num50z0"/>
    <w:rsid w:val="00403AD6"/>
    <w:rPr>
      <w:rFonts w:ascii="Symbol" w:hAnsi="Symbol"/>
    </w:rPr>
  </w:style>
  <w:style w:type="character" w:customStyle="1" w:styleId="WW8Num50z1">
    <w:name w:val="WW8Num50z1"/>
    <w:rsid w:val="00403AD6"/>
    <w:rPr>
      <w:rFonts w:ascii="Courier New" w:hAnsi="Courier New"/>
    </w:rPr>
  </w:style>
  <w:style w:type="character" w:customStyle="1" w:styleId="WW8Num50z2">
    <w:name w:val="WW8Num50z2"/>
    <w:rsid w:val="00403AD6"/>
    <w:rPr>
      <w:rFonts w:ascii="Wingdings" w:hAnsi="Wingdings"/>
    </w:rPr>
  </w:style>
  <w:style w:type="character" w:customStyle="1" w:styleId="WW8Num51z0">
    <w:name w:val="WW8Num51z0"/>
    <w:rsid w:val="00403AD6"/>
  </w:style>
  <w:style w:type="character" w:customStyle="1" w:styleId="WW8Num52z0">
    <w:name w:val="WW8Num52z0"/>
    <w:rsid w:val="00403AD6"/>
    <w:rPr>
      <w:rFonts w:ascii="Symbol" w:hAnsi="Symbol"/>
    </w:rPr>
  </w:style>
  <w:style w:type="character" w:customStyle="1" w:styleId="WW8Num52z1">
    <w:name w:val="WW8Num52z1"/>
    <w:rsid w:val="00403AD6"/>
    <w:rPr>
      <w:rFonts w:ascii="Courier New" w:hAnsi="Courier New"/>
    </w:rPr>
  </w:style>
  <w:style w:type="character" w:customStyle="1" w:styleId="WW8Num52z2">
    <w:name w:val="WW8Num52z2"/>
    <w:rsid w:val="00403AD6"/>
    <w:rPr>
      <w:rFonts w:ascii="Wingdings" w:hAnsi="Wingdings"/>
    </w:rPr>
  </w:style>
  <w:style w:type="character" w:customStyle="1" w:styleId="WW8Num53z0">
    <w:name w:val="WW8Num53z0"/>
    <w:rsid w:val="00403AD6"/>
    <w:rPr>
      <w:rFonts w:ascii="Symbol" w:hAnsi="Symbol"/>
    </w:rPr>
  </w:style>
  <w:style w:type="character" w:customStyle="1" w:styleId="WW8Num53z1">
    <w:name w:val="WW8Num53z1"/>
    <w:rsid w:val="00403AD6"/>
    <w:rPr>
      <w:rFonts w:ascii="Courier New" w:hAnsi="Courier New"/>
    </w:rPr>
  </w:style>
  <w:style w:type="character" w:customStyle="1" w:styleId="WW8Num53z2">
    <w:name w:val="WW8Num53z2"/>
    <w:rsid w:val="00403AD6"/>
    <w:rPr>
      <w:rFonts w:ascii="Wingdings" w:hAnsi="Wingdings"/>
    </w:rPr>
  </w:style>
  <w:style w:type="character" w:customStyle="1" w:styleId="WW8Num54z0">
    <w:name w:val="WW8Num54z0"/>
    <w:rsid w:val="00403AD6"/>
    <w:rPr>
      <w:rFonts w:ascii="Symbol" w:hAnsi="Symbol"/>
    </w:rPr>
  </w:style>
  <w:style w:type="character" w:customStyle="1" w:styleId="WW8Num54z1">
    <w:name w:val="WW8Num54z1"/>
    <w:rsid w:val="00403AD6"/>
    <w:rPr>
      <w:rFonts w:ascii="Courier New" w:hAnsi="Courier New"/>
    </w:rPr>
  </w:style>
  <w:style w:type="character" w:customStyle="1" w:styleId="WW8Num54z2">
    <w:name w:val="WW8Num54z2"/>
    <w:rsid w:val="00403AD6"/>
    <w:rPr>
      <w:rFonts w:ascii="Wingdings" w:hAnsi="Wingdings"/>
    </w:rPr>
  </w:style>
  <w:style w:type="character" w:customStyle="1" w:styleId="WW8Num55z0">
    <w:name w:val="WW8Num55z0"/>
    <w:rsid w:val="00403AD6"/>
    <w:rPr>
      <w:rFonts w:ascii="Symbol" w:hAnsi="Symbol"/>
    </w:rPr>
  </w:style>
  <w:style w:type="character" w:customStyle="1" w:styleId="WW8Num55z1">
    <w:name w:val="WW8Num55z1"/>
    <w:rsid w:val="00403AD6"/>
    <w:rPr>
      <w:rFonts w:ascii="Courier New" w:hAnsi="Courier New"/>
    </w:rPr>
  </w:style>
  <w:style w:type="character" w:customStyle="1" w:styleId="WW8Num55z2">
    <w:name w:val="WW8Num55z2"/>
    <w:rsid w:val="00403AD6"/>
    <w:rPr>
      <w:rFonts w:ascii="Wingdings" w:hAnsi="Wingdings"/>
    </w:rPr>
  </w:style>
  <w:style w:type="character" w:customStyle="1" w:styleId="WW8Num56z0">
    <w:name w:val="WW8Num56z0"/>
    <w:rsid w:val="00403AD6"/>
    <w:rPr>
      <w:rFonts w:ascii="Times New Roman" w:hAnsi="Times New Roman"/>
    </w:rPr>
  </w:style>
  <w:style w:type="character" w:customStyle="1" w:styleId="WW8Num56z1">
    <w:name w:val="WW8Num56z1"/>
    <w:rsid w:val="00403AD6"/>
    <w:rPr>
      <w:rFonts w:ascii="Courier New" w:hAnsi="Courier New"/>
    </w:rPr>
  </w:style>
  <w:style w:type="character" w:customStyle="1" w:styleId="WW8Num56z2">
    <w:name w:val="WW8Num56z2"/>
    <w:rsid w:val="00403AD6"/>
    <w:rPr>
      <w:rFonts w:ascii="Wingdings" w:hAnsi="Wingdings"/>
    </w:rPr>
  </w:style>
  <w:style w:type="character" w:customStyle="1" w:styleId="WW8Num56z3">
    <w:name w:val="WW8Num56z3"/>
    <w:rsid w:val="00403AD6"/>
    <w:rPr>
      <w:rFonts w:ascii="Symbol" w:hAnsi="Symbol"/>
    </w:rPr>
  </w:style>
  <w:style w:type="character" w:customStyle="1" w:styleId="WW8Num57z0">
    <w:name w:val="WW8Num57z0"/>
    <w:rsid w:val="00403AD6"/>
    <w:rPr>
      <w:rFonts w:ascii="Symbol" w:hAnsi="Symbol"/>
    </w:rPr>
  </w:style>
  <w:style w:type="character" w:customStyle="1" w:styleId="WW8Num57z1">
    <w:name w:val="WW8Num57z1"/>
    <w:rsid w:val="00403AD6"/>
    <w:rPr>
      <w:rFonts w:ascii="Courier New" w:hAnsi="Courier New"/>
    </w:rPr>
  </w:style>
  <w:style w:type="character" w:customStyle="1" w:styleId="WW8Num57z2">
    <w:name w:val="WW8Num57z2"/>
    <w:rsid w:val="00403AD6"/>
    <w:rPr>
      <w:rFonts w:ascii="Wingdings" w:hAnsi="Wingdings"/>
    </w:rPr>
  </w:style>
  <w:style w:type="character" w:customStyle="1" w:styleId="WW8Num58z0">
    <w:name w:val="WW8Num58z0"/>
    <w:rsid w:val="00403AD6"/>
    <w:rPr>
      <w:rFonts w:ascii="Symbol" w:hAnsi="Symbol"/>
    </w:rPr>
  </w:style>
  <w:style w:type="character" w:customStyle="1" w:styleId="WW8Num58z1">
    <w:name w:val="WW8Num58z1"/>
    <w:rsid w:val="00403AD6"/>
    <w:rPr>
      <w:rFonts w:ascii="Courier New" w:hAnsi="Courier New"/>
    </w:rPr>
  </w:style>
  <w:style w:type="character" w:customStyle="1" w:styleId="WW8Num58z2">
    <w:name w:val="WW8Num58z2"/>
    <w:rsid w:val="00403AD6"/>
    <w:rPr>
      <w:rFonts w:ascii="Wingdings" w:hAnsi="Wingdings"/>
    </w:rPr>
  </w:style>
  <w:style w:type="character" w:customStyle="1" w:styleId="WW8Num59z0">
    <w:name w:val="WW8Num59z0"/>
    <w:rsid w:val="00403AD6"/>
    <w:rPr>
      <w:rFonts w:ascii="Symbol" w:hAnsi="Symbol"/>
    </w:rPr>
  </w:style>
  <w:style w:type="character" w:customStyle="1" w:styleId="WW8Num59z1">
    <w:name w:val="WW8Num59z1"/>
    <w:rsid w:val="00403AD6"/>
    <w:rPr>
      <w:rFonts w:ascii="Courier New" w:hAnsi="Courier New"/>
    </w:rPr>
  </w:style>
  <w:style w:type="character" w:customStyle="1" w:styleId="WW8Num59z2">
    <w:name w:val="WW8Num59z2"/>
    <w:rsid w:val="00403AD6"/>
    <w:rPr>
      <w:rFonts w:ascii="Wingdings" w:hAnsi="Wingdings"/>
    </w:rPr>
  </w:style>
  <w:style w:type="character" w:customStyle="1" w:styleId="WW8Num60z0">
    <w:name w:val="WW8Num60z0"/>
    <w:rsid w:val="00403AD6"/>
    <w:rPr>
      <w:rFonts w:ascii="Symbol" w:hAnsi="Symbol"/>
    </w:rPr>
  </w:style>
  <w:style w:type="character" w:customStyle="1" w:styleId="WW8Num60z1">
    <w:name w:val="WW8Num60z1"/>
    <w:rsid w:val="00403AD6"/>
    <w:rPr>
      <w:rFonts w:ascii="Courier New" w:hAnsi="Courier New"/>
    </w:rPr>
  </w:style>
  <w:style w:type="character" w:customStyle="1" w:styleId="WW8Num60z2">
    <w:name w:val="WW8Num60z2"/>
    <w:rsid w:val="00403AD6"/>
    <w:rPr>
      <w:rFonts w:ascii="Wingdings" w:hAnsi="Wingdings"/>
    </w:rPr>
  </w:style>
  <w:style w:type="character" w:customStyle="1" w:styleId="WW8Num61z0">
    <w:name w:val="WW8Num61z0"/>
    <w:rsid w:val="00403AD6"/>
    <w:rPr>
      <w:rFonts w:ascii="Symbol" w:hAnsi="Symbol"/>
    </w:rPr>
  </w:style>
  <w:style w:type="character" w:customStyle="1" w:styleId="WW8Num61z1">
    <w:name w:val="WW8Num61z1"/>
    <w:rsid w:val="00403AD6"/>
    <w:rPr>
      <w:rFonts w:ascii="Courier New" w:hAnsi="Courier New"/>
    </w:rPr>
  </w:style>
  <w:style w:type="character" w:customStyle="1" w:styleId="WW8Num61z2">
    <w:name w:val="WW8Num61z2"/>
    <w:rsid w:val="00403AD6"/>
    <w:rPr>
      <w:rFonts w:ascii="Wingdings" w:hAnsi="Wingdings"/>
    </w:rPr>
  </w:style>
  <w:style w:type="character" w:customStyle="1" w:styleId="WW8Num62z0">
    <w:name w:val="WW8Num62z0"/>
    <w:rsid w:val="00403AD6"/>
    <w:rPr>
      <w:rFonts w:ascii="Times New Roman" w:hAnsi="Times New Roman"/>
      <w:color w:val="44423F"/>
      <w:w w:val="132"/>
      <w:sz w:val="22"/>
    </w:rPr>
  </w:style>
  <w:style w:type="character" w:customStyle="1" w:styleId="WW8Num62z1">
    <w:name w:val="WW8Num62z1"/>
    <w:rsid w:val="00403AD6"/>
  </w:style>
  <w:style w:type="character" w:customStyle="1" w:styleId="WW8Num62z2">
    <w:name w:val="WW8Num62z2"/>
    <w:rsid w:val="00403AD6"/>
  </w:style>
  <w:style w:type="character" w:customStyle="1" w:styleId="WW8Num62z3">
    <w:name w:val="WW8Num62z3"/>
    <w:rsid w:val="00403AD6"/>
  </w:style>
  <w:style w:type="character" w:customStyle="1" w:styleId="WW8Num62z4">
    <w:name w:val="WW8Num62z4"/>
    <w:rsid w:val="00403AD6"/>
  </w:style>
  <w:style w:type="character" w:customStyle="1" w:styleId="WW8Num62z5">
    <w:name w:val="WW8Num62z5"/>
    <w:rsid w:val="00403AD6"/>
  </w:style>
  <w:style w:type="character" w:customStyle="1" w:styleId="WW8Num62z6">
    <w:name w:val="WW8Num62z6"/>
    <w:rsid w:val="00403AD6"/>
  </w:style>
  <w:style w:type="character" w:customStyle="1" w:styleId="WW8Num62z7">
    <w:name w:val="WW8Num62z7"/>
    <w:rsid w:val="00403AD6"/>
  </w:style>
  <w:style w:type="character" w:customStyle="1" w:styleId="WW8Num62z8">
    <w:name w:val="WW8Num62z8"/>
    <w:rsid w:val="00403AD6"/>
  </w:style>
  <w:style w:type="character" w:customStyle="1" w:styleId="WW8Num63z0">
    <w:name w:val="WW8Num63z0"/>
    <w:rsid w:val="00403AD6"/>
    <w:rPr>
      <w:rFonts w:ascii="Symbol" w:hAnsi="Symbol"/>
    </w:rPr>
  </w:style>
  <w:style w:type="character" w:customStyle="1" w:styleId="WW8Num63z1">
    <w:name w:val="WW8Num63z1"/>
    <w:rsid w:val="00403AD6"/>
    <w:rPr>
      <w:rFonts w:ascii="Courier New" w:hAnsi="Courier New"/>
    </w:rPr>
  </w:style>
  <w:style w:type="character" w:customStyle="1" w:styleId="WW8Num63z2">
    <w:name w:val="WW8Num63z2"/>
    <w:rsid w:val="00403AD6"/>
    <w:rPr>
      <w:rFonts w:ascii="Wingdings" w:hAnsi="Wingdings"/>
    </w:rPr>
  </w:style>
  <w:style w:type="character" w:customStyle="1" w:styleId="WW8Num64z0">
    <w:name w:val="WW8Num64z0"/>
    <w:rsid w:val="00403AD6"/>
    <w:rPr>
      <w:rFonts w:ascii="Symbol" w:hAnsi="Symbol"/>
    </w:rPr>
  </w:style>
  <w:style w:type="character" w:customStyle="1" w:styleId="WW8Num64z1">
    <w:name w:val="WW8Num64z1"/>
    <w:rsid w:val="00403AD6"/>
    <w:rPr>
      <w:rFonts w:ascii="Courier New" w:hAnsi="Courier New"/>
    </w:rPr>
  </w:style>
  <w:style w:type="character" w:customStyle="1" w:styleId="WW8Num64z2">
    <w:name w:val="WW8Num64z2"/>
    <w:rsid w:val="00403AD6"/>
    <w:rPr>
      <w:rFonts w:ascii="Wingdings" w:hAnsi="Wingdings"/>
    </w:rPr>
  </w:style>
  <w:style w:type="character" w:customStyle="1" w:styleId="WW8Num65z0">
    <w:name w:val="WW8Num65z0"/>
    <w:rsid w:val="00403AD6"/>
    <w:rPr>
      <w:rFonts w:ascii="Symbol" w:hAnsi="Symbol"/>
    </w:rPr>
  </w:style>
  <w:style w:type="character" w:customStyle="1" w:styleId="WW8Num65z1">
    <w:name w:val="WW8Num65z1"/>
    <w:rsid w:val="00403AD6"/>
    <w:rPr>
      <w:rFonts w:ascii="Courier New" w:hAnsi="Courier New"/>
    </w:rPr>
  </w:style>
  <w:style w:type="character" w:customStyle="1" w:styleId="WW8Num65z2">
    <w:name w:val="WW8Num65z2"/>
    <w:rsid w:val="00403AD6"/>
    <w:rPr>
      <w:rFonts w:ascii="Wingdings" w:hAnsi="Wingdings"/>
    </w:rPr>
  </w:style>
  <w:style w:type="character" w:customStyle="1" w:styleId="WW8Num66z0">
    <w:name w:val="WW8Num66z0"/>
    <w:rsid w:val="00403AD6"/>
  </w:style>
  <w:style w:type="character" w:customStyle="1" w:styleId="WW8Num66z1">
    <w:name w:val="WW8Num66z1"/>
    <w:rsid w:val="00403AD6"/>
  </w:style>
  <w:style w:type="character" w:customStyle="1" w:styleId="WW8Num67z0">
    <w:name w:val="WW8Num67z0"/>
    <w:rsid w:val="00403AD6"/>
    <w:rPr>
      <w:rFonts w:ascii="Symbol" w:hAnsi="Symbol"/>
    </w:rPr>
  </w:style>
  <w:style w:type="character" w:customStyle="1" w:styleId="WW8Num67z1">
    <w:name w:val="WW8Num67z1"/>
    <w:rsid w:val="00403AD6"/>
    <w:rPr>
      <w:rFonts w:ascii="Courier New" w:hAnsi="Courier New"/>
    </w:rPr>
  </w:style>
  <w:style w:type="character" w:customStyle="1" w:styleId="WW8Num67z2">
    <w:name w:val="WW8Num67z2"/>
    <w:rsid w:val="00403AD6"/>
    <w:rPr>
      <w:rFonts w:ascii="Wingdings" w:hAnsi="Wingdings"/>
    </w:rPr>
  </w:style>
  <w:style w:type="character" w:customStyle="1" w:styleId="WW8Num68z0">
    <w:name w:val="WW8Num68z0"/>
    <w:rsid w:val="00403AD6"/>
    <w:rPr>
      <w:rFonts w:ascii="Symbol" w:hAnsi="Symbol"/>
    </w:rPr>
  </w:style>
  <w:style w:type="character" w:customStyle="1" w:styleId="WW8Num68z1">
    <w:name w:val="WW8Num68z1"/>
    <w:rsid w:val="00403AD6"/>
    <w:rPr>
      <w:rFonts w:ascii="Courier New" w:hAnsi="Courier New"/>
    </w:rPr>
  </w:style>
  <w:style w:type="character" w:customStyle="1" w:styleId="WW8Num68z2">
    <w:name w:val="WW8Num68z2"/>
    <w:rsid w:val="00403AD6"/>
    <w:rPr>
      <w:rFonts w:ascii="Wingdings" w:hAnsi="Wingdings"/>
    </w:rPr>
  </w:style>
  <w:style w:type="character" w:customStyle="1" w:styleId="WW8Num69z0">
    <w:name w:val="WW8Num69z0"/>
    <w:rsid w:val="00403AD6"/>
    <w:rPr>
      <w:rFonts w:ascii="Symbol" w:hAnsi="Symbol"/>
    </w:rPr>
  </w:style>
  <w:style w:type="character" w:customStyle="1" w:styleId="WW8Num69z1">
    <w:name w:val="WW8Num69z1"/>
    <w:rsid w:val="00403AD6"/>
    <w:rPr>
      <w:rFonts w:ascii="Courier New" w:hAnsi="Courier New"/>
    </w:rPr>
  </w:style>
  <w:style w:type="character" w:customStyle="1" w:styleId="WW8Num69z2">
    <w:name w:val="WW8Num69z2"/>
    <w:rsid w:val="00403AD6"/>
    <w:rPr>
      <w:rFonts w:ascii="Wingdings" w:hAnsi="Wingdings"/>
    </w:rPr>
  </w:style>
  <w:style w:type="character" w:customStyle="1" w:styleId="WW8Num70z0">
    <w:name w:val="WW8Num70z0"/>
    <w:rsid w:val="00403AD6"/>
    <w:rPr>
      <w:rFonts w:ascii="Symbol" w:hAnsi="Symbol"/>
    </w:rPr>
  </w:style>
  <w:style w:type="character" w:customStyle="1" w:styleId="WW8Num70z1">
    <w:name w:val="WW8Num70z1"/>
    <w:rsid w:val="00403AD6"/>
    <w:rPr>
      <w:rFonts w:ascii="Courier New" w:hAnsi="Courier New"/>
    </w:rPr>
  </w:style>
  <w:style w:type="character" w:customStyle="1" w:styleId="WW8Num70z2">
    <w:name w:val="WW8Num70z2"/>
    <w:rsid w:val="00403AD6"/>
    <w:rPr>
      <w:rFonts w:ascii="Wingdings" w:hAnsi="Wingdings"/>
    </w:rPr>
  </w:style>
  <w:style w:type="character" w:customStyle="1" w:styleId="WW8Num71z0">
    <w:name w:val="WW8Num71z0"/>
    <w:rsid w:val="00403AD6"/>
    <w:rPr>
      <w:rFonts w:ascii="Symbol" w:hAnsi="Symbol"/>
    </w:rPr>
  </w:style>
  <w:style w:type="character" w:customStyle="1" w:styleId="WW8Num71z1">
    <w:name w:val="WW8Num71z1"/>
    <w:rsid w:val="00403AD6"/>
    <w:rPr>
      <w:rFonts w:ascii="Courier New" w:hAnsi="Courier New"/>
    </w:rPr>
  </w:style>
  <w:style w:type="character" w:customStyle="1" w:styleId="WW8Num71z2">
    <w:name w:val="WW8Num71z2"/>
    <w:rsid w:val="00403AD6"/>
    <w:rPr>
      <w:rFonts w:ascii="Wingdings" w:hAnsi="Wingdings"/>
    </w:rPr>
  </w:style>
  <w:style w:type="character" w:customStyle="1" w:styleId="WW8Num72z0">
    <w:name w:val="WW8Num72z0"/>
    <w:rsid w:val="00403AD6"/>
    <w:rPr>
      <w:rFonts w:ascii="Symbol" w:hAnsi="Symbol"/>
    </w:rPr>
  </w:style>
  <w:style w:type="character" w:customStyle="1" w:styleId="WW8Num72z1">
    <w:name w:val="WW8Num72z1"/>
    <w:rsid w:val="00403AD6"/>
    <w:rPr>
      <w:rFonts w:ascii="Courier New" w:hAnsi="Courier New"/>
    </w:rPr>
  </w:style>
  <w:style w:type="character" w:customStyle="1" w:styleId="WW8Num72z2">
    <w:name w:val="WW8Num72z2"/>
    <w:rsid w:val="00403AD6"/>
    <w:rPr>
      <w:rFonts w:ascii="Wingdings" w:hAnsi="Wingdings"/>
    </w:rPr>
  </w:style>
  <w:style w:type="character" w:customStyle="1" w:styleId="WW8Num73z0">
    <w:name w:val="WW8Num73z0"/>
    <w:rsid w:val="00403AD6"/>
    <w:rPr>
      <w:rFonts w:ascii="Symbol" w:hAnsi="Symbol"/>
    </w:rPr>
  </w:style>
  <w:style w:type="character" w:customStyle="1" w:styleId="WW8Num73z1">
    <w:name w:val="WW8Num73z1"/>
    <w:rsid w:val="00403AD6"/>
    <w:rPr>
      <w:rFonts w:ascii="Courier New" w:hAnsi="Courier New"/>
    </w:rPr>
  </w:style>
  <w:style w:type="character" w:customStyle="1" w:styleId="WW8Num73z2">
    <w:name w:val="WW8Num73z2"/>
    <w:rsid w:val="00403AD6"/>
    <w:rPr>
      <w:rFonts w:ascii="Wingdings" w:hAnsi="Wingdings"/>
    </w:rPr>
  </w:style>
  <w:style w:type="character" w:customStyle="1" w:styleId="WW8Num74z0">
    <w:name w:val="WW8Num74z0"/>
    <w:rsid w:val="00403AD6"/>
    <w:rPr>
      <w:rFonts w:ascii="Symbol" w:hAnsi="Symbol"/>
    </w:rPr>
  </w:style>
  <w:style w:type="character" w:customStyle="1" w:styleId="WW8Num74z1">
    <w:name w:val="WW8Num74z1"/>
    <w:rsid w:val="00403AD6"/>
    <w:rPr>
      <w:rFonts w:ascii="Courier New" w:hAnsi="Courier New"/>
    </w:rPr>
  </w:style>
  <w:style w:type="character" w:customStyle="1" w:styleId="WW8Num74z2">
    <w:name w:val="WW8Num74z2"/>
    <w:rsid w:val="00403AD6"/>
    <w:rPr>
      <w:rFonts w:ascii="Wingdings" w:hAnsi="Wingdings"/>
    </w:rPr>
  </w:style>
  <w:style w:type="character" w:customStyle="1" w:styleId="WW8Num75z0">
    <w:name w:val="WW8Num75z0"/>
    <w:rsid w:val="00403AD6"/>
    <w:rPr>
      <w:rFonts w:ascii="Symbol" w:hAnsi="Symbol"/>
    </w:rPr>
  </w:style>
  <w:style w:type="character" w:customStyle="1" w:styleId="WW8Num75z1">
    <w:name w:val="WW8Num75z1"/>
    <w:rsid w:val="00403AD6"/>
    <w:rPr>
      <w:rFonts w:ascii="Courier New" w:hAnsi="Courier New"/>
    </w:rPr>
  </w:style>
  <w:style w:type="character" w:customStyle="1" w:styleId="WW8Num75z2">
    <w:name w:val="WW8Num75z2"/>
    <w:rsid w:val="00403AD6"/>
    <w:rPr>
      <w:rFonts w:ascii="Wingdings" w:hAnsi="Wingdings"/>
    </w:rPr>
  </w:style>
  <w:style w:type="character" w:customStyle="1" w:styleId="WW8Num76z0">
    <w:name w:val="WW8Num76z0"/>
    <w:rsid w:val="00403AD6"/>
    <w:rPr>
      <w:rFonts w:ascii="Symbol" w:hAnsi="Symbol"/>
    </w:rPr>
  </w:style>
  <w:style w:type="character" w:customStyle="1" w:styleId="WW8Num76z1">
    <w:name w:val="WW8Num76z1"/>
    <w:rsid w:val="00403AD6"/>
    <w:rPr>
      <w:rFonts w:ascii="Courier New" w:hAnsi="Courier New"/>
    </w:rPr>
  </w:style>
  <w:style w:type="character" w:customStyle="1" w:styleId="WW8Num76z2">
    <w:name w:val="WW8Num76z2"/>
    <w:rsid w:val="00403AD6"/>
    <w:rPr>
      <w:rFonts w:ascii="Wingdings" w:hAnsi="Wingdings"/>
    </w:rPr>
  </w:style>
  <w:style w:type="character" w:customStyle="1" w:styleId="WW8Num77z0">
    <w:name w:val="WW8Num77z0"/>
    <w:rsid w:val="00403AD6"/>
    <w:rPr>
      <w:rFonts w:ascii="Symbol" w:hAnsi="Symbol"/>
    </w:rPr>
  </w:style>
  <w:style w:type="character" w:customStyle="1" w:styleId="WW8Num77z1">
    <w:name w:val="WW8Num77z1"/>
    <w:rsid w:val="00403AD6"/>
    <w:rPr>
      <w:rFonts w:ascii="Courier New" w:hAnsi="Courier New"/>
    </w:rPr>
  </w:style>
  <w:style w:type="character" w:customStyle="1" w:styleId="WW8Num77z2">
    <w:name w:val="WW8Num77z2"/>
    <w:rsid w:val="00403AD6"/>
    <w:rPr>
      <w:rFonts w:ascii="Wingdings" w:hAnsi="Wingdings"/>
    </w:rPr>
  </w:style>
  <w:style w:type="character" w:customStyle="1" w:styleId="WW8Num78z0">
    <w:name w:val="WW8Num78z0"/>
    <w:rsid w:val="00403AD6"/>
    <w:rPr>
      <w:rFonts w:ascii="Symbol" w:hAnsi="Symbol"/>
    </w:rPr>
  </w:style>
  <w:style w:type="character" w:customStyle="1" w:styleId="WW8Num78z1">
    <w:name w:val="WW8Num78z1"/>
    <w:rsid w:val="00403AD6"/>
    <w:rPr>
      <w:rFonts w:ascii="Courier New" w:hAnsi="Courier New"/>
    </w:rPr>
  </w:style>
  <w:style w:type="character" w:customStyle="1" w:styleId="WW8Num78z2">
    <w:name w:val="WW8Num78z2"/>
    <w:rsid w:val="00403AD6"/>
    <w:rPr>
      <w:rFonts w:ascii="Wingdings" w:hAnsi="Wingdings"/>
    </w:rPr>
  </w:style>
  <w:style w:type="character" w:customStyle="1" w:styleId="WW8Num79z0">
    <w:name w:val="WW8Num79z0"/>
    <w:rsid w:val="00403AD6"/>
    <w:rPr>
      <w:rFonts w:ascii="Symbol" w:hAnsi="Symbol"/>
      <w:sz w:val="28"/>
      <w:shd w:val="clear" w:color="auto" w:fill="FFFFFF"/>
    </w:rPr>
  </w:style>
  <w:style w:type="character" w:customStyle="1" w:styleId="WW8Num79z1">
    <w:name w:val="WW8Num79z1"/>
    <w:rsid w:val="00403AD6"/>
    <w:rPr>
      <w:rFonts w:ascii="Courier New" w:hAnsi="Courier New"/>
    </w:rPr>
  </w:style>
  <w:style w:type="character" w:customStyle="1" w:styleId="WW8Num79z2">
    <w:name w:val="WW8Num79z2"/>
    <w:rsid w:val="00403AD6"/>
    <w:rPr>
      <w:rFonts w:ascii="Wingdings" w:hAnsi="Wingdings"/>
    </w:rPr>
  </w:style>
  <w:style w:type="character" w:customStyle="1" w:styleId="WW8Num80z0">
    <w:name w:val="WW8Num80z0"/>
    <w:rsid w:val="00403AD6"/>
    <w:rPr>
      <w:rFonts w:ascii="Symbol" w:hAnsi="Symbol"/>
    </w:rPr>
  </w:style>
  <w:style w:type="character" w:customStyle="1" w:styleId="WW8Num80z1">
    <w:name w:val="WW8Num80z1"/>
    <w:rsid w:val="00403AD6"/>
    <w:rPr>
      <w:rFonts w:ascii="Courier New" w:hAnsi="Courier New"/>
    </w:rPr>
  </w:style>
  <w:style w:type="character" w:customStyle="1" w:styleId="WW8Num80z2">
    <w:name w:val="WW8Num80z2"/>
    <w:rsid w:val="00403AD6"/>
    <w:rPr>
      <w:rFonts w:ascii="Wingdings" w:hAnsi="Wingdings"/>
    </w:rPr>
  </w:style>
  <w:style w:type="character" w:customStyle="1" w:styleId="WW8Num81z0">
    <w:name w:val="WW8Num81z0"/>
    <w:rsid w:val="00403AD6"/>
    <w:rPr>
      <w:rFonts w:ascii="Symbol" w:hAnsi="Symbol"/>
      <w:sz w:val="28"/>
    </w:rPr>
  </w:style>
  <w:style w:type="character" w:customStyle="1" w:styleId="WW8Num81z1">
    <w:name w:val="WW8Num81z1"/>
    <w:rsid w:val="00403AD6"/>
    <w:rPr>
      <w:rFonts w:ascii="Courier New" w:hAnsi="Courier New"/>
    </w:rPr>
  </w:style>
  <w:style w:type="character" w:customStyle="1" w:styleId="WW8Num81z2">
    <w:name w:val="WW8Num81z2"/>
    <w:rsid w:val="00403AD6"/>
    <w:rPr>
      <w:rFonts w:ascii="Wingdings" w:hAnsi="Wingdings"/>
    </w:rPr>
  </w:style>
  <w:style w:type="character" w:customStyle="1" w:styleId="WW8Num82z0">
    <w:name w:val="WW8Num82z0"/>
    <w:rsid w:val="00403AD6"/>
    <w:rPr>
      <w:rFonts w:ascii="Symbol" w:hAnsi="Symbol"/>
    </w:rPr>
  </w:style>
  <w:style w:type="character" w:customStyle="1" w:styleId="WW8Num82z1">
    <w:name w:val="WW8Num82z1"/>
    <w:rsid w:val="00403AD6"/>
    <w:rPr>
      <w:rFonts w:ascii="Courier New" w:hAnsi="Courier New"/>
    </w:rPr>
  </w:style>
  <w:style w:type="character" w:customStyle="1" w:styleId="WW8Num82z2">
    <w:name w:val="WW8Num82z2"/>
    <w:rsid w:val="00403AD6"/>
    <w:rPr>
      <w:rFonts w:ascii="Wingdings" w:hAnsi="Wingdings"/>
    </w:rPr>
  </w:style>
  <w:style w:type="character" w:customStyle="1" w:styleId="WW8Num83z0">
    <w:name w:val="WW8Num83z0"/>
    <w:rsid w:val="00403AD6"/>
    <w:rPr>
      <w:rFonts w:ascii="Symbol" w:hAnsi="Symbol"/>
    </w:rPr>
  </w:style>
  <w:style w:type="character" w:customStyle="1" w:styleId="WW8Num83z1">
    <w:name w:val="WW8Num83z1"/>
    <w:rsid w:val="00403AD6"/>
    <w:rPr>
      <w:rFonts w:ascii="Courier New" w:hAnsi="Courier New"/>
    </w:rPr>
  </w:style>
  <w:style w:type="character" w:customStyle="1" w:styleId="WW8Num83z2">
    <w:name w:val="WW8Num83z2"/>
    <w:rsid w:val="00403AD6"/>
    <w:rPr>
      <w:rFonts w:ascii="Wingdings" w:hAnsi="Wingdings"/>
    </w:rPr>
  </w:style>
  <w:style w:type="character" w:customStyle="1" w:styleId="WW8Num84z0">
    <w:name w:val="WW8Num84z0"/>
    <w:rsid w:val="00403AD6"/>
    <w:rPr>
      <w:rFonts w:ascii="Symbol" w:hAnsi="Symbol"/>
    </w:rPr>
  </w:style>
  <w:style w:type="character" w:customStyle="1" w:styleId="WW8Num84z1">
    <w:name w:val="WW8Num84z1"/>
    <w:rsid w:val="00403AD6"/>
    <w:rPr>
      <w:rFonts w:ascii="Courier New" w:hAnsi="Courier New"/>
    </w:rPr>
  </w:style>
  <w:style w:type="character" w:customStyle="1" w:styleId="WW8Num84z2">
    <w:name w:val="WW8Num84z2"/>
    <w:rsid w:val="00403AD6"/>
    <w:rPr>
      <w:rFonts w:ascii="Wingdings" w:hAnsi="Wingdings"/>
    </w:rPr>
  </w:style>
  <w:style w:type="character" w:customStyle="1" w:styleId="WW8Num85z0">
    <w:name w:val="WW8Num85z0"/>
    <w:rsid w:val="00403AD6"/>
    <w:rPr>
      <w:rFonts w:ascii="Symbol" w:hAnsi="Symbol"/>
    </w:rPr>
  </w:style>
  <w:style w:type="character" w:customStyle="1" w:styleId="WW8Num86z0">
    <w:name w:val="WW8Num86z0"/>
    <w:rsid w:val="00403AD6"/>
    <w:rPr>
      <w:rFonts w:ascii="Symbol" w:hAnsi="Symbol"/>
    </w:rPr>
  </w:style>
  <w:style w:type="character" w:customStyle="1" w:styleId="WW8Num86z1">
    <w:name w:val="WW8Num86z1"/>
    <w:rsid w:val="00403AD6"/>
    <w:rPr>
      <w:rFonts w:ascii="Courier New" w:hAnsi="Courier New"/>
    </w:rPr>
  </w:style>
  <w:style w:type="character" w:customStyle="1" w:styleId="WW8Num86z2">
    <w:name w:val="WW8Num86z2"/>
    <w:rsid w:val="00403AD6"/>
    <w:rPr>
      <w:rFonts w:ascii="Wingdings" w:hAnsi="Wingdings"/>
    </w:rPr>
  </w:style>
  <w:style w:type="character" w:customStyle="1" w:styleId="WW8Num87z0">
    <w:name w:val="WW8Num87z0"/>
    <w:rsid w:val="00403AD6"/>
    <w:rPr>
      <w:rFonts w:ascii="Symbol" w:hAnsi="Symbol"/>
    </w:rPr>
  </w:style>
  <w:style w:type="character" w:customStyle="1" w:styleId="WW8Num87z1">
    <w:name w:val="WW8Num87z1"/>
    <w:rsid w:val="00403AD6"/>
    <w:rPr>
      <w:rFonts w:ascii="Courier New" w:hAnsi="Courier New"/>
    </w:rPr>
  </w:style>
  <w:style w:type="character" w:customStyle="1" w:styleId="WW8Num87z2">
    <w:name w:val="WW8Num87z2"/>
    <w:rsid w:val="00403AD6"/>
    <w:rPr>
      <w:rFonts w:ascii="Wingdings" w:hAnsi="Wingdings"/>
    </w:rPr>
  </w:style>
  <w:style w:type="character" w:customStyle="1" w:styleId="WW8Num88z0">
    <w:name w:val="WW8Num88z0"/>
    <w:rsid w:val="00403AD6"/>
    <w:rPr>
      <w:color w:val="auto"/>
      <w:kern w:val="1"/>
      <w:sz w:val="28"/>
    </w:rPr>
  </w:style>
  <w:style w:type="character" w:customStyle="1" w:styleId="WW8Num88z1">
    <w:name w:val="WW8Num88z1"/>
    <w:rsid w:val="00403AD6"/>
    <w:rPr>
      <w:rFonts w:ascii="Courier New" w:hAnsi="Courier New"/>
    </w:rPr>
  </w:style>
  <w:style w:type="character" w:customStyle="1" w:styleId="WW8Num88z2">
    <w:name w:val="WW8Num88z2"/>
    <w:rsid w:val="00403AD6"/>
    <w:rPr>
      <w:rFonts w:ascii="Wingdings" w:hAnsi="Wingdings"/>
    </w:rPr>
  </w:style>
  <w:style w:type="character" w:customStyle="1" w:styleId="WW8Num88z3">
    <w:name w:val="WW8Num88z3"/>
    <w:rsid w:val="00403AD6"/>
    <w:rPr>
      <w:rFonts w:ascii="Symbol" w:hAnsi="Symbol"/>
    </w:rPr>
  </w:style>
  <w:style w:type="character" w:customStyle="1" w:styleId="WW8Num89z0">
    <w:name w:val="WW8Num89z0"/>
    <w:rsid w:val="00403AD6"/>
    <w:rPr>
      <w:rFonts w:ascii="Symbol" w:hAnsi="Symbol"/>
    </w:rPr>
  </w:style>
  <w:style w:type="character" w:customStyle="1" w:styleId="WW8Num89z1">
    <w:name w:val="WW8Num89z1"/>
    <w:rsid w:val="00403AD6"/>
    <w:rPr>
      <w:rFonts w:ascii="Courier New" w:hAnsi="Courier New"/>
    </w:rPr>
  </w:style>
  <w:style w:type="character" w:customStyle="1" w:styleId="WW8Num89z2">
    <w:name w:val="WW8Num89z2"/>
    <w:rsid w:val="00403AD6"/>
    <w:rPr>
      <w:rFonts w:ascii="Wingdings" w:hAnsi="Wingdings"/>
    </w:rPr>
  </w:style>
  <w:style w:type="character" w:customStyle="1" w:styleId="WW8Num90z0">
    <w:name w:val="WW8Num90z0"/>
    <w:rsid w:val="00403AD6"/>
    <w:rPr>
      <w:rFonts w:ascii="Symbol" w:hAnsi="Symbol"/>
    </w:rPr>
  </w:style>
  <w:style w:type="character" w:customStyle="1" w:styleId="WW8Num90z1">
    <w:name w:val="WW8Num90z1"/>
    <w:rsid w:val="00403AD6"/>
    <w:rPr>
      <w:rFonts w:ascii="Courier New" w:hAnsi="Courier New"/>
    </w:rPr>
  </w:style>
  <w:style w:type="character" w:customStyle="1" w:styleId="WW8Num90z2">
    <w:name w:val="WW8Num90z2"/>
    <w:rsid w:val="00403AD6"/>
    <w:rPr>
      <w:rFonts w:ascii="Wingdings" w:hAnsi="Wingdings"/>
    </w:rPr>
  </w:style>
  <w:style w:type="character" w:customStyle="1" w:styleId="WW8NumSt80z0">
    <w:name w:val="WW8NumSt80z0"/>
    <w:rsid w:val="00403AD6"/>
    <w:rPr>
      <w:rFonts w:ascii="Times New Roman" w:hAnsi="Times New Roman"/>
    </w:rPr>
  </w:style>
  <w:style w:type="character" w:customStyle="1" w:styleId="WW8NumSt84z0">
    <w:name w:val="WW8NumSt84z0"/>
    <w:rsid w:val="00403AD6"/>
    <w:rPr>
      <w:rFonts w:ascii="Times New Roman" w:hAnsi="Times New Roman"/>
    </w:rPr>
  </w:style>
  <w:style w:type="character" w:customStyle="1" w:styleId="a3">
    <w:name w:val="Символ сноски"/>
    <w:rsid w:val="00403AD6"/>
    <w:rPr>
      <w:vertAlign w:val="superscript"/>
    </w:rPr>
  </w:style>
  <w:style w:type="character" w:customStyle="1" w:styleId="WW-">
    <w:name w:val="WW-Символ сноски"/>
    <w:rsid w:val="00403AD6"/>
    <w:rPr>
      <w:vertAlign w:val="superscript"/>
    </w:rPr>
  </w:style>
  <w:style w:type="character" w:customStyle="1" w:styleId="11">
    <w:name w:val="Знак сноски1"/>
    <w:rsid w:val="00403AD6"/>
    <w:rPr>
      <w:vertAlign w:val="superscript"/>
    </w:rPr>
  </w:style>
  <w:style w:type="character" w:customStyle="1" w:styleId="BodyTextIndentChar">
    <w:name w:val="Body Text Indent Char"/>
    <w:rsid w:val="00403AD6"/>
    <w:rPr>
      <w:rFonts w:ascii="Calibri" w:eastAsia="Arial Unicode MS" w:hAnsi="Calibri"/>
      <w:color w:val="00000A"/>
      <w:kern w:val="1"/>
      <w:sz w:val="24"/>
    </w:rPr>
  </w:style>
  <w:style w:type="character" w:customStyle="1" w:styleId="FootnoteTextChar">
    <w:name w:val="Footnote Text Char"/>
    <w:rsid w:val="00403AD6"/>
    <w:rPr>
      <w:rFonts w:ascii="Calibri" w:eastAsia="Arial Unicode MS" w:hAnsi="Calibri"/>
      <w:color w:val="00000A"/>
      <w:kern w:val="1"/>
      <w:sz w:val="24"/>
    </w:rPr>
  </w:style>
  <w:style w:type="character" w:styleId="a4">
    <w:name w:val="Hyperlink"/>
    <w:basedOn w:val="a0"/>
    <w:uiPriority w:val="99"/>
    <w:rsid w:val="00403AD6"/>
    <w:rPr>
      <w:rFonts w:cs="Times New Roman"/>
      <w:color w:val="0000FF"/>
      <w:u w:val="single"/>
    </w:rPr>
  </w:style>
  <w:style w:type="character" w:customStyle="1" w:styleId="s1">
    <w:name w:val="s1"/>
    <w:rsid w:val="00403AD6"/>
  </w:style>
  <w:style w:type="character" w:customStyle="1" w:styleId="apple-converted-space">
    <w:name w:val="apple-converted-space"/>
    <w:rsid w:val="00403AD6"/>
  </w:style>
  <w:style w:type="character" w:customStyle="1" w:styleId="BodyTextChar">
    <w:name w:val="Body Text Char"/>
    <w:rsid w:val="00403AD6"/>
    <w:rPr>
      <w:rFonts w:ascii="Calibri" w:eastAsia="Arial Unicode MS" w:hAnsi="Calibri"/>
      <w:color w:val="00000A"/>
      <w:kern w:val="1"/>
    </w:rPr>
  </w:style>
  <w:style w:type="character" w:customStyle="1" w:styleId="HeaderChar">
    <w:name w:val="Header Char"/>
    <w:rsid w:val="00403AD6"/>
    <w:rPr>
      <w:rFonts w:ascii="Calibri" w:hAnsi="Calibri"/>
    </w:rPr>
  </w:style>
  <w:style w:type="character" w:customStyle="1" w:styleId="apple-style-span">
    <w:name w:val="apple-style-span"/>
    <w:rsid w:val="00403AD6"/>
  </w:style>
  <w:style w:type="character" w:customStyle="1" w:styleId="BodyTextIndent2Char">
    <w:name w:val="Body Text Indent 2 Char"/>
    <w:rsid w:val="00403AD6"/>
    <w:rPr>
      <w:rFonts w:ascii="Calibri" w:eastAsia="Arial Unicode MS" w:hAnsi="Calibri"/>
      <w:color w:val="00000A"/>
      <w:kern w:val="1"/>
    </w:rPr>
  </w:style>
  <w:style w:type="character" w:customStyle="1" w:styleId="BodyText3Char">
    <w:name w:val="Body Text 3 Char"/>
    <w:rsid w:val="00403AD6"/>
    <w:rPr>
      <w:rFonts w:ascii="Calibri" w:hAnsi="Calibri"/>
      <w:sz w:val="16"/>
    </w:rPr>
  </w:style>
  <w:style w:type="character" w:customStyle="1" w:styleId="HTMLPreformattedChar">
    <w:name w:val="HTML Preformatted Char"/>
    <w:rsid w:val="00403AD6"/>
    <w:rPr>
      <w:rFonts w:ascii="Courier New" w:hAnsi="Courier New"/>
      <w:sz w:val="20"/>
    </w:rPr>
  </w:style>
  <w:style w:type="character" w:customStyle="1" w:styleId="Arial">
    <w:name w:val="Основной текст + Arial"/>
    <w:rsid w:val="00403AD6"/>
    <w:rPr>
      <w:rFonts w:ascii="Arial" w:hAnsi="Arial"/>
      <w:i/>
      <w:spacing w:val="0"/>
      <w:sz w:val="15"/>
      <w:shd w:val="clear" w:color="auto" w:fill="FFFFFF"/>
    </w:rPr>
  </w:style>
  <w:style w:type="character" w:customStyle="1" w:styleId="a5">
    <w:name w:val="Основной текст + Полужирный"/>
    <w:rsid w:val="00403AD6"/>
    <w:rPr>
      <w:rFonts w:ascii="Arial" w:hAnsi="Arial"/>
      <w:b/>
      <w:spacing w:val="0"/>
      <w:sz w:val="16"/>
    </w:rPr>
  </w:style>
  <w:style w:type="character" w:customStyle="1" w:styleId="1pt">
    <w:name w:val="Основной текст + Интервал 1 pt"/>
    <w:rsid w:val="00403AD6"/>
    <w:rPr>
      <w:rFonts w:ascii="Times New Roman" w:hAnsi="Times New Roman"/>
      <w:spacing w:val="30"/>
      <w:sz w:val="17"/>
      <w:shd w:val="clear" w:color="auto" w:fill="FFFFFF"/>
    </w:rPr>
  </w:style>
  <w:style w:type="character" w:customStyle="1" w:styleId="6pt">
    <w:name w:val="Основной текст + Интервал 6 pt"/>
    <w:rsid w:val="00403AD6"/>
    <w:rPr>
      <w:rFonts w:ascii="Times New Roman" w:hAnsi="Times New Roman"/>
      <w:spacing w:val="120"/>
      <w:sz w:val="17"/>
      <w:shd w:val="clear" w:color="auto" w:fill="FFFFFF"/>
    </w:rPr>
  </w:style>
  <w:style w:type="character" w:customStyle="1" w:styleId="3pt">
    <w:name w:val="Основной текст + Интервал 3 pt"/>
    <w:rsid w:val="00403AD6"/>
    <w:rPr>
      <w:rFonts w:ascii="Times New Roman" w:hAnsi="Times New Roman"/>
      <w:spacing w:val="60"/>
      <w:sz w:val="17"/>
      <w:shd w:val="clear" w:color="auto" w:fill="FFFFFF"/>
    </w:rPr>
  </w:style>
  <w:style w:type="character" w:customStyle="1" w:styleId="a6">
    <w:name w:val="Основной текст + Курсив"/>
    <w:rsid w:val="00403AD6"/>
    <w:rPr>
      <w:rFonts w:ascii="Times New Roman" w:hAnsi="Times New Roman"/>
      <w:i/>
      <w:spacing w:val="0"/>
      <w:sz w:val="17"/>
      <w:shd w:val="clear" w:color="auto" w:fill="FFFFFF"/>
    </w:rPr>
  </w:style>
  <w:style w:type="character" w:customStyle="1" w:styleId="a7">
    <w:name w:val="А ОСН ТЕКСТ Знак"/>
    <w:rsid w:val="00403AD6"/>
    <w:rPr>
      <w:rFonts w:ascii="Times New Roman" w:eastAsia="Arial Unicode MS" w:hAnsi="Times New Roman"/>
      <w:caps/>
      <w:color w:val="000000"/>
      <w:kern w:val="1"/>
      <w:sz w:val="28"/>
    </w:rPr>
  </w:style>
  <w:style w:type="character" w:customStyle="1" w:styleId="12">
    <w:name w:val="Основной текст + Курсив1"/>
    <w:rsid w:val="00403AD6"/>
    <w:rPr>
      <w:rFonts w:ascii="Times New Roman" w:eastAsia="Arial Unicode MS" w:hAnsi="Times New Roman"/>
      <w:i/>
      <w:caps/>
      <w:color w:val="00000A"/>
      <w:spacing w:val="0"/>
      <w:kern w:val="1"/>
      <w:sz w:val="22"/>
      <w:lang w:val="ru-RU"/>
    </w:rPr>
  </w:style>
  <w:style w:type="character" w:customStyle="1" w:styleId="s2">
    <w:name w:val="s2"/>
    <w:rsid w:val="00403AD6"/>
  </w:style>
  <w:style w:type="character" w:customStyle="1" w:styleId="BalloonTextChar">
    <w:name w:val="Balloon Text Char"/>
    <w:rsid w:val="00403AD6"/>
    <w:rPr>
      <w:rFonts w:ascii="Tahoma" w:eastAsia="Arial Unicode MS" w:hAnsi="Tahoma"/>
      <w:color w:val="00000A"/>
      <w:kern w:val="1"/>
      <w:sz w:val="16"/>
    </w:rPr>
  </w:style>
  <w:style w:type="character" w:customStyle="1" w:styleId="BalloonTextChar1">
    <w:name w:val="Balloon Text Char1"/>
    <w:rsid w:val="00403AD6"/>
    <w:rPr>
      <w:rFonts w:ascii="Times New Roman" w:eastAsia="Arial Unicode MS" w:hAnsi="Times New Roman"/>
      <w:color w:val="00000A"/>
      <w:kern w:val="1"/>
      <w:sz w:val="2"/>
    </w:rPr>
  </w:style>
  <w:style w:type="character" w:customStyle="1" w:styleId="BalloonTextChar17">
    <w:name w:val="Balloon Text Char17"/>
    <w:rsid w:val="00403AD6"/>
    <w:rPr>
      <w:rFonts w:ascii="Times New Roman" w:eastAsia="Arial Unicode MS" w:hAnsi="Times New Roman"/>
      <w:color w:val="00000A"/>
      <w:kern w:val="1"/>
      <w:sz w:val="2"/>
    </w:rPr>
  </w:style>
  <w:style w:type="character" w:customStyle="1" w:styleId="BalloonTextChar16">
    <w:name w:val="Balloon Text Char16"/>
    <w:rsid w:val="00403AD6"/>
    <w:rPr>
      <w:rFonts w:ascii="Times New Roman" w:eastAsia="Arial Unicode MS" w:hAnsi="Times New Roman"/>
      <w:color w:val="00000A"/>
      <w:kern w:val="1"/>
      <w:sz w:val="2"/>
    </w:rPr>
  </w:style>
  <w:style w:type="character" w:customStyle="1" w:styleId="BalloonTextChar15">
    <w:name w:val="Balloon Text Char15"/>
    <w:rsid w:val="00403AD6"/>
    <w:rPr>
      <w:rFonts w:ascii="Times New Roman" w:eastAsia="Arial Unicode MS" w:hAnsi="Times New Roman"/>
      <w:color w:val="00000A"/>
      <w:kern w:val="1"/>
      <w:sz w:val="2"/>
    </w:rPr>
  </w:style>
  <w:style w:type="character" w:customStyle="1" w:styleId="BalloonTextChar14">
    <w:name w:val="Balloon Text Char14"/>
    <w:rsid w:val="00403AD6"/>
    <w:rPr>
      <w:rFonts w:ascii="Times New Roman" w:eastAsia="Arial Unicode MS" w:hAnsi="Times New Roman"/>
      <w:color w:val="00000A"/>
      <w:kern w:val="1"/>
      <w:sz w:val="2"/>
    </w:rPr>
  </w:style>
  <w:style w:type="character" w:customStyle="1" w:styleId="BalloonTextChar13">
    <w:name w:val="Balloon Text Char13"/>
    <w:rsid w:val="00403AD6"/>
    <w:rPr>
      <w:rFonts w:ascii="Times New Roman" w:eastAsia="Arial Unicode MS" w:hAnsi="Times New Roman"/>
      <w:color w:val="00000A"/>
      <w:kern w:val="1"/>
      <w:sz w:val="2"/>
    </w:rPr>
  </w:style>
  <w:style w:type="character" w:customStyle="1" w:styleId="BalloonTextChar12">
    <w:name w:val="Balloon Text Char12"/>
    <w:rsid w:val="00403AD6"/>
    <w:rPr>
      <w:rFonts w:ascii="Times New Roman" w:eastAsia="Arial Unicode MS" w:hAnsi="Times New Roman"/>
      <w:color w:val="00000A"/>
      <w:kern w:val="1"/>
      <w:sz w:val="2"/>
    </w:rPr>
  </w:style>
  <w:style w:type="character" w:customStyle="1" w:styleId="BalloonTextChar11">
    <w:name w:val="Balloon Text Char11"/>
    <w:rsid w:val="00403AD6"/>
    <w:rPr>
      <w:rFonts w:ascii="Times New Roman" w:eastAsia="Arial Unicode MS" w:hAnsi="Times New Roman"/>
      <w:color w:val="00000A"/>
      <w:kern w:val="1"/>
      <w:sz w:val="2"/>
    </w:rPr>
  </w:style>
  <w:style w:type="character" w:customStyle="1" w:styleId="EndnoteTextChar">
    <w:name w:val="Endnote Text Char"/>
    <w:rsid w:val="00403AD6"/>
    <w:rPr>
      <w:rFonts w:ascii="Calibri" w:eastAsia="Arial Unicode MS" w:hAnsi="Calibri"/>
      <w:color w:val="00000A"/>
      <w:kern w:val="1"/>
      <w:sz w:val="20"/>
    </w:rPr>
  </w:style>
  <w:style w:type="character" w:customStyle="1" w:styleId="EndnoteTextChar1">
    <w:name w:val="Endnote Text Char1"/>
    <w:rsid w:val="00403AD6"/>
    <w:rPr>
      <w:rFonts w:eastAsia="Arial Unicode MS"/>
      <w:color w:val="00000A"/>
      <w:kern w:val="1"/>
    </w:rPr>
  </w:style>
  <w:style w:type="character" w:customStyle="1" w:styleId="EndnoteTextChar17">
    <w:name w:val="Endnote Text Char17"/>
    <w:rsid w:val="00403AD6"/>
    <w:rPr>
      <w:rFonts w:eastAsia="Arial Unicode MS"/>
      <w:color w:val="00000A"/>
      <w:kern w:val="1"/>
    </w:rPr>
  </w:style>
  <w:style w:type="character" w:customStyle="1" w:styleId="EndnoteTextChar16">
    <w:name w:val="Endnote Text Char16"/>
    <w:rsid w:val="00403AD6"/>
    <w:rPr>
      <w:rFonts w:eastAsia="Arial Unicode MS"/>
      <w:color w:val="00000A"/>
      <w:kern w:val="1"/>
    </w:rPr>
  </w:style>
  <w:style w:type="character" w:customStyle="1" w:styleId="EndnoteTextChar15">
    <w:name w:val="Endnote Text Char15"/>
    <w:rsid w:val="00403AD6"/>
    <w:rPr>
      <w:rFonts w:eastAsia="Arial Unicode MS"/>
      <w:color w:val="00000A"/>
      <w:kern w:val="1"/>
    </w:rPr>
  </w:style>
  <w:style w:type="character" w:customStyle="1" w:styleId="EndnoteTextChar14">
    <w:name w:val="Endnote Text Char14"/>
    <w:rsid w:val="00403AD6"/>
    <w:rPr>
      <w:rFonts w:eastAsia="Arial Unicode MS"/>
      <w:color w:val="00000A"/>
      <w:kern w:val="1"/>
    </w:rPr>
  </w:style>
  <w:style w:type="character" w:customStyle="1" w:styleId="EndnoteTextChar13">
    <w:name w:val="Endnote Text Char13"/>
    <w:rsid w:val="00403AD6"/>
    <w:rPr>
      <w:rFonts w:eastAsia="Arial Unicode MS"/>
      <w:color w:val="00000A"/>
      <w:kern w:val="1"/>
    </w:rPr>
  </w:style>
  <w:style w:type="character" w:customStyle="1" w:styleId="EndnoteTextChar12">
    <w:name w:val="Endnote Text Char12"/>
    <w:rsid w:val="00403AD6"/>
    <w:rPr>
      <w:rFonts w:eastAsia="Arial Unicode MS"/>
      <w:color w:val="00000A"/>
      <w:kern w:val="1"/>
    </w:rPr>
  </w:style>
  <w:style w:type="character" w:customStyle="1" w:styleId="EndnoteTextChar11">
    <w:name w:val="Endnote Text Char11"/>
    <w:rsid w:val="00403AD6"/>
    <w:rPr>
      <w:rFonts w:eastAsia="Arial Unicode MS"/>
      <w:color w:val="00000A"/>
      <w:kern w:val="1"/>
    </w:rPr>
  </w:style>
  <w:style w:type="character" w:customStyle="1" w:styleId="a8">
    <w:name w:val="А_основной Знак"/>
    <w:rsid w:val="00403AD6"/>
    <w:rPr>
      <w:rFonts w:ascii="Times New Roman" w:hAnsi="Times New Roman"/>
      <w:sz w:val="28"/>
    </w:rPr>
  </w:style>
  <w:style w:type="character" w:customStyle="1" w:styleId="s4">
    <w:name w:val="s4"/>
    <w:rsid w:val="00403AD6"/>
  </w:style>
  <w:style w:type="character" w:customStyle="1" w:styleId="s5">
    <w:name w:val="s5"/>
    <w:rsid w:val="00403AD6"/>
  </w:style>
  <w:style w:type="character" w:customStyle="1" w:styleId="FooterChar">
    <w:name w:val="Footer Char"/>
    <w:rsid w:val="00403AD6"/>
    <w:rPr>
      <w:rFonts w:ascii="Calibri" w:eastAsia="Arial Unicode MS" w:hAnsi="Calibri"/>
      <w:color w:val="00000A"/>
      <w:kern w:val="1"/>
    </w:rPr>
  </w:style>
  <w:style w:type="character" w:customStyle="1" w:styleId="13">
    <w:name w:val="Сноска1"/>
    <w:rsid w:val="00403AD6"/>
    <w:rPr>
      <w:rFonts w:ascii="Times New Roman" w:hAnsi="Times New Roman"/>
      <w:vertAlign w:val="superscript"/>
    </w:rPr>
  </w:style>
  <w:style w:type="character" w:customStyle="1" w:styleId="BodyText2Char">
    <w:name w:val="Body Text 2 Char"/>
    <w:rsid w:val="00403AD6"/>
    <w:rPr>
      <w:rFonts w:ascii="Calibri" w:hAnsi="Calibri"/>
    </w:rPr>
  </w:style>
  <w:style w:type="character" w:customStyle="1" w:styleId="21">
    <w:name w:val="Знак сноски2"/>
    <w:rsid w:val="00403AD6"/>
    <w:rPr>
      <w:vertAlign w:val="superscript"/>
    </w:rPr>
  </w:style>
  <w:style w:type="character" w:styleId="a9">
    <w:name w:val="Emphasis"/>
    <w:basedOn w:val="a0"/>
    <w:uiPriority w:val="20"/>
    <w:qFormat/>
    <w:rsid w:val="00403AD6"/>
    <w:rPr>
      <w:rFonts w:cs="Times New Roman"/>
      <w:i/>
    </w:rPr>
  </w:style>
  <w:style w:type="character" w:customStyle="1" w:styleId="c0">
    <w:name w:val="c0"/>
    <w:rsid w:val="00403AD6"/>
  </w:style>
  <w:style w:type="character" w:customStyle="1" w:styleId="s8">
    <w:name w:val="s8"/>
    <w:rsid w:val="00403AD6"/>
  </w:style>
  <w:style w:type="character" w:customStyle="1" w:styleId="s13">
    <w:name w:val="s13"/>
    <w:rsid w:val="00403AD6"/>
  </w:style>
  <w:style w:type="character" w:customStyle="1" w:styleId="s12">
    <w:name w:val="s12"/>
    <w:rsid w:val="00403AD6"/>
  </w:style>
  <w:style w:type="character" w:customStyle="1" w:styleId="s7">
    <w:name w:val="s7"/>
    <w:rsid w:val="00403AD6"/>
  </w:style>
  <w:style w:type="character" w:customStyle="1" w:styleId="s11">
    <w:name w:val="s11"/>
    <w:rsid w:val="00403AD6"/>
  </w:style>
  <w:style w:type="character" w:customStyle="1" w:styleId="s15">
    <w:name w:val="s15"/>
    <w:rsid w:val="00403AD6"/>
  </w:style>
  <w:style w:type="character" w:customStyle="1" w:styleId="comments">
    <w:name w:val="comments"/>
    <w:rsid w:val="00403AD6"/>
  </w:style>
  <w:style w:type="character" w:styleId="aa">
    <w:name w:val="line number"/>
    <w:basedOn w:val="a0"/>
    <w:uiPriority w:val="99"/>
    <w:rsid w:val="00403AD6"/>
    <w:rPr>
      <w:rFonts w:cs="Times New Roman"/>
    </w:rPr>
  </w:style>
  <w:style w:type="character" w:customStyle="1" w:styleId="ab">
    <w:name w:val="Подзаголовок Знак"/>
    <w:rsid w:val="00403AD6"/>
    <w:rPr>
      <w:rFonts w:ascii="Arial" w:hAnsi="Arial"/>
      <w:i/>
      <w:sz w:val="28"/>
    </w:rPr>
  </w:style>
  <w:style w:type="character" w:customStyle="1" w:styleId="ac">
    <w:name w:val="Отступ основного текста Знак"/>
    <w:rsid w:val="00403AD6"/>
    <w:rPr>
      <w:rFonts w:ascii="Times New Roman" w:hAnsi="Times New Roman"/>
      <w:sz w:val="24"/>
      <w:lang w:eastAsia="ar-SA" w:bidi="ar-SA"/>
    </w:rPr>
  </w:style>
  <w:style w:type="character" w:customStyle="1" w:styleId="c1">
    <w:name w:val="c1"/>
    <w:rsid w:val="00403AD6"/>
  </w:style>
  <w:style w:type="character" w:customStyle="1" w:styleId="WW--">
    <w:name w:val="WW-Интернет-ссылка"/>
    <w:rsid w:val="00403AD6"/>
    <w:rPr>
      <w:color w:val="0000FF"/>
      <w:u w:val="single"/>
      <w:lang w:val="uz-Cyrl-UZ"/>
    </w:rPr>
  </w:style>
  <w:style w:type="character" w:styleId="ad">
    <w:name w:val="Strong"/>
    <w:basedOn w:val="a0"/>
    <w:uiPriority w:val="22"/>
    <w:qFormat/>
    <w:rsid w:val="00403AD6"/>
    <w:rPr>
      <w:rFonts w:cs="Times New Roman"/>
      <w:b/>
    </w:rPr>
  </w:style>
  <w:style w:type="character" w:customStyle="1" w:styleId="c7">
    <w:name w:val="c7"/>
    <w:rsid w:val="00403AD6"/>
  </w:style>
  <w:style w:type="character" w:customStyle="1" w:styleId="ListLabel1">
    <w:name w:val="ListLabel 1"/>
    <w:rsid w:val="00403AD6"/>
  </w:style>
  <w:style w:type="character" w:styleId="ae">
    <w:name w:val="footnote reference"/>
    <w:basedOn w:val="a0"/>
    <w:uiPriority w:val="99"/>
    <w:rsid w:val="00403AD6"/>
    <w:rPr>
      <w:rFonts w:cs="Times New Roman"/>
      <w:vertAlign w:val="superscript"/>
    </w:rPr>
  </w:style>
  <w:style w:type="character" w:styleId="af">
    <w:name w:val="endnote reference"/>
    <w:basedOn w:val="a0"/>
    <w:uiPriority w:val="99"/>
    <w:rsid w:val="00403AD6"/>
    <w:rPr>
      <w:rFonts w:cs="Times New Roman"/>
      <w:vertAlign w:val="superscript"/>
    </w:rPr>
  </w:style>
  <w:style w:type="character" w:customStyle="1" w:styleId="ListLabel2">
    <w:name w:val="ListLabel 2"/>
    <w:rsid w:val="00403AD6"/>
  </w:style>
  <w:style w:type="character" w:customStyle="1" w:styleId="ListLabel3">
    <w:name w:val="ListLabel 3"/>
    <w:rsid w:val="00403AD6"/>
  </w:style>
  <w:style w:type="character" w:customStyle="1" w:styleId="ListLabel4">
    <w:name w:val="ListLabel 4"/>
    <w:rsid w:val="00403AD6"/>
  </w:style>
  <w:style w:type="character" w:customStyle="1" w:styleId="ListLabel5">
    <w:name w:val="ListLabel 5"/>
    <w:rsid w:val="00403AD6"/>
  </w:style>
  <w:style w:type="character" w:customStyle="1" w:styleId="ListLabel6">
    <w:name w:val="ListLabel 6"/>
    <w:rsid w:val="00403AD6"/>
  </w:style>
  <w:style w:type="character" w:customStyle="1" w:styleId="ListLabel7">
    <w:name w:val="ListLabel 7"/>
    <w:rsid w:val="00403AD6"/>
  </w:style>
  <w:style w:type="character" w:customStyle="1" w:styleId="ListLabel8">
    <w:name w:val="ListLabel 8"/>
    <w:rsid w:val="00403AD6"/>
  </w:style>
  <w:style w:type="character" w:customStyle="1" w:styleId="ListLabel9">
    <w:name w:val="ListLabel 9"/>
    <w:rsid w:val="00403AD6"/>
  </w:style>
  <w:style w:type="character" w:customStyle="1" w:styleId="ListLabel10">
    <w:name w:val="ListLabel 10"/>
    <w:rsid w:val="00403AD6"/>
  </w:style>
  <w:style w:type="character" w:customStyle="1" w:styleId="ListLabel11">
    <w:name w:val="ListLabel 11"/>
    <w:rsid w:val="00403AD6"/>
  </w:style>
  <w:style w:type="character" w:customStyle="1" w:styleId="ListLabel12">
    <w:name w:val="ListLabel 12"/>
    <w:rsid w:val="00403AD6"/>
  </w:style>
  <w:style w:type="character" w:customStyle="1" w:styleId="ListLabel13">
    <w:name w:val="ListLabel 13"/>
    <w:rsid w:val="00403AD6"/>
  </w:style>
  <w:style w:type="character" w:customStyle="1" w:styleId="ListLabel14">
    <w:name w:val="ListLabel 14"/>
    <w:rsid w:val="00403AD6"/>
  </w:style>
  <w:style w:type="character" w:customStyle="1" w:styleId="ListLabel15">
    <w:name w:val="ListLabel 15"/>
    <w:rsid w:val="00403AD6"/>
  </w:style>
  <w:style w:type="character" w:customStyle="1" w:styleId="ListLabel16">
    <w:name w:val="ListLabel 16"/>
    <w:rsid w:val="00403AD6"/>
  </w:style>
  <w:style w:type="character" w:customStyle="1" w:styleId="ListLabel17">
    <w:name w:val="ListLabel 17"/>
    <w:rsid w:val="00403AD6"/>
  </w:style>
  <w:style w:type="character" w:customStyle="1" w:styleId="ListLabel18">
    <w:name w:val="ListLabel 18"/>
    <w:rsid w:val="00403AD6"/>
  </w:style>
  <w:style w:type="character" w:customStyle="1" w:styleId="ListLabel19">
    <w:name w:val="ListLabel 19"/>
    <w:rsid w:val="00403AD6"/>
  </w:style>
  <w:style w:type="character" w:customStyle="1" w:styleId="af0">
    <w:name w:val="Символы концевой сноски"/>
    <w:rsid w:val="00403AD6"/>
  </w:style>
  <w:style w:type="character" w:customStyle="1" w:styleId="14">
    <w:name w:val="Основной текст Знак1"/>
    <w:rsid w:val="00403AD6"/>
    <w:rPr>
      <w:rFonts w:ascii="Times New Roman" w:hAnsi="Times New Roman"/>
      <w:color w:val="00000A"/>
      <w:sz w:val="20"/>
    </w:rPr>
  </w:style>
  <w:style w:type="character" w:customStyle="1" w:styleId="TitleChar">
    <w:name w:val="Title Char"/>
    <w:rsid w:val="00403AD6"/>
    <w:rPr>
      <w:rFonts w:ascii="Times New Roman" w:hAnsi="Times New Roman"/>
      <w:i/>
      <w:color w:val="00000A"/>
      <w:sz w:val="24"/>
      <w:lang w:val="de-DE" w:eastAsia="fa-IR" w:bidi="fa-IR"/>
    </w:rPr>
  </w:style>
  <w:style w:type="character" w:customStyle="1" w:styleId="SubtitleChar">
    <w:name w:val="Subtitle Char"/>
    <w:rsid w:val="00403AD6"/>
    <w:rPr>
      <w:rFonts w:ascii="Arial" w:hAnsi="Arial"/>
      <w:i/>
      <w:color w:val="00000A"/>
      <w:sz w:val="28"/>
      <w:lang w:val="de-DE" w:eastAsia="fa-IR" w:bidi="fa-IR"/>
    </w:rPr>
  </w:style>
  <w:style w:type="character" w:customStyle="1" w:styleId="15">
    <w:name w:val="Текст выноски Знак1"/>
    <w:rsid w:val="00403AD6"/>
    <w:rPr>
      <w:rFonts w:ascii="Tahoma" w:hAnsi="Tahoma"/>
      <w:color w:val="00000A"/>
      <w:sz w:val="16"/>
      <w:lang w:val="de-DE" w:eastAsia="fa-IR" w:bidi="fa-IR"/>
    </w:rPr>
  </w:style>
  <w:style w:type="character" w:customStyle="1" w:styleId="210">
    <w:name w:val="Основной текст с отступом 2 Знак1"/>
    <w:rsid w:val="00403AD6"/>
    <w:rPr>
      <w:rFonts w:ascii="Times New Roman" w:hAnsi="Times New Roman"/>
      <w:color w:val="00000A"/>
      <w:lang w:val="de-DE" w:eastAsia="fa-IR" w:bidi="fa-IR"/>
    </w:rPr>
  </w:style>
  <w:style w:type="character" w:customStyle="1" w:styleId="16">
    <w:name w:val="Текст сноски Знак1"/>
    <w:uiPriority w:val="99"/>
    <w:rsid w:val="00403AD6"/>
    <w:rPr>
      <w:rFonts w:ascii="Times New Roman" w:hAnsi="Times New Roman"/>
      <w:color w:val="00000A"/>
      <w:sz w:val="20"/>
      <w:lang w:val="de-DE" w:eastAsia="fa-IR" w:bidi="fa-IR"/>
    </w:rPr>
  </w:style>
  <w:style w:type="character" w:customStyle="1" w:styleId="17">
    <w:name w:val="Верхний колонтитул Знак1"/>
    <w:rsid w:val="00403AD6"/>
    <w:rPr>
      <w:rFonts w:ascii="Times New Roman" w:hAnsi="Times New Roman"/>
      <w:color w:val="00000A"/>
      <w:lang w:val="de-DE" w:eastAsia="fa-IR" w:bidi="fa-IR"/>
    </w:rPr>
  </w:style>
  <w:style w:type="character" w:customStyle="1" w:styleId="18">
    <w:name w:val="Нижний колонтитул Знак1"/>
    <w:rsid w:val="00403AD6"/>
    <w:rPr>
      <w:rFonts w:ascii="Times New Roman" w:hAnsi="Times New Roman"/>
      <w:color w:val="00000A"/>
      <w:lang w:val="de-DE" w:eastAsia="fa-IR" w:bidi="fa-IR"/>
    </w:rPr>
  </w:style>
  <w:style w:type="character" w:customStyle="1" w:styleId="1423">
    <w:name w:val="Основной текст (14)23"/>
    <w:rsid w:val="00403AD6"/>
    <w:rPr>
      <w:rFonts w:ascii="Times New Roman" w:hAnsi="Times New Roman"/>
      <w:spacing w:val="0"/>
      <w:sz w:val="20"/>
    </w:rPr>
  </w:style>
  <w:style w:type="character" w:customStyle="1" w:styleId="1416pt">
    <w:name w:val="Основной текст (14) + Интервал 16 pt"/>
    <w:rsid w:val="00403AD6"/>
    <w:rPr>
      <w:rFonts w:ascii="Times New Roman" w:hAnsi="Times New Roman"/>
      <w:spacing w:val="320"/>
      <w:sz w:val="20"/>
    </w:rPr>
  </w:style>
  <w:style w:type="character" w:customStyle="1" w:styleId="727">
    <w:name w:val="Основной текст (7)27"/>
    <w:rsid w:val="00403AD6"/>
    <w:rPr>
      <w:rFonts w:ascii="Times New Roman" w:hAnsi="Times New Roman"/>
      <w:spacing w:val="0"/>
      <w:sz w:val="19"/>
    </w:rPr>
  </w:style>
  <w:style w:type="character" w:customStyle="1" w:styleId="158">
    <w:name w:val="Основной текст (15)8"/>
    <w:rsid w:val="00403AD6"/>
    <w:rPr>
      <w:rFonts w:ascii="Times New Roman" w:hAnsi="Times New Roman"/>
      <w:i/>
      <w:spacing w:val="0"/>
      <w:sz w:val="19"/>
    </w:rPr>
  </w:style>
  <w:style w:type="character" w:customStyle="1" w:styleId="s6">
    <w:name w:val="s6"/>
    <w:rsid w:val="00403AD6"/>
  </w:style>
  <w:style w:type="character" w:styleId="af1">
    <w:name w:val="FollowedHyperlink"/>
    <w:basedOn w:val="a0"/>
    <w:uiPriority w:val="99"/>
    <w:rsid w:val="00403AD6"/>
    <w:rPr>
      <w:rFonts w:cs="Times New Roman"/>
      <w:color w:val="800080"/>
      <w:u w:val="single"/>
    </w:rPr>
  </w:style>
  <w:style w:type="character" w:styleId="af2">
    <w:name w:val="Placeholder Text"/>
    <w:basedOn w:val="a0"/>
    <w:uiPriority w:val="99"/>
    <w:rsid w:val="00403AD6"/>
    <w:rPr>
      <w:rFonts w:cs="Times New Roman"/>
      <w:color w:val="808080"/>
    </w:rPr>
  </w:style>
  <w:style w:type="character" w:customStyle="1" w:styleId="WW-0">
    <w:name w:val="WW-Символы концевой сноски"/>
    <w:rsid w:val="00403AD6"/>
  </w:style>
  <w:style w:type="character" w:customStyle="1" w:styleId="Standard1">
    <w:name w:val="Standard Знак1"/>
    <w:rsid w:val="00403AD6"/>
    <w:rPr>
      <w:rFonts w:ascii="Arial" w:eastAsia="SimSun" w:hAnsi="Arial"/>
      <w:kern w:val="1"/>
      <w:sz w:val="24"/>
    </w:rPr>
  </w:style>
  <w:style w:type="character" w:customStyle="1" w:styleId="af3">
    <w:name w:val="Осн_текст Знак"/>
    <w:rsid w:val="00403AD6"/>
    <w:rPr>
      <w:rFonts w:ascii="Courier New" w:hAnsi="Courier New"/>
      <w:spacing w:val="-14"/>
      <w:sz w:val="24"/>
    </w:rPr>
  </w:style>
  <w:style w:type="paragraph" w:customStyle="1" w:styleId="af4">
    <w:name w:val="Заголовок"/>
    <w:basedOn w:val="a"/>
    <w:next w:val="af5"/>
    <w:rsid w:val="00403AD6"/>
    <w:pPr>
      <w:keepNext/>
      <w:spacing w:before="240" w:after="0" w:line="100" w:lineRule="atLeast"/>
      <w:textAlignment w:val="baseline"/>
    </w:pPr>
    <w:rPr>
      <w:rFonts w:ascii="Arial" w:eastAsia="Times New Roman" w:hAnsi="Arial" w:cs="Arial"/>
      <w:b/>
      <w:bCs/>
      <w:sz w:val="24"/>
      <w:szCs w:val="24"/>
      <w:lang w:val="de-DE"/>
    </w:rPr>
  </w:style>
  <w:style w:type="paragraph" w:styleId="af5">
    <w:name w:val="Body Text"/>
    <w:basedOn w:val="a"/>
    <w:link w:val="af6"/>
    <w:uiPriority w:val="99"/>
    <w:rsid w:val="00403AD6"/>
    <w:pPr>
      <w:spacing w:after="120"/>
    </w:pPr>
    <w:rPr>
      <w:rFonts w:cs="Times New Roman"/>
      <w:szCs w:val="20"/>
    </w:rPr>
  </w:style>
  <w:style w:type="character" w:customStyle="1" w:styleId="af6">
    <w:name w:val="Основной текст Знак"/>
    <w:basedOn w:val="a0"/>
    <w:link w:val="af5"/>
    <w:uiPriority w:val="99"/>
    <w:locked/>
    <w:rsid w:val="00240C78"/>
    <w:rPr>
      <w:rFonts w:ascii="Calibri" w:eastAsia="Arial Unicode MS" w:hAnsi="Calibri" w:cs="Times New Roman"/>
      <w:color w:val="00000A"/>
      <w:kern w:val="1"/>
      <w:sz w:val="22"/>
      <w:lang w:eastAsia="ar-SA" w:bidi="ar-SA"/>
    </w:rPr>
  </w:style>
  <w:style w:type="paragraph" w:styleId="af7">
    <w:name w:val="List"/>
    <w:basedOn w:val="af5"/>
    <w:uiPriority w:val="99"/>
    <w:rsid w:val="00403AD6"/>
    <w:pPr>
      <w:widowControl w:val="0"/>
      <w:spacing w:line="100" w:lineRule="atLeast"/>
      <w:textAlignment w:val="baseline"/>
    </w:pPr>
    <w:rPr>
      <w:rFonts w:ascii="Times New Roman" w:eastAsia="Times New Roman" w:hAnsi="Times New Roman" w:cs="Mangal"/>
      <w:sz w:val="24"/>
      <w:lang w:eastAsia="hi-IN" w:bidi="hi-IN"/>
    </w:rPr>
  </w:style>
  <w:style w:type="paragraph" w:customStyle="1" w:styleId="19">
    <w:name w:val="Название1"/>
    <w:basedOn w:val="a"/>
    <w:rsid w:val="00403AD6"/>
    <w:pPr>
      <w:suppressLineNumbers/>
      <w:spacing w:before="120" w:after="120"/>
    </w:pPr>
    <w:rPr>
      <w:rFonts w:cs="Mangal"/>
      <w:i/>
      <w:iCs/>
      <w:sz w:val="24"/>
      <w:szCs w:val="24"/>
    </w:rPr>
  </w:style>
  <w:style w:type="paragraph" w:customStyle="1" w:styleId="22">
    <w:name w:val="Указатель2"/>
    <w:basedOn w:val="a"/>
    <w:rsid w:val="00403AD6"/>
    <w:pPr>
      <w:suppressLineNumbers/>
    </w:pPr>
    <w:rPr>
      <w:rFonts w:cs="Mangal"/>
    </w:rPr>
  </w:style>
  <w:style w:type="paragraph" w:customStyle="1" w:styleId="1a">
    <w:name w:val="Абзац списка1"/>
    <w:basedOn w:val="a"/>
    <w:rsid w:val="00403AD6"/>
    <w:pPr>
      <w:spacing w:after="0" w:line="360" w:lineRule="auto"/>
      <w:ind w:left="720"/>
    </w:pPr>
    <w:rPr>
      <w:rFonts w:ascii="Times New Roman" w:eastAsia="Times New Roman" w:hAnsi="Times New Roman" w:cs="Times New Roman"/>
      <w:color w:val="auto"/>
      <w:sz w:val="24"/>
      <w:szCs w:val="24"/>
    </w:rPr>
  </w:style>
  <w:style w:type="paragraph" w:customStyle="1" w:styleId="ConsPlusNormal">
    <w:name w:val="ConsPlusNormal"/>
    <w:rsid w:val="00403AD6"/>
    <w:pPr>
      <w:widowControl w:val="0"/>
      <w:suppressAutoHyphens/>
      <w:autoSpaceDE w:val="0"/>
    </w:pPr>
    <w:rPr>
      <w:rFonts w:ascii="Arial" w:hAnsi="Arial" w:cs="Arial"/>
      <w:lang w:eastAsia="ar-SA"/>
    </w:rPr>
  </w:style>
  <w:style w:type="paragraph" w:customStyle="1" w:styleId="af8">
    <w:name w:val="Абзац"/>
    <w:basedOn w:val="a"/>
    <w:rsid w:val="00403AD6"/>
    <w:pPr>
      <w:suppressAutoHyphens w:val="0"/>
      <w:spacing w:after="0" w:line="312" w:lineRule="auto"/>
      <w:ind w:firstLine="567"/>
      <w:jc w:val="both"/>
    </w:pPr>
    <w:rPr>
      <w:rFonts w:ascii="Times New Roman" w:eastAsia="Times New Roman" w:hAnsi="Times New Roman" w:cs="Times New Roman"/>
      <w:color w:val="auto"/>
      <w:sz w:val="24"/>
      <w:szCs w:val="20"/>
    </w:rPr>
  </w:style>
  <w:style w:type="paragraph" w:styleId="af9">
    <w:name w:val="Normal (Web)"/>
    <w:basedOn w:val="a"/>
    <w:uiPriority w:val="99"/>
    <w:rsid w:val="00403AD6"/>
    <w:pPr>
      <w:suppressAutoHyphens w:val="0"/>
      <w:autoSpaceDE w:val="0"/>
      <w:spacing w:before="130" w:after="130" w:line="360" w:lineRule="auto"/>
    </w:pPr>
    <w:rPr>
      <w:rFonts w:ascii="Times New Roman" w:eastAsia="Times New Roman" w:hAnsi="Times New Roman" w:cs="Times New Roman"/>
      <w:color w:val="auto"/>
      <w:sz w:val="24"/>
      <w:szCs w:val="24"/>
    </w:rPr>
  </w:style>
  <w:style w:type="paragraph" w:customStyle="1" w:styleId="14TexstOSNOVA1012">
    <w:name w:val="14TexstOSNOVA_10/12"/>
    <w:basedOn w:val="a"/>
    <w:rsid w:val="00403AD6"/>
    <w:pPr>
      <w:suppressAutoHyphens w:val="0"/>
      <w:autoSpaceDE w:val="0"/>
      <w:spacing w:after="0" w:line="240" w:lineRule="atLeast"/>
      <w:ind w:firstLine="340"/>
      <w:jc w:val="both"/>
      <w:textAlignment w:val="center"/>
    </w:pPr>
    <w:rPr>
      <w:rFonts w:ascii="PragmaticaC" w:eastAsia="Times New Roman" w:hAnsi="PragmaticaC" w:cs="PragmaticaC"/>
      <w:color w:val="000000"/>
      <w:sz w:val="20"/>
      <w:szCs w:val="20"/>
    </w:rPr>
  </w:style>
  <w:style w:type="paragraph" w:styleId="afa">
    <w:name w:val="Body Text Indent"/>
    <w:basedOn w:val="a"/>
    <w:link w:val="afb"/>
    <w:uiPriority w:val="99"/>
    <w:rsid w:val="00403AD6"/>
    <w:pPr>
      <w:suppressAutoHyphens w:val="0"/>
      <w:spacing w:after="0" w:line="240" w:lineRule="auto"/>
      <w:ind w:firstLine="340"/>
    </w:pPr>
    <w:rPr>
      <w:rFonts w:cs="Times New Roman"/>
      <w:szCs w:val="20"/>
    </w:rPr>
  </w:style>
  <w:style w:type="character" w:customStyle="1" w:styleId="afb">
    <w:name w:val="Основной текст с отступом Знак"/>
    <w:basedOn w:val="a0"/>
    <w:link w:val="afa"/>
    <w:uiPriority w:val="99"/>
    <w:locked/>
    <w:rsid w:val="00240C78"/>
    <w:rPr>
      <w:rFonts w:ascii="Calibri" w:eastAsia="Arial Unicode MS" w:hAnsi="Calibri" w:cs="Times New Roman"/>
      <w:color w:val="00000A"/>
      <w:kern w:val="1"/>
      <w:sz w:val="22"/>
      <w:lang w:eastAsia="ar-SA" w:bidi="ar-SA"/>
    </w:rPr>
  </w:style>
  <w:style w:type="paragraph" w:styleId="afc">
    <w:name w:val="footnote text"/>
    <w:basedOn w:val="a"/>
    <w:link w:val="afd"/>
    <w:uiPriority w:val="99"/>
    <w:rsid w:val="00403AD6"/>
    <w:pPr>
      <w:suppressAutoHyphens w:val="0"/>
      <w:spacing w:after="0" w:line="240" w:lineRule="auto"/>
    </w:pPr>
    <w:rPr>
      <w:rFonts w:cs="Times New Roman"/>
      <w:sz w:val="20"/>
      <w:szCs w:val="20"/>
    </w:rPr>
  </w:style>
  <w:style w:type="character" w:customStyle="1" w:styleId="afd">
    <w:name w:val="Текст сноски Знак"/>
    <w:basedOn w:val="a0"/>
    <w:link w:val="afc"/>
    <w:uiPriority w:val="99"/>
    <w:locked/>
    <w:rsid w:val="00240C78"/>
    <w:rPr>
      <w:rFonts w:ascii="Calibri" w:eastAsia="Arial Unicode MS" w:hAnsi="Calibri" w:cs="Times New Roman"/>
      <w:color w:val="00000A"/>
      <w:kern w:val="1"/>
      <w:lang w:eastAsia="ar-SA" w:bidi="ar-SA"/>
    </w:rPr>
  </w:style>
  <w:style w:type="paragraph" w:customStyle="1" w:styleId="western">
    <w:name w:val="western"/>
    <w:basedOn w:val="a"/>
    <w:rsid w:val="00403AD6"/>
    <w:pPr>
      <w:suppressAutoHyphens w:val="0"/>
      <w:spacing w:before="280" w:after="0" w:line="240" w:lineRule="auto"/>
    </w:pPr>
    <w:rPr>
      <w:rFonts w:ascii="Times New Roman" w:eastAsia="Times New Roman" w:hAnsi="Times New Roman" w:cs="Times New Roman"/>
      <w:color w:val="000000"/>
      <w:sz w:val="24"/>
      <w:szCs w:val="24"/>
    </w:rPr>
  </w:style>
  <w:style w:type="paragraph" w:customStyle="1" w:styleId="09PodZAG">
    <w:name w:val="09PodZAG_п/ж"/>
    <w:basedOn w:val="a"/>
    <w:rsid w:val="00403AD6"/>
    <w:pPr>
      <w:suppressAutoHyphens w:val="0"/>
      <w:autoSpaceDE w:val="0"/>
      <w:spacing w:after="113" w:line="240" w:lineRule="atLeast"/>
      <w:jc w:val="center"/>
      <w:textAlignment w:val="center"/>
    </w:pPr>
    <w:rPr>
      <w:rFonts w:ascii="FuturisC" w:eastAsia="Times New Roman" w:hAnsi="FuturisC" w:cs="FuturisC"/>
      <w:b/>
      <w:bCs/>
      <w:caps/>
      <w:color w:val="000000"/>
    </w:rPr>
  </w:style>
  <w:style w:type="paragraph" w:styleId="afe">
    <w:name w:val="No Spacing"/>
    <w:uiPriority w:val="1"/>
    <w:qFormat/>
    <w:rsid w:val="00403AD6"/>
    <w:pPr>
      <w:suppressAutoHyphens/>
    </w:pPr>
    <w:rPr>
      <w:rFonts w:ascii="Calibri" w:hAnsi="Calibri"/>
      <w:sz w:val="22"/>
      <w:szCs w:val="22"/>
      <w:lang w:eastAsia="ar-SA"/>
    </w:rPr>
  </w:style>
  <w:style w:type="paragraph" w:customStyle="1" w:styleId="p4">
    <w:name w:val="p4"/>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aff">
    <w:name w:val="Основной"/>
    <w:basedOn w:val="a"/>
    <w:rsid w:val="00403AD6"/>
    <w:pPr>
      <w:suppressAutoHyphens w:val="0"/>
      <w:autoSpaceDE w:val="0"/>
      <w:spacing w:after="0" w:line="214" w:lineRule="atLeast"/>
      <w:ind w:firstLine="283"/>
      <w:jc w:val="both"/>
      <w:textAlignment w:val="center"/>
    </w:pPr>
    <w:rPr>
      <w:rFonts w:ascii="NewtonCSanPin" w:eastAsia="Times New Roman" w:hAnsi="NewtonCSanPin" w:cs="NewtonCSanPin"/>
      <w:color w:val="000000"/>
      <w:sz w:val="21"/>
      <w:szCs w:val="21"/>
    </w:rPr>
  </w:style>
  <w:style w:type="paragraph" w:customStyle="1" w:styleId="aff0">
    <w:name w:val="Буллит"/>
    <w:basedOn w:val="aff"/>
    <w:rsid w:val="00403AD6"/>
    <w:pPr>
      <w:ind w:firstLine="244"/>
    </w:pPr>
  </w:style>
  <w:style w:type="paragraph" w:customStyle="1" w:styleId="23">
    <w:name w:val="Заг 2"/>
    <w:basedOn w:val="a"/>
    <w:rsid w:val="00403AD6"/>
    <w:pPr>
      <w:keepNext/>
      <w:suppressAutoHyphens w:val="0"/>
      <w:autoSpaceDE w:val="0"/>
      <w:spacing w:before="283" w:after="170" w:line="296" w:lineRule="atLeast"/>
      <w:jc w:val="center"/>
      <w:textAlignment w:val="center"/>
    </w:pPr>
    <w:rPr>
      <w:rFonts w:ascii="PragmaticaC" w:eastAsia="Times New Roman" w:hAnsi="PragmaticaC" w:cs="PragmaticaC"/>
      <w:b/>
      <w:bCs/>
      <w:color w:val="000000"/>
      <w:sz w:val="26"/>
      <w:szCs w:val="26"/>
    </w:rPr>
  </w:style>
  <w:style w:type="paragraph" w:customStyle="1" w:styleId="msolistparagraph0">
    <w:name w:val="msolistparagraph"/>
    <w:basedOn w:val="a"/>
    <w:rsid w:val="00403AD6"/>
    <w:pPr>
      <w:suppressAutoHyphens w:val="0"/>
      <w:ind w:left="720"/>
    </w:pPr>
    <w:rPr>
      <w:rFonts w:eastAsia="Times New Roman" w:cs="Times New Roman"/>
      <w:color w:val="auto"/>
    </w:rPr>
  </w:style>
  <w:style w:type="paragraph" w:customStyle="1" w:styleId="Default">
    <w:name w:val="Default"/>
    <w:rsid w:val="00403AD6"/>
    <w:pPr>
      <w:suppressAutoHyphens/>
      <w:autoSpaceDE w:val="0"/>
    </w:pPr>
    <w:rPr>
      <w:color w:val="000000"/>
      <w:sz w:val="24"/>
      <w:szCs w:val="24"/>
      <w:lang w:eastAsia="ar-SA"/>
    </w:rPr>
  </w:style>
  <w:style w:type="paragraph" w:customStyle="1" w:styleId="aff1">
    <w:name w:val="Таблица"/>
    <w:basedOn w:val="aff"/>
    <w:rsid w:val="00403AD6"/>
    <w:pPr>
      <w:tabs>
        <w:tab w:val="left" w:pos="4500"/>
        <w:tab w:val="left" w:pos="9180"/>
        <w:tab w:val="left" w:pos="9360"/>
      </w:tabs>
      <w:spacing w:line="194" w:lineRule="atLeast"/>
      <w:ind w:firstLine="0"/>
      <w:jc w:val="left"/>
    </w:pPr>
    <w:rPr>
      <w:sz w:val="19"/>
      <w:szCs w:val="19"/>
    </w:rPr>
  </w:style>
  <w:style w:type="paragraph" w:customStyle="1" w:styleId="31">
    <w:name w:val="Заг 3"/>
    <w:basedOn w:val="23"/>
    <w:rsid w:val="00403AD6"/>
    <w:pPr>
      <w:spacing w:before="255" w:after="113" w:line="240" w:lineRule="atLeast"/>
    </w:pPr>
    <w:rPr>
      <w:i/>
      <w:iCs/>
      <w:sz w:val="23"/>
      <w:szCs w:val="23"/>
    </w:rPr>
  </w:style>
  <w:style w:type="paragraph" w:styleId="aff2">
    <w:name w:val="List Paragraph"/>
    <w:basedOn w:val="a"/>
    <w:uiPriority w:val="34"/>
    <w:qFormat/>
    <w:rsid w:val="00403AD6"/>
    <w:pPr>
      <w:suppressAutoHyphens w:val="0"/>
      <w:ind w:left="720"/>
    </w:pPr>
    <w:rPr>
      <w:rFonts w:eastAsia="Times New Roman" w:cs="Times New Roman"/>
      <w:color w:val="auto"/>
    </w:rPr>
  </w:style>
  <w:style w:type="paragraph" w:styleId="aff3">
    <w:name w:val="header"/>
    <w:basedOn w:val="a"/>
    <w:link w:val="aff4"/>
    <w:uiPriority w:val="99"/>
    <w:rsid w:val="00403AD6"/>
    <w:pPr>
      <w:tabs>
        <w:tab w:val="center" w:pos="4677"/>
        <w:tab w:val="right" w:pos="9355"/>
      </w:tabs>
      <w:suppressAutoHyphens w:val="0"/>
      <w:spacing w:after="0" w:line="240" w:lineRule="auto"/>
    </w:pPr>
    <w:rPr>
      <w:rFonts w:cs="Times New Roman"/>
      <w:szCs w:val="20"/>
    </w:rPr>
  </w:style>
  <w:style w:type="character" w:customStyle="1" w:styleId="aff4">
    <w:name w:val="Верхний колонтитул Знак"/>
    <w:basedOn w:val="a0"/>
    <w:link w:val="aff3"/>
    <w:uiPriority w:val="99"/>
    <w:locked/>
    <w:rsid w:val="00240C78"/>
    <w:rPr>
      <w:rFonts w:ascii="Calibri" w:eastAsia="Arial Unicode MS" w:hAnsi="Calibri" w:cs="Times New Roman"/>
      <w:color w:val="00000A"/>
      <w:kern w:val="1"/>
      <w:sz w:val="22"/>
      <w:lang w:eastAsia="ar-SA" w:bidi="ar-SA"/>
    </w:rPr>
  </w:style>
  <w:style w:type="paragraph" w:styleId="24">
    <w:name w:val="Body Text Indent 2"/>
    <w:basedOn w:val="a"/>
    <w:link w:val="25"/>
    <w:uiPriority w:val="99"/>
    <w:rsid w:val="00403AD6"/>
    <w:pPr>
      <w:spacing w:after="120" w:line="480" w:lineRule="auto"/>
      <w:ind w:left="283"/>
    </w:pPr>
    <w:rPr>
      <w:rFonts w:cs="Times New Roman"/>
      <w:szCs w:val="20"/>
    </w:rPr>
  </w:style>
  <w:style w:type="character" w:customStyle="1" w:styleId="25">
    <w:name w:val="Основной текст с отступом 2 Знак"/>
    <w:basedOn w:val="a0"/>
    <w:link w:val="24"/>
    <w:uiPriority w:val="99"/>
    <w:locked/>
    <w:rsid w:val="00240C78"/>
    <w:rPr>
      <w:rFonts w:ascii="Calibri" w:eastAsia="Arial Unicode MS" w:hAnsi="Calibri" w:cs="Times New Roman"/>
      <w:color w:val="00000A"/>
      <w:kern w:val="1"/>
      <w:sz w:val="22"/>
      <w:lang w:eastAsia="ar-SA" w:bidi="ar-SA"/>
    </w:rPr>
  </w:style>
  <w:style w:type="paragraph" w:styleId="32">
    <w:name w:val="Body Text 3"/>
    <w:basedOn w:val="a"/>
    <w:link w:val="33"/>
    <w:uiPriority w:val="99"/>
    <w:rsid w:val="00403AD6"/>
    <w:pPr>
      <w:suppressAutoHyphens w:val="0"/>
      <w:spacing w:after="120" w:line="360" w:lineRule="auto"/>
      <w:jc w:val="both"/>
    </w:pPr>
    <w:rPr>
      <w:rFonts w:cs="Times New Roman"/>
      <w:sz w:val="16"/>
      <w:szCs w:val="20"/>
    </w:rPr>
  </w:style>
  <w:style w:type="character" w:customStyle="1" w:styleId="33">
    <w:name w:val="Основной текст 3 Знак"/>
    <w:basedOn w:val="a0"/>
    <w:link w:val="32"/>
    <w:uiPriority w:val="99"/>
    <w:locked/>
    <w:rsid w:val="00240C78"/>
    <w:rPr>
      <w:rFonts w:ascii="Calibri" w:eastAsia="Arial Unicode MS" w:hAnsi="Calibri" w:cs="Times New Roman"/>
      <w:color w:val="00000A"/>
      <w:kern w:val="1"/>
      <w:sz w:val="16"/>
      <w:lang w:eastAsia="ar-SA" w:bidi="ar-SA"/>
    </w:rPr>
  </w:style>
  <w:style w:type="paragraph" w:customStyle="1" w:styleId="26">
    <w:name w:val="Абзац списка2"/>
    <w:basedOn w:val="a"/>
    <w:rsid w:val="00403AD6"/>
    <w:pPr>
      <w:suppressAutoHyphens w:val="0"/>
      <w:ind w:left="720"/>
    </w:pPr>
    <w:rPr>
      <w:rFonts w:eastAsia="Times New Roman" w:cs="Times New Roman"/>
      <w:color w:val="auto"/>
    </w:rPr>
  </w:style>
  <w:style w:type="paragraph" w:styleId="HTML">
    <w:name w:val="HTML Preformatted"/>
    <w:basedOn w:val="a"/>
    <w:link w:val="HTML0"/>
    <w:uiPriority w:val="99"/>
    <w:rsid w:val="00403A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hAnsi="Courier New" w:cs="Times New Roman"/>
      <w:sz w:val="20"/>
      <w:szCs w:val="20"/>
    </w:rPr>
  </w:style>
  <w:style w:type="character" w:customStyle="1" w:styleId="HTML0">
    <w:name w:val="Стандартный HTML Знак"/>
    <w:basedOn w:val="a0"/>
    <w:link w:val="HTML"/>
    <w:uiPriority w:val="99"/>
    <w:locked/>
    <w:rsid w:val="00240C78"/>
    <w:rPr>
      <w:rFonts w:ascii="Courier New" w:eastAsia="Arial Unicode MS" w:hAnsi="Courier New" w:cs="Times New Roman"/>
      <w:color w:val="00000A"/>
      <w:kern w:val="1"/>
      <w:lang w:eastAsia="ar-SA" w:bidi="ar-SA"/>
    </w:rPr>
  </w:style>
  <w:style w:type="paragraph" w:customStyle="1" w:styleId="27">
    <w:name w:val="Основной текст (2)"/>
    <w:basedOn w:val="a"/>
    <w:rsid w:val="00403AD6"/>
    <w:pPr>
      <w:widowControl w:val="0"/>
      <w:shd w:val="clear" w:color="auto" w:fill="FFFFFF"/>
      <w:spacing w:after="0" w:line="240" w:lineRule="atLeast"/>
    </w:pPr>
    <w:rPr>
      <w:rFonts w:ascii="Times New Roman" w:eastAsia="Times New Roman" w:hAnsi="Times New Roman" w:cs="Mangal"/>
      <w:color w:val="auto"/>
      <w:sz w:val="17"/>
      <w:szCs w:val="17"/>
      <w:lang w:eastAsia="hi-IN" w:bidi="hi-IN"/>
    </w:rPr>
  </w:style>
  <w:style w:type="paragraph" w:customStyle="1" w:styleId="aff5">
    <w:name w:val="А ОСН ТЕКСТ"/>
    <w:basedOn w:val="a"/>
    <w:rsid w:val="00403AD6"/>
    <w:pPr>
      <w:suppressAutoHyphens w:val="0"/>
      <w:spacing w:after="0" w:line="360" w:lineRule="auto"/>
      <w:ind w:firstLine="454"/>
      <w:jc w:val="both"/>
    </w:pPr>
    <w:rPr>
      <w:rFonts w:ascii="Times New Roman" w:hAnsi="Times New Roman" w:cs="Times New Roman"/>
      <w:caps/>
      <w:color w:val="000000"/>
      <w:sz w:val="28"/>
      <w:szCs w:val="28"/>
    </w:rPr>
  </w:style>
  <w:style w:type="paragraph" w:customStyle="1" w:styleId="dash041e005f0431005f044b005f0447005f043d005f044b005f0439">
    <w:name w:val="dash041e_005f0431_005f044b_005f0447_005f043d_005f044b_005f0439"/>
    <w:basedOn w:val="a"/>
    <w:rsid w:val="00403AD6"/>
    <w:pPr>
      <w:suppressAutoHyphens w:val="0"/>
      <w:spacing w:after="0" w:line="240" w:lineRule="auto"/>
    </w:pPr>
    <w:rPr>
      <w:rFonts w:ascii="Times New Roman" w:eastAsia="Times New Roman" w:hAnsi="Times New Roman" w:cs="Times New Roman"/>
      <w:color w:val="auto"/>
      <w:sz w:val="24"/>
      <w:szCs w:val="24"/>
    </w:rPr>
  </w:style>
  <w:style w:type="paragraph" w:customStyle="1" w:styleId="p2">
    <w:name w:val="p2"/>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6">
    <w:name w:val="Balloon Text"/>
    <w:basedOn w:val="a"/>
    <w:link w:val="aff7"/>
    <w:uiPriority w:val="99"/>
    <w:rsid w:val="00403AD6"/>
    <w:pPr>
      <w:spacing w:after="0" w:line="240" w:lineRule="auto"/>
    </w:pPr>
    <w:rPr>
      <w:rFonts w:ascii="Times New Roman" w:hAnsi="Times New Roman" w:cs="Times New Roman"/>
      <w:sz w:val="2"/>
      <w:szCs w:val="20"/>
    </w:rPr>
  </w:style>
  <w:style w:type="character" w:customStyle="1" w:styleId="aff7">
    <w:name w:val="Текст выноски Знак"/>
    <w:basedOn w:val="a0"/>
    <w:link w:val="aff6"/>
    <w:uiPriority w:val="99"/>
    <w:locked/>
    <w:rsid w:val="00240C78"/>
    <w:rPr>
      <w:rFonts w:eastAsia="Arial Unicode MS" w:cs="Times New Roman"/>
      <w:color w:val="00000A"/>
      <w:kern w:val="1"/>
      <w:sz w:val="2"/>
      <w:lang w:eastAsia="ar-SA" w:bidi="ar-SA"/>
    </w:rPr>
  </w:style>
  <w:style w:type="paragraph" w:styleId="aff8">
    <w:name w:val="endnote text"/>
    <w:basedOn w:val="a"/>
    <w:link w:val="aff9"/>
    <w:uiPriority w:val="99"/>
    <w:rsid w:val="00403AD6"/>
    <w:rPr>
      <w:rFonts w:cs="Times New Roman"/>
      <w:sz w:val="20"/>
      <w:szCs w:val="20"/>
    </w:rPr>
  </w:style>
  <w:style w:type="character" w:customStyle="1" w:styleId="aff9">
    <w:name w:val="Текст концевой сноски Знак"/>
    <w:basedOn w:val="a0"/>
    <w:link w:val="aff8"/>
    <w:uiPriority w:val="99"/>
    <w:semiHidden/>
    <w:locked/>
    <w:rsid w:val="00240C78"/>
    <w:rPr>
      <w:rFonts w:ascii="Calibri" w:eastAsia="Arial Unicode MS" w:hAnsi="Calibri" w:cs="Times New Roman"/>
      <w:color w:val="00000A"/>
      <w:kern w:val="1"/>
      <w:lang w:eastAsia="ar-SA" w:bidi="ar-SA"/>
    </w:rPr>
  </w:style>
  <w:style w:type="paragraph" w:customStyle="1" w:styleId="1b">
    <w:name w:val="Без интервала1"/>
    <w:rsid w:val="00403AD6"/>
    <w:pPr>
      <w:suppressAutoHyphens/>
    </w:pPr>
    <w:rPr>
      <w:rFonts w:ascii="Calibri" w:hAnsi="Calibri"/>
      <w:sz w:val="22"/>
      <w:szCs w:val="22"/>
      <w:lang w:eastAsia="ar-SA"/>
    </w:rPr>
  </w:style>
  <w:style w:type="paragraph" w:customStyle="1" w:styleId="WW-1">
    <w:name w:val="WW-Базовый"/>
    <w:rsid w:val="00403AD6"/>
    <w:pPr>
      <w:tabs>
        <w:tab w:val="left" w:pos="709"/>
      </w:tabs>
      <w:suppressAutoHyphens/>
      <w:spacing w:line="100" w:lineRule="atLeast"/>
    </w:pPr>
    <w:rPr>
      <w:rFonts w:ascii="Arial" w:eastAsia="Arial Unicode MS" w:hAnsi="Arial" w:cs="Mangal"/>
      <w:color w:val="00000A"/>
      <w:szCs w:val="24"/>
      <w:lang w:eastAsia="hi-IN" w:bidi="hi-IN"/>
    </w:rPr>
  </w:style>
  <w:style w:type="paragraph" w:customStyle="1" w:styleId="affa">
    <w:name w:val="А_основной"/>
    <w:basedOn w:val="a"/>
    <w:qFormat/>
    <w:rsid w:val="00403AD6"/>
    <w:pPr>
      <w:suppressAutoHyphens w:val="0"/>
      <w:spacing w:after="0" w:line="360" w:lineRule="auto"/>
      <w:ind w:firstLine="454"/>
      <w:jc w:val="both"/>
    </w:pPr>
    <w:rPr>
      <w:rFonts w:ascii="Times New Roman" w:eastAsia="Times New Roman" w:hAnsi="Times New Roman" w:cs="Times New Roman"/>
      <w:color w:val="auto"/>
      <w:sz w:val="28"/>
      <w:szCs w:val="28"/>
    </w:rPr>
  </w:style>
  <w:style w:type="paragraph" w:customStyle="1" w:styleId="Pa7">
    <w:name w:val="Pa7"/>
    <w:basedOn w:val="a"/>
    <w:next w:val="a"/>
    <w:rsid w:val="00403AD6"/>
    <w:pPr>
      <w:suppressAutoHyphens w:val="0"/>
      <w:autoSpaceDE w:val="0"/>
      <w:spacing w:after="0" w:line="241" w:lineRule="atLeast"/>
    </w:pPr>
    <w:rPr>
      <w:rFonts w:ascii="Times New Roman" w:eastAsia="Times New Roman" w:hAnsi="Times New Roman" w:cs="Times New Roman"/>
      <w:color w:val="auto"/>
      <w:sz w:val="24"/>
      <w:szCs w:val="24"/>
    </w:rPr>
  </w:style>
  <w:style w:type="paragraph" w:customStyle="1" w:styleId="p3">
    <w:name w:val="p3"/>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styleId="affb">
    <w:name w:val="footer"/>
    <w:basedOn w:val="a"/>
    <w:link w:val="affc"/>
    <w:uiPriority w:val="99"/>
    <w:rsid w:val="00403AD6"/>
    <w:pPr>
      <w:tabs>
        <w:tab w:val="center" w:pos="4677"/>
        <w:tab w:val="right" w:pos="9355"/>
      </w:tabs>
    </w:pPr>
    <w:rPr>
      <w:rFonts w:cs="Times New Roman"/>
      <w:szCs w:val="20"/>
    </w:rPr>
  </w:style>
  <w:style w:type="character" w:customStyle="1" w:styleId="affc">
    <w:name w:val="Нижний колонтитул Знак"/>
    <w:basedOn w:val="a0"/>
    <w:link w:val="affb"/>
    <w:uiPriority w:val="99"/>
    <w:locked/>
    <w:rsid w:val="00240C78"/>
    <w:rPr>
      <w:rFonts w:ascii="Calibri" w:eastAsia="Arial Unicode MS" w:hAnsi="Calibri" w:cs="Times New Roman"/>
      <w:color w:val="00000A"/>
      <w:kern w:val="1"/>
      <w:sz w:val="22"/>
      <w:lang w:eastAsia="ar-SA" w:bidi="ar-SA"/>
    </w:rPr>
  </w:style>
  <w:style w:type="paragraph" w:customStyle="1" w:styleId="18TexstSPISOK1">
    <w:name w:val="18TexstSPISOK_1"/>
    <w:aliases w:val="1"/>
    <w:basedOn w:val="a"/>
    <w:rsid w:val="00403AD6"/>
    <w:pPr>
      <w:tabs>
        <w:tab w:val="left" w:pos="360"/>
        <w:tab w:val="left" w:pos="640"/>
      </w:tabs>
      <w:suppressAutoHyphens w:val="0"/>
      <w:autoSpaceDE w:val="0"/>
      <w:spacing w:after="0" w:line="240" w:lineRule="atLeast"/>
      <w:ind w:left="640" w:hanging="300"/>
      <w:jc w:val="both"/>
      <w:textAlignment w:val="center"/>
    </w:pPr>
    <w:rPr>
      <w:rFonts w:ascii="PragmaticaC" w:eastAsia="Times New Roman" w:hAnsi="PragmaticaC" w:cs="PragmaticaC"/>
      <w:caps/>
      <w:color w:val="000000"/>
      <w:sz w:val="20"/>
      <w:szCs w:val="20"/>
    </w:rPr>
  </w:style>
  <w:style w:type="paragraph" w:customStyle="1" w:styleId="WW-2">
    <w:name w:val="WW-Сноска"/>
    <w:basedOn w:val="aff"/>
    <w:rsid w:val="00403AD6"/>
    <w:pPr>
      <w:spacing w:line="174" w:lineRule="atLeast"/>
    </w:pPr>
    <w:rPr>
      <w:sz w:val="17"/>
      <w:szCs w:val="17"/>
    </w:rPr>
  </w:style>
  <w:style w:type="paragraph" w:customStyle="1" w:styleId="NoParagraphStyle">
    <w:name w:val="[No Paragraph Style]"/>
    <w:rsid w:val="00403AD6"/>
    <w:pPr>
      <w:suppressAutoHyphens/>
      <w:autoSpaceDE w:val="0"/>
      <w:spacing w:line="288" w:lineRule="auto"/>
      <w:textAlignment w:val="center"/>
    </w:pPr>
    <w:rPr>
      <w:rFonts w:ascii="Minion Pro" w:hAnsi="Minion Pro" w:cs="Minion Pro"/>
      <w:color w:val="000000"/>
      <w:sz w:val="24"/>
      <w:szCs w:val="24"/>
      <w:lang w:val="en-GB" w:eastAsia="ar-SA"/>
    </w:rPr>
  </w:style>
  <w:style w:type="paragraph" w:customStyle="1" w:styleId="Standard">
    <w:name w:val="Standard"/>
    <w:rsid w:val="00403AD6"/>
    <w:pPr>
      <w:widowControl w:val="0"/>
      <w:suppressAutoHyphens/>
      <w:textAlignment w:val="baseline"/>
    </w:pPr>
    <w:rPr>
      <w:rFonts w:ascii="Arial" w:eastAsia="SimSun" w:hAnsi="Arial" w:cs="Mangal"/>
      <w:kern w:val="1"/>
      <w:sz w:val="24"/>
      <w:szCs w:val="24"/>
      <w:lang w:eastAsia="hi-IN" w:bidi="hi-IN"/>
    </w:rPr>
  </w:style>
  <w:style w:type="paragraph" w:customStyle="1" w:styleId="Textbody">
    <w:name w:val="Text body"/>
    <w:basedOn w:val="Standard"/>
    <w:rsid w:val="00403AD6"/>
    <w:pPr>
      <w:spacing w:after="120"/>
    </w:pPr>
  </w:style>
  <w:style w:type="paragraph" w:styleId="28">
    <w:name w:val="Body Text 2"/>
    <w:basedOn w:val="a"/>
    <w:link w:val="29"/>
    <w:uiPriority w:val="99"/>
    <w:rsid w:val="00403AD6"/>
    <w:pPr>
      <w:suppressAutoHyphens w:val="0"/>
      <w:spacing w:after="120" w:line="480" w:lineRule="auto"/>
    </w:pPr>
    <w:rPr>
      <w:rFonts w:cs="Times New Roman"/>
      <w:szCs w:val="20"/>
    </w:rPr>
  </w:style>
  <w:style w:type="character" w:customStyle="1" w:styleId="29">
    <w:name w:val="Основной текст 2 Знак"/>
    <w:basedOn w:val="a0"/>
    <w:link w:val="28"/>
    <w:uiPriority w:val="99"/>
    <w:locked/>
    <w:rsid w:val="00240C78"/>
    <w:rPr>
      <w:rFonts w:ascii="Calibri" w:eastAsia="Arial Unicode MS" w:hAnsi="Calibri" w:cs="Times New Roman"/>
      <w:color w:val="00000A"/>
      <w:kern w:val="1"/>
      <w:sz w:val="22"/>
      <w:lang w:eastAsia="ar-SA" w:bidi="ar-SA"/>
    </w:rPr>
  </w:style>
  <w:style w:type="paragraph" w:customStyle="1" w:styleId="1c">
    <w:name w:val="Текст сноски1"/>
    <w:basedOn w:val="a"/>
    <w:rsid w:val="00403AD6"/>
    <w:pPr>
      <w:suppressAutoHyphens w:val="0"/>
      <w:spacing w:after="0" w:line="240" w:lineRule="auto"/>
    </w:pPr>
    <w:rPr>
      <w:sz w:val="24"/>
      <w:szCs w:val="24"/>
    </w:rPr>
  </w:style>
  <w:style w:type="paragraph" w:customStyle="1" w:styleId="Heading">
    <w:name w:val="Heading"/>
    <w:rsid w:val="00403AD6"/>
    <w:pPr>
      <w:suppressAutoHyphens/>
    </w:pPr>
    <w:rPr>
      <w:rFonts w:ascii="Arial" w:hAnsi="Arial" w:cs="Arial"/>
      <w:b/>
      <w:bCs/>
      <w:sz w:val="24"/>
      <w:szCs w:val="24"/>
      <w:lang w:eastAsia="ar-SA"/>
    </w:rPr>
  </w:style>
  <w:style w:type="paragraph" w:customStyle="1" w:styleId="211">
    <w:name w:val="Основной текст с отступом 21"/>
    <w:basedOn w:val="a"/>
    <w:rsid w:val="00403AD6"/>
    <w:pPr>
      <w:spacing w:after="0" w:line="240" w:lineRule="auto"/>
      <w:ind w:left="540" w:hanging="540"/>
    </w:pPr>
    <w:rPr>
      <w:rFonts w:ascii="Times New Roman" w:eastAsia="Times New Roman" w:hAnsi="Times New Roman" w:cs="Times New Roman"/>
      <w:color w:val="auto"/>
      <w:sz w:val="24"/>
      <w:szCs w:val="24"/>
    </w:rPr>
  </w:style>
  <w:style w:type="paragraph" w:customStyle="1" w:styleId="p16">
    <w:name w:val="p16"/>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5">
    <w:name w:val="p15"/>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3">
    <w:name w:val="p23"/>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2">
    <w:name w:val="p22"/>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8">
    <w:name w:val="p28"/>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4">
    <w:name w:val="p14"/>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p20">
    <w:name w:val="p20"/>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19">
    <w:name w:val="p1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29">
    <w:name w:val="p29"/>
    <w:basedOn w:val="a"/>
    <w:rsid w:val="00403AD6"/>
    <w:pPr>
      <w:suppressAutoHyphens w:val="0"/>
      <w:spacing w:before="280" w:after="280" w:line="240" w:lineRule="auto"/>
    </w:pPr>
    <w:rPr>
      <w:rFonts w:ascii="Times New Roman" w:eastAsia="Times New Roman" w:hAnsi="Times New Roman" w:cs="Times New Roman"/>
      <w:color w:val="auto"/>
      <w:sz w:val="24"/>
      <w:szCs w:val="24"/>
      <w:lang w:eastAsia="he-IL" w:bidi="he-IL"/>
    </w:rPr>
  </w:style>
  <w:style w:type="paragraph" w:customStyle="1" w:styleId="p37">
    <w:name w:val="p37"/>
    <w:basedOn w:val="a"/>
    <w:rsid w:val="00403AD6"/>
    <w:pPr>
      <w:spacing w:before="280" w:after="280" w:line="360" w:lineRule="auto"/>
      <w:ind w:firstLine="709"/>
      <w:jc w:val="both"/>
      <w:textAlignment w:val="baseline"/>
    </w:pPr>
    <w:rPr>
      <w:rFonts w:ascii="Times New Roman" w:eastAsia="Times New Roman" w:hAnsi="Times New Roman" w:cs="Times New Roman"/>
      <w:color w:val="auto"/>
      <w:sz w:val="28"/>
      <w:szCs w:val="28"/>
    </w:rPr>
  </w:style>
  <w:style w:type="paragraph" w:customStyle="1" w:styleId="Footnote">
    <w:name w:val="Footnote"/>
    <w:basedOn w:val="Standard"/>
    <w:rsid w:val="00403AD6"/>
    <w:pPr>
      <w:widowControl/>
      <w:suppressLineNumbers/>
      <w:spacing w:line="360" w:lineRule="auto"/>
      <w:ind w:left="283" w:hanging="283"/>
      <w:jc w:val="both"/>
    </w:pPr>
    <w:rPr>
      <w:rFonts w:ascii="Times New Roman" w:eastAsia="Times New Roman" w:hAnsi="Times New Roman" w:cs="Times New Roman"/>
      <w:sz w:val="20"/>
      <w:szCs w:val="20"/>
      <w:lang w:eastAsia="ar-SA" w:bidi="ar-SA"/>
    </w:rPr>
  </w:style>
  <w:style w:type="paragraph" w:styleId="affd">
    <w:name w:val="Title"/>
    <w:basedOn w:val="a"/>
    <w:next w:val="affe"/>
    <w:link w:val="afff"/>
    <w:uiPriority w:val="99"/>
    <w:qFormat/>
    <w:rsid w:val="00403AD6"/>
    <w:pPr>
      <w:widowControl w:val="0"/>
      <w:suppressLineNumbers/>
      <w:spacing w:before="120" w:after="120" w:line="100" w:lineRule="atLeast"/>
      <w:textAlignment w:val="baseline"/>
    </w:pPr>
    <w:rPr>
      <w:rFonts w:ascii="Cambria" w:eastAsia="Times New Roman" w:hAnsi="Cambria" w:cs="Times New Roman"/>
      <w:b/>
      <w:kern w:val="28"/>
      <w:sz w:val="32"/>
      <w:szCs w:val="20"/>
    </w:rPr>
  </w:style>
  <w:style w:type="character" w:customStyle="1" w:styleId="afff">
    <w:name w:val="Название Знак"/>
    <w:basedOn w:val="a0"/>
    <w:link w:val="affd"/>
    <w:uiPriority w:val="99"/>
    <w:locked/>
    <w:rsid w:val="00240C78"/>
    <w:rPr>
      <w:rFonts w:ascii="Cambria" w:hAnsi="Cambria" w:cs="Times New Roman"/>
      <w:b/>
      <w:color w:val="00000A"/>
      <w:kern w:val="28"/>
      <w:sz w:val="32"/>
      <w:lang w:eastAsia="ar-SA" w:bidi="ar-SA"/>
    </w:rPr>
  </w:style>
  <w:style w:type="paragraph" w:styleId="affe">
    <w:name w:val="Subtitle"/>
    <w:basedOn w:val="a"/>
    <w:next w:val="af5"/>
    <w:link w:val="1d"/>
    <w:uiPriority w:val="11"/>
    <w:qFormat/>
    <w:rsid w:val="00403AD6"/>
    <w:pPr>
      <w:keepNext/>
      <w:widowControl w:val="0"/>
      <w:spacing w:before="240" w:after="120" w:line="100" w:lineRule="atLeast"/>
      <w:jc w:val="center"/>
      <w:textAlignment w:val="baseline"/>
    </w:pPr>
    <w:rPr>
      <w:rFonts w:ascii="Cambria" w:eastAsia="Times New Roman" w:hAnsi="Cambria" w:cs="Times New Roman"/>
      <w:sz w:val="24"/>
      <w:szCs w:val="20"/>
    </w:rPr>
  </w:style>
  <w:style w:type="character" w:customStyle="1" w:styleId="1d">
    <w:name w:val="Подзаголовок Знак1"/>
    <w:basedOn w:val="a0"/>
    <w:link w:val="affe"/>
    <w:uiPriority w:val="11"/>
    <w:locked/>
    <w:rsid w:val="00240C78"/>
    <w:rPr>
      <w:rFonts w:ascii="Cambria" w:hAnsi="Cambria" w:cs="Times New Roman"/>
      <w:color w:val="00000A"/>
      <w:kern w:val="1"/>
      <w:sz w:val="24"/>
      <w:lang w:eastAsia="ar-SA" w:bidi="ar-SA"/>
    </w:rPr>
  </w:style>
  <w:style w:type="paragraph" w:customStyle="1" w:styleId="1e">
    <w:name w:val="Указатель1"/>
    <w:basedOn w:val="a"/>
    <w:rsid w:val="00403AD6"/>
    <w:pPr>
      <w:widowControl w:val="0"/>
      <w:suppressLineNumbers/>
      <w:spacing w:after="0" w:line="100" w:lineRule="atLeast"/>
      <w:textAlignment w:val="baseline"/>
    </w:pPr>
    <w:rPr>
      <w:rFonts w:ascii="Times New Roman" w:eastAsia="Times New Roman" w:hAnsi="Times New Roman" w:cs="Mangal"/>
      <w:sz w:val="24"/>
      <w:szCs w:val="24"/>
      <w:lang w:val="de-DE" w:eastAsia="fa-IR" w:bidi="fa-IR"/>
    </w:rPr>
  </w:style>
  <w:style w:type="paragraph" w:customStyle="1" w:styleId="afff0">
    <w:name w:val="Содержимое таблицы"/>
    <w:basedOn w:val="a"/>
    <w:rsid w:val="00403AD6"/>
    <w:pPr>
      <w:widowControl w:val="0"/>
      <w:suppressLineNumbers/>
      <w:spacing w:after="0" w:line="100" w:lineRule="atLeast"/>
      <w:textAlignment w:val="baseline"/>
    </w:pPr>
    <w:rPr>
      <w:rFonts w:ascii="Times New Roman" w:eastAsia="Times New Roman" w:hAnsi="Times New Roman" w:cs="Times New Roman"/>
      <w:sz w:val="20"/>
      <w:szCs w:val="20"/>
      <w:lang w:val="de-DE"/>
    </w:rPr>
  </w:style>
  <w:style w:type="paragraph" w:customStyle="1" w:styleId="1f">
    <w:name w:val="Основной текст с отступом1"/>
    <w:basedOn w:val="a"/>
    <w:rsid w:val="00403AD6"/>
    <w:pPr>
      <w:widowControl w:val="0"/>
      <w:spacing w:after="120" w:line="100" w:lineRule="atLeast"/>
      <w:ind w:left="283"/>
      <w:textAlignment w:val="baseline"/>
    </w:pPr>
    <w:rPr>
      <w:rFonts w:ascii="Times New Roman" w:eastAsia="Times New Roman" w:hAnsi="Times New Roman" w:cs="Times New Roman"/>
      <w:sz w:val="24"/>
      <w:szCs w:val="24"/>
      <w:lang w:val="de-DE"/>
    </w:rPr>
  </w:style>
  <w:style w:type="paragraph" w:customStyle="1" w:styleId="212">
    <w:name w:val="Основной текст 21"/>
    <w:basedOn w:val="a"/>
    <w:rsid w:val="00403AD6"/>
    <w:pPr>
      <w:widowControl w:val="0"/>
      <w:spacing w:after="0" w:line="100" w:lineRule="atLeast"/>
      <w:textAlignment w:val="baseline"/>
    </w:pPr>
    <w:rPr>
      <w:rFonts w:ascii="Times New Roman" w:eastAsia="Times New Roman" w:hAnsi="Times New Roman" w:cs="Times New Roman"/>
      <w:sz w:val="28"/>
      <w:szCs w:val="24"/>
      <w:lang w:val="de-DE" w:eastAsia="fa-IR" w:bidi="fa-IR"/>
    </w:rPr>
  </w:style>
  <w:style w:type="paragraph" w:customStyle="1" w:styleId="213">
    <w:name w:val="Список 21"/>
    <w:basedOn w:val="a"/>
    <w:rsid w:val="00403AD6"/>
    <w:pPr>
      <w:widowControl w:val="0"/>
      <w:spacing w:after="0" w:line="100" w:lineRule="atLeast"/>
      <w:ind w:left="566" w:hanging="283"/>
      <w:textAlignment w:val="baseline"/>
    </w:pPr>
    <w:rPr>
      <w:rFonts w:ascii="Times New Roman" w:eastAsia="Times New Roman" w:hAnsi="Times New Roman" w:cs="Times New Roman"/>
      <w:sz w:val="24"/>
      <w:szCs w:val="24"/>
      <w:lang w:val="de-DE"/>
    </w:rPr>
  </w:style>
  <w:style w:type="paragraph" w:customStyle="1" w:styleId="afff1">
    <w:name w:val="Текст в заданном формате"/>
    <w:basedOn w:val="a"/>
    <w:rsid w:val="00403AD6"/>
    <w:pPr>
      <w:widowControl w:val="0"/>
      <w:spacing w:after="0" w:line="100" w:lineRule="atLeast"/>
      <w:textAlignment w:val="baseline"/>
    </w:pPr>
    <w:rPr>
      <w:rFonts w:ascii="Courier New" w:eastAsia="Times New Roman" w:hAnsi="Courier New" w:cs="Courier New"/>
      <w:sz w:val="20"/>
      <w:szCs w:val="20"/>
      <w:lang w:eastAsia="hi-IN" w:bidi="hi-IN"/>
    </w:rPr>
  </w:style>
  <w:style w:type="paragraph" w:customStyle="1" w:styleId="LTGliederung1">
    <w:name w:val="???????~LT~Gliederung 1"/>
    <w:rsid w:val="00403AD6"/>
    <w:pPr>
      <w:widowControl w:val="0"/>
      <w:tabs>
        <w:tab w:val="left" w:pos="1980"/>
        <w:tab w:val="left" w:pos="3420"/>
        <w:tab w:val="left" w:pos="4860"/>
        <w:tab w:val="left" w:pos="6300"/>
        <w:tab w:val="left" w:pos="7740"/>
        <w:tab w:val="left" w:pos="9180"/>
        <w:tab w:val="left" w:pos="10620"/>
        <w:tab w:val="left" w:pos="12060"/>
        <w:tab w:val="left" w:pos="13500"/>
        <w:tab w:val="left" w:pos="14940"/>
        <w:tab w:val="left" w:pos="16380"/>
      </w:tabs>
      <w:suppressAutoHyphens/>
      <w:spacing w:before="160" w:line="100" w:lineRule="atLeast"/>
      <w:ind w:left="540"/>
      <w:textAlignment w:val="baseline"/>
    </w:pPr>
    <w:rPr>
      <w:rFonts w:ascii="Tahoma" w:hAnsi="Tahoma"/>
      <w:color w:val="FFFFFF"/>
      <w:sz w:val="64"/>
      <w:szCs w:val="64"/>
      <w:lang w:eastAsia="ar-SA"/>
    </w:rPr>
  </w:style>
  <w:style w:type="paragraph" w:customStyle="1" w:styleId="c3">
    <w:name w:val="c3"/>
    <w:basedOn w:val="a"/>
    <w:rsid w:val="00403AD6"/>
    <w:pPr>
      <w:widowControl w:val="0"/>
      <w:spacing w:before="280" w:after="280" w:line="100" w:lineRule="atLeast"/>
      <w:textAlignment w:val="baseline"/>
    </w:pPr>
    <w:rPr>
      <w:rFonts w:ascii="Times New Roman" w:eastAsia="Times New Roman" w:hAnsi="Times New Roman" w:cs="Times New Roman"/>
      <w:sz w:val="24"/>
      <w:szCs w:val="24"/>
      <w:lang w:val="de-DE" w:eastAsia="fa-IR" w:bidi="fa-IR"/>
    </w:rPr>
  </w:style>
  <w:style w:type="paragraph" w:customStyle="1" w:styleId="310">
    <w:name w:val="Основной текст с отступом 31"/>
    <w:basedOn w:val="a"/>
    <w:rsid w:val="00403AD6"/>
    <w:pPr>
      <w:widowControl w:val="0"/>
      <w:spacing w:after="0" w:line="100" w:lineRule="atLeast"/>
      <w:ind w:firstLine="720"/>
      <w:jc w:val="center"/>
      <w:textAlignment w:val="baseline"/>
    </w:pPr>
    <w:rPr>
      <w:rFonts w:ascii="Arial" w:eastAsia="Times New Roman" w:hAnsi="Arial" w:cs="Arial"/>
      <w:b/>
      <w:bCs/>
      <w:sz w:val="20"/>
      <w:szCs w:val="20"/>
      <w:lang w:val="de-DE"/>
    </w:rPr>
  </w:style>
  <w:style w:type="paragraph" w:styleId="1f0">
    <w:name w:val="toc 1"/>
    <w:basedOn w:val="a"/>
    <w:next w:val="a"/>
    <w:uiPriority w:val="39"/>
    <w:rsid w:val="00403AD6"/>
    <w:pPr>
      <w:tabs>
        <w:tab w:val="right" w:leader="dot" w:pos="9628"/>
      </w:tabs>
      <w:spacing w:before="120" w:after="0" w:line="240" w:lineRule="auto"/>
      <w:jc w:val="both"/>
    </w:pPr>
    <w:rPr>
      <w:rFonts w:ascii="Times New Roman" w:hAnsi="Times New Roman" w:cs="Times New Roman"/>
      <w:b/>
      <w:sz w:val="24"/>
      <w:szCs w:val="24"/>
    </w:rPr>
  </w:style>
  <w:style w:type="paragraph" w:styleId="2a">
    <w:name w:val="toc 2"/>
    <w:basedOn w:val="a"/>
    <w:next w:val="a"/>
    <w:uiPriority w:val="39"/>
    <w:rsid w:val="00403AD6"/>
    <w:pPr>
      <w:tabs>
        <w:tab w:val="right" w:leader="dot" w:pos="9628"/>
      </w:tabs>
      <w:spacing w:after="0" w:line="240" w:lineRule="auto"/>
      <w:jc w:val="both"/>
    </w:pPr>
  </w:style>
  <w:style w:type="paragraph" w:styleId="34">
    <w:name w:val="toc 3"/>
    <w:basedOn w:val="a"/>
    <w:next w:val="a"/>
    <w:uiPriority w:val="39"/>
    <w:rsid w:val="00403AD6"/>
    <w:pPr>
      <w:tabs>
        <w:tab w:val="right" w:leader="dot" w:pos="9628"/>
      </w:tabs>
      <w:spacing w:before="120" w:after="0" w:line="240" w:lineRule="auto"/>
      <w:jc w:val="both"/>
    </w:pPr>
  </w:style>
  <w:style w:type="paragraph" w:customStyle="1" w:styleId="ListParagraph1">
    <w:name w:val="List Paragraph1"/>
    <w:basedOn w:val="a"/>
    <w:rsid w:val="00403AD6"/>
    <w:pPr>
      <w:suppressAutoHyphens w:val="0"/>
      <w:ind w:left="720"/>
    </w:pPr>
    <w:rPr>
      <w:rFonts w:eastAsia="Times New Roman" w:cs="Times New Roman"/>
      <w:color w:val="auto"/>
    </w:rPr>
  </w:style>
  <w:style w:type="paragraph" w:customStyle="1" w:styleId="p6">
    <w:name w:val="p6"/>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7">
    <w:name w:val="p7"/>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p5">
    <w:name w:val="p5"/>
    <w:basedOn w:val="a"/>
    <w:rsid w:val="00403AD6"/>
    <w:pPr>
      <w:suppressAutoHyphens w:val="0"/>
      <w:spacing w:before="280" w:after="280" w:line="240" w:lineRule="auto"/>
    </w:pPr>
    <w:rPr>
      <w:rFonts w:ascii="Times New Roman" w:eastAsia="Times New Roman" w:hAnsi="Times New Roman" w:cs="Times New Roman"/>
      <w:color w:val="auto"/>
      <w:sz w:val="24"/>
      <w:szCs w:val="24"/>
    </w:rPr>
  </w:style>
  <w:style w:type="paragraph" w:customStyle="1" w:styleId="35">
    <w:name w:val="Абзац списка3"/>
    <w:basedOn w:val="a"/>
    <w:rsid w:val="00403AD6"/>
    <w:pPr>
      <w:widowControl w:val="0"/>
      <w:spacing w:line="240" w:lineRule="auto"/>
      <w:ind w:left="720"/>
    </w:pPr>
    <w:rPr>
      <w:rFonts w:ascii="Times New Roman" w:eastAsia="SimSun" w:hAnsi="Times New Roman" w:cs="Mangal"/>
      <w:color w:val="auto"/>
      <w:sz w:val="24"/>
      <w:szCs w:val="24"/>
      <w:lang w:eastAsia="hi-IN" w:bidi="hi-IN"/>
    </w:rPr>
  </w:style>
  <w:style w:type="paragraph" w:customStyle="1" w:styleId="30Snoska">
    <w:name w:val="30Snoska"/>
    <w:basedOn w:val="Standard"/>
    <w:rsid w:val="00403AD6"/>
    <w:pPr>
      <w:widowControl/>
      <w:pBdr>
        <w:top w:val="single" w:sz="4" w:space="8" w:color="000080"/>
      </w:pBdr>
      <w:spacing w:line="180" w:lineRule="atLeast"/>
      <w:ind w:firstLine="709"/>
      <w:jc w:val="both"/>
    </w:pPr>
    <w:rPr>
      <w:rFonts w:ascii="PragmaticaC" w:hAnsi="PragmaticaC" w:cs="PragmaticaC"/>
      <w:caps/>
      <w:color w:val="000000"/>
      <w:sz w:val="16"/>
      <w:szCs w:val="16"/>
      <w:lang w:eastAsia="ar-SA" w:bidi="ar-SA"/>
    </w:rPr>
  </w:style>
  <w:style w:type="paragraph" w:customStyle="1" w:styleId="afff2">
    <w:name w:val="Осн_текст"/>
    <w:basedOn w:val="a"/>
    <w:rsid w:val="00403AD6"/>
    <w:pPr>
      <w:suppressAutoHyphens w:val="0"/>
      <w:spacing w:after="0" w:line="360" w:lineRule="auto"/>
      <w:ind w:firstLine="737"/>
      <w:jc w:val="both"/>
    </w:pPr>
    <w:rPr>
      <w:rFonts w:ascii="Courier New" w:eastAsia="Times New Roman" w:hAnsi="Courier New" w:cs="Courier New"/>
      <w:color w:val="auto"/>
      <w:spacing w:val="-14"/>
      <w:sz w:val="28"/>
      <w:szCs w:val="24"/>
    </w:rPr>
  </w:style>
  <w:style w:type="paragraph" w:customStyle="1" w:styleId="2b">
    <w:name w:val="??? 2"/>
    <w:basedOn w:val="a"/>
    <w:rsid w:val="00403AD6"/>
    <w:pPr>
      <w:keepNext/>
      <w:widowControl w:val="0"/>
      <w:suppressAutoHyphens w:val="0"/>
      <w:overflowPunct w:val="0"/>
      <w:autoSpaceDE w:val="0"/>
      <w:spacing w:before="283" w:after="170" w:line="296" w:lineRule="atLeast"/>
      <w:jc w:val="center"/>
    </w:pPr>
    <w:rPr>
      <w:rFonts w:ascii="PragmaticaC" w:eastAsia="Times New Roman" w:hAnsi="PragmaticaC" w:cs="Times New Roman"/>
      <w:b/>
      <w:color w:val="000000"/>
      <w:sz w:val="26"/>
      <w:szCs w:val="20"/>
    </w:rPr>
  </w:style>
  <w:style w:type="paragraph" w:customStyle="1" w:styleId="afff3">
    <w:name w:val="??????? (???)"/>
    <w:basedOn w:val="a"/>
    <w:rsid w:val="00403AD6"/>
    <w:pPr>
      <w:widowControl w:val="0"/>
      <w:suppressAutoHyphens w:val="0"/>
      <w:overflowPunct w:val="0"/>
      <w:autoSpaceDE w:val="0"/>
      <w:spacing w:before="130" w:after="130" w:line="360" w:lineRule="auto"/>
    </w:pPr>
    <w:rPr>
      <w:rFonts w:ascii="Times New Roman" w:eastAsia="Times New Roman" w:hAnsi="Times New Roman" w:cs="Times New Roman"/>
      <w:color w:val="000000"/>
      <w:sz w:val="24"/>
      <w:szCs w:val="20"/>
    </w:rPr>
  </w:style>
  <w:style w:type="paragraph" w:customStyle="1" w:styleId="afff4">
    <w:name w:val="????? ??????"/>
    <w:basedOn w:val="a"/>
    <w:rsid w:val="00403AD6"/>
    <w:pPr>
      <w:widowControl w:val="0"/>
      <w:suppressAutoHyphens w:val="0"/>
      <w:overflowPunct w:val="0"/>
      <w:autoSpaceDE w:val="0"/>
      <w:spacing w:after="0" w:line="240" w:lineRule="auto"/>
      <w:ind w:left="720"/>
    </w:pPr>
    <w:rPr>
      <w:rFonts w:ascii="Times New Roman" w:eastAsia="Times New Roman" w:hAnsi="Times New Roman" w:cs="Times New Roman"/>
      <w:color w:val="000000"/>
      <w:sz w:val="24"/>
      <w:szCs w:val="20"/>
    </w:rPr>
  </w:style>
  <w:style w:type="paragraph" w:customStyle="1" w:styleId="afff5">
    <w:name w:val="Заголовок таблицы"/>
    <w:basedOn w:val="afff0"/>
    <w:rsid w:val="00403AD6"/>
    <w:pPr>
      <w:jc w:val="center"/>
    </w:pPr>
    <w:rPr>
      <w:b/>
      <w:bCs/>
    </w:rPr>
  </w:style>
  <w:style w:type="paragraph" w:customStyle="1" w:styleId="afff6">
    <w:name w:val="Базовый"/>
    <w:rsid w:val="00BC1A8E"/>
    <w:pPr>
      <w:tabs>
        <w:tab w:val="left" w:pos="709"/>
      </w:tabs>
      <w:suppressAutoHyphens/>
      <w:spacing w:line="100" w:lineRule="atLeast"/>
    </w:pPr>
    <w:rPr>
      <w:rFonts w:ascii="Arial" w:eastAsia="Arial Unicode MS" w:hAnsi="Arial" w:cs="Mangal"/>
      <w:color w:val="00000A"/>
      <w:szCs w:val="24"/>
      <w:lang w:eastAsia="zh-CN" w:bidi="hi-IN"/>
    </w:rPr>
  </w:style>
  <w:style w:type="paragraph" w:customStyle="1" w:styleId="afff7">
    <w:name w:val="Сноска"/>
    <w:basedOn w:val="aff"/>
    <w:rsid w:val="00BC1A8E"/>
  </w:style>
  <w:style w:type="character" w:customStyle="1" w:styleId="-">
    <w:name w:val="Интернет-ссылка"/>
    <w:basedOn w:val="a0"/>
    <w:rsid w:val="00BC1A8E"/>
    <w:rPr>
      <w:rFonts w:cs="Times New Roman"/>
      <w:color w:val="0000FF"/>
      <w:u w:val="single"/>
      <w:lang w:val="uz-Cyrl-UZ" w:eastAsia="uz-Cyrl-UZ"/>
    </w:rPr>
  </w:style>
  <w:style w:type="character" w:customStyle="1" w:styleId="afff8">
    <w:name w:val="Выделение жирным"/>
    <w:basedOn w:val="a0"/>
    <w:rsid w:val="00BC1A8E"/>
    <w:rPr>
      <w:rFonts w:cs="Times New Roman"/>
      <w:b/>
      <w:bCs/>
    </w:rPr>
  </w:style>
  <w:style w:type="character" w:customStyle="1" w:styleId="afff9">
    <w:name w:val="Привязка сноски"/>
    <w:rsid w:val="00BC1A8E"/>
    <w:rPr>
      <w:vertAlign w:val="superscript"/>
    </w:rPr>
  </w:style>
  <w:style w:type="character" w:customStyle="1" w:styleId="afffa">
    <w:name w:val="Привязка концевой сноски"/>
    <w:rsid w:val="00BC1A8E"/>
    <w:rPr>
      <w:vertAlign w:val="superscript"/>
    </w:rPr>
  </w:style>
  <w:style w:type="table" w:styleId="afffb">
    <w:name w:val="Table Grid"/>
    <w:basedOn w:val="a1"/>
    <w:uiPriority w:val="59"/>
    <w:rsid w:val="00BC1A8E"/>
    <w:rPr>
      <w:rFonts w:ascii="Calibri" w:hAnsi="Calibri"/>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c">
    <w:name w:val="annotation text"/>
    <w:basedOn w:val="a"/>
    <w:link w:val="afffd"/>
    <w:uiPriority w:val="99"/>
    <w:semiHidden/>
    <w:unhideWhenUsed/>
    <w:rsid w:val="00BC1A8E"/>
    <w:pPr>
      <w:spacing w:line="240" w:lineRule="auto"/>
    </w:pPr>
    <w:rPr>
      <w:sz w:val="20"/>
      <w:szCs w:val="20"/>
      <w:lang w:eastAsia="en-US"/>
    </w:rPr>
  </w:style>
  <w:style w:type="character" w:customStyle="1" w:styleId="afffd">
    <w:name w:val="Текст примечания Знак"/>
    <w:basedOn w:val="a0"/>
    <w:link w:val="afffc"/>
    <w:uiPriority w:val="99"/>
    <w:semiHidden/>
    <w:locked/>
    <w:rsid w:val="00BC1A8E"/>
    <w:rPr>
      <w:rFonts w:ascii="Calibri" w:eastAsia="Arial Unicode MS" w:hAnsi="Calibri" w:cs="Calibri"/>
      <w:color w:val="00000A"/>
      <w:kern w:val="1"/>
      <w:lang w:eastAsia="en-US"/>
    </w:rPr>
  </w:style>
  <w:style w:type="paragraph" w:styleId="afffe">
    <w:name w:val="annotation subject"/>
    <w:basedOn w:val="afffc"/>
    <w:next w:val="afffc"/>
    <w:link w:val="affff"/>
    <w:uiPriority w:val="99"/>
    <w:semiHidden/>
    <w:unhideWhenUsed/>
    <w:rsid w:val="00BC1A8E"/>
    <w:rPr>
      <w:b/>
      <w:bCs/>
    </w:rPr>
  </w:style>
  <w:style w:type="character" w:customStyle="1" w:styleId="affff">
    <w:name w:val="Тема примечания Знак"/>
    <w:basedOn w:val="afffd"/>
    <w:link w:val="afffe"/>
    <w:uiPriority w:val="99"/>
    <w:semiHidden/>
    <w:locked/>
    <w:rsid w:val="00BC1A8E"/>
    <w:rPr>
      <w:rFonts w:ascii="Calibri" w:eastAsia="Arial Unicode MS" w:hAnsi="Calibri" w:cs="Calibri"/>
      <w:b/>
      <w:bCs/>
      <w:color w:val="00000A"/>
      <w:kern w:val="1"/>
      <w:lang w:eastAsia="en-US"/>
    </w:rPr>
  </w:style>
</w:styles>
</file>

<file path=word/webSettings.xml><?xml version="1.0" encoding="utf-8"?>
<w:webSettings xmlns:r="http://schemas.openxmlformats.org/officeDocument/2006/relationships" xmlns:w="http://schemas.openxmlformats.org/wordprocessingml/2006/main">
  <w:divs>
    <w:div w:id="1418207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m.edsoo.ru/7f41727e" TargetMode="External"/><Relationship Id="rId18" Type="http://schemas.openxmlformats.org/officeDocument/2006/relationships/hyperlink" Target="https://m.edsoo.ru/7f41727e" TargetMode="External"/><Relationship Id="rId26" Type="http://schemas.openxmlformats.org/officeDocument/2006/relationships/hyperlink" Target="https://m.edsoo.ru/7f41727e"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m.edsoo.ru/7f41727e" TargetMode="External"/><Relationship Id="rId34" Type="http://schemas.openxmlformats.org/officeDocument/2006/relationships/hyperlink" Target="https://m.edsoo.ru/7f41727e" TargetMode="External"/><Relationship Id="rId7" Type="http://schemas.openxmlformats.org/officeDocument/2006/relationships/endnotes" Target="endnotes.xml"/><Relationship Id="rId12" Type="http://schemas.openxmlformats.org/officeDocument/2006/relationships/hyperlink" Target="https://m.edsoo.ru/7f41727e" TargetMode="External"/><Relationship Id="rId17" Type="http://schemas.openxmlformats.org/officeDocument/2006/relationships/hyperlink" Target="https://m.edsoo.ru/7f41727e" TargetMode="External"/><Relationship Id="rId25" Type="http://schemas.openxmlformats.org/officeDocument/2006/relationships/hyperlink" Target="https://m.edsoo.ru/7f41727e" TargetMode="External"/><Relationship Id="rId33" Type="http://schemas.openxmlformats.org/officeDocument/2006/relationships/hyperlink" Target="https://m.edsoo.ru/7f41727e"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m.edsoo.ru/7f41727e" TargetMode="External"/><Relationship Id="rId20" Type="http://schemas.openxmlformats.org/officeDocument/2006/relationships/hyperlink" Target="https://m.edsoo.ru/7f41727e" TargetMode="External"/><Relationship Id="rId29" Type="http://schemas.openxmlformats.org/officeDocument/2006/relationships/hyperlink" Target="https://m.edsoo.ru/7f41727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dsoo.ru/7f41727e" TargetMode="External"/><Relationship Id="rId24" Type="http://schemas.openxmlformats.org/officeDocument/2006/relationships/hyperlink" Target="https://m.edsoo.ru/7f41727e" TargetMode="External"/><Relationship Id="rId32" Type="http://schemas.openxmlformats.org/officeDocument/2006/relationships/hyperlink" Target="https://m.edsoo.ru/7f41727e" TargetMode="External"/><Relationship Id="rId37" Type="http://schemas.openxmlformats.org/officeDocument/2006/relationships/footer" Target="footer1.xml"/><Relationship Id="rId40"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hyperlink" Target="https://m.edsoo.ru/7f41727e" TargetMode="External"/><Relationship Id="rId23" Type="http://schemas.openxmlformats.org/officeDocument/2006/relationships/hyperlink" Target="https://m.edsoo.ru/7f41727e" TargetMode="External"/><Relationship Id="rId28" Type="http://schemas.openxmlformats.org/officeDocument/2006/relationships/hyperlink" Target="https://m.edsoo.ru/7f41727e" TargetMode="External"/><Relationship Id="rId36" Type="http://schemas.openxmlformats.org/officeDocument/2006/relationships/hyperlink" Target="https://m.edsoo.ru/7f41727e" TargetMode="External"/><Relationship Id="rId10" Type="http://schemas.openxmlformats.org/officeDocument/2006/relationships/hyperlink" Target="https://m.edsoo.ru/7f41727e" TargetMode="External"/><Relationship Id="rId19" Type="http://schemas.openxmlformats.org/officeDocument/2006/relationships/hyperlink" Target="https://m.edsoo.ru/7f41727e" TargetMode="External"/><Relationship Id="rId31" Type="http://schemas.openxmlformats.org/officeDocument/2006/relationships/hyperlink" Target="https://m.edsoo.ru/7f41727e" TargetMode="External"/><Relationship Id="rId4" Type="http://schemas.openxmlformats.org/officeDocument/2006/relationships/settings" Target="settings.xml"/><Relationship Id="rId9" Type="http://schemas.openxmlformats.org/officeDocument/2006/relationships/hyperlink" Target="https://m.edsoo.ru/7f41727e" TargetMode="External"/><Relationship Id="rId14" Type="http://schemas.openxmlformats.org/officeDocument/2006/relationships/hyperlink" Target="https://m.edsoo.ru/7f41727e" TargetMode="External"/><Relationship Id="rId22" Type="http://schemas.openxmlformats.org/officeDocument/2006/relationships/hyperlink" Target="https://m.edsoo.ru/7f41727e" TargetMode="External"/><Relationship Id="rId27" Type="http://schemas.openxmlformats.org/officeDocument/2006/relationships/hyperlink" Target="https://m.edsoo.ru/7f41727e" TargetMode="External"/><Relationship Id="rId30" Type="http://schemas.openxmlformats.org/officeDocument/2006/relationships/hyperlink" Target="https://m.edsoo.ru/7f41727e" TargetMode="External"/><Relationship Id="rId35" Type="http://schemas.openxmlformats.org/officeDocument/2006/relationships/hyperlink" Target="https://m.edsoo.ru/7f41727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37DD6-2A67-4F92-B235-6B5937E7EA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16</Pages>
  <Words>6622</Words>
  <Characters>37748</Characters>
  <Application>Microsoft Office Word</Application>
  <DocSecurity>0</DocSecurity>
  <Lines>314</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44282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Светлана</dc:creator>
  <cp:lastModifiedBy>Лена</cp:lastModifiedBy>
  <cp:revision>3</cp:revision>
  <cp:lastPrinted>2015-10-19T09:35:00Z</cp:lastPrinted>
  <dcterms:created xsi:type="dcterms:W3CDTF">2024-10-10T15:55:00Z</dcterms:created>
  <dcterms:modified xsi:type="dcterms:W3CDTF">2024-10-10T17:39:00Z</dcterms:modified>
</cp:coreProperties>
</file>